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197FB" w14:textId="3F1A9D42" w:rsidR="0086500E" w:rsidRPr="00C2254C" w:rsidRDefault="009D4D62" w:rsidP="0086500E">
      <w:pPr>
        <w:spacing w:after="0" w:line="240" w:lineRule="auto"/>
        <w:jc w:val="right"/>
        <w:rPr>
          <w:b/>
          <w:bCs/>
          <w:sz w:val="20"/>
          <w:szCs w:val="20"/>
          <w:lang w:eastAsia="pl-PL"/>
        </w:rPr>
      </w:pPr>
      <w:r w:rsidRPr="00C2254C">
        <w:rPr>
          <w:b/>
          <w:bCs/>
          <w:sz w:val="20"/>
          <w:szCs w:val="20"/>
          <w:lang w:eastAsia="pl-PL"/>
        </w:rPr>
        <w:t>Z</w:t>
      </w:r>
      <w:r w:rsidR="0086500E" w:rsidRPr="00C2254C">
        <w:rPr>
          <w:b/>
          <w:bCs/>
          <w:sz w:val="20"/>
          <w:szCs w:val="20"/>
          <w:lang w:eastAsia="pl-PL"/>
        </w:rPr>
        <w:t xml:space="preserve">ałącznik nr </w:t>
      </w:r>
      <w:r w:rsidR="00B527AB" w:rsidRPr="00C2254C">
        <w:rPr>
          <w:b/>
          <w:bCs/>
          <w:sz w:val="20"/>
          <w:szCs w:val="20"/>
          <w:lang w:eastAsia="pl-PL"/>
        </w:rPr>
        <w:t xml:space="preserve">1 do Regulaminu </w:t>
      </w:r>
      <w:r w:rsidR="00053278" w:rsidRPr="00C2254C">
        <w:rPr>
          <w:b/>
          <w:bCs/>
          <w:sz w:val="20"/>
          <w:szCs w:val="20"/>
          <w:lang w:eastAsia="pl-PL"/>
        </w:rPr>
        <w:t>Konkursu</w:t>
      </w:r>
    </w:p>
    <w:p w14:paraId="49933C0B" w14:textId="77777777" w:rsidR="0086500E" w:rsidRPr="00C2254C" w:rsidRDefault="0086500E" w:rsidP="0086500E">
      <w:pPr>
        <w:spacing w:after="0" w:line="240" w:lineRule="auto"/>
        <w:jc w:val="right"/>
        <w:rPr>
          <w:b/>
          <w:bCs/>
          <w:sz w:val="20"/>
          <w:szCs w:val="20"/>
          <w:lang w:eastAsia="pl-PL"/>
        </w:rPr>
      </w:pPr>
    </w:p>
    <w:p w14:paraId="3D3F139B" w14:textId="797E659E" w:rsidR="005366D4" w:rsidRPr="00C2254C" w:rsidRDefault="0086500E">
      <w:pPr>
        <w:spacing w:after="0" w:line="240" w:lineRule="auto"/>
        <w:jc w:val="center"/>
        <w:rPr>
          <w:b/>
          <w:bCs/>
          <w:kern w:val="1"/>
          <w:sz w:val="20"/>
          <w:szCs w:val="20"/>
          <w:lang w:eastAsia="pl-PL"/>
        </w:rPr>
      </w:pPr>
      <w:r w:rsidRPr="00C2254C">
        <w:rPr>
          <w:b/>
          <w:bCs/>
          <w:sz w:val="20"/>
          <w:szCs w:val="20"/>
          <w:lang w:eastAsia="pl-PL"/>
        </w:rPr>
        <w:t>Projektowane Postanowienia Umowy</w:t>
      </w:r>
    </w:p>
    <w:p w14:paraId="37DFF8E7" w14:textId="77777777" w:rsidR="005366D4" w:rsidRPr="00C2254C" w:rsidRDefault="005366D4">
      <w:pPr>
        <w:spacing w:after="0" w:line="240" w:lineRule="auto"/>
        <w:jc w:val="both"/>
        <w:rPr>
          <w:b/>
          <w:bCs/>
          <w:kern w:val="1"/>
          <w:sz w:val="20"/>
          <w:szCs w:val="20"/>
          <w:lang w:eastAsia="pl-PL"/>
        </w:rPr>
      </w:pPr>
    </w:p>
    <w:p w14:paraId="265C765C" w14:textId="1DB6CAC5" w:rsidR="009D6B1D" w:rsidRPr="00C2254C" w:rsidRDefault="009D6B1D" w:rsidP="009D6B1D">
      <w:p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zawarta w Krakowie w dniu ..........</w:t>
      </w:r>
      <w:r w:rsidR="002E5D27" w:rsidRPr="00C2254C">
        <w:rPr>
          <w:rFonts w:eastAsia="Times New Roman"/>
          <w:kern w:val="2"/>
          <w:sz w:val="20"/>
          <w:szCs w:val="20"/>
          <w:lang w:eastAsia="pl-PL"/>
        </w:rPr>
        <w:t>........</w:t>
      </w:r>
      <w:r w:rsidRPr="00C2254C">
        <w:rPr>
          <w:rFonts w:eastAsia="Times New Roman"/>
          <w:kern w:val="2"/>
          <w:sz w:val="20"/>
          <w:szCs w:val="20"/>
          <w:lang w:eastAsia="pl-PL"/>
        </w:rPr>
        <w:t>............ roku pomiędzy:</w:t>
      </w:r>
    </w:p>
    <w:p w14:paraId="443562FD" w14:textId="77777777" w:rsidR="009D6B1D" w:rsidRPr="00C2254C" w:rsidRDefault="009D6B1D" w:rsidP="009D6B1D">
      <w:pPr>
        <w:suppressAutoHyphens w:val="0"/>
        <w:spacing w:after="0" w:line="240" w:lineRule="auto"/>
        <w:jc w:val="both"/>
        <w:rPr>
          <w:rFonts w:eastAsia="Times New Roman"/>
          <w:kern w:val="2"/>
          <w:sz w:val="20"/>
          <w:szCs w:val="20"/>
          <w:lang w:eastAsia="pl-PL"/>
        </w:rPr>
      </w:pPr>
    </w:p>
    <w:p w14:paraId="4F236D42" w14:textId="3E65A3F7" w:rsidR="009D6B1D" w:rsidRPr="00C2254C" w:rsidRDefault="009D6B1D" w:rsidP="009D6B1D">
      <w:pPr>
        <w:tabs>
          <w:tab w:val="left" w:pos="709"/>
        </w:tabs>
        <w:suppressAutoHyphens w:val="0"/>
        <w:spacing w:after="0" w:line="240" w:lineRule="auto"/>
        <w:jc w:val="both"/>
        <w:rPr>
          <w:rFonts w:eastAsia="Times New Roman"/>
          <w:bCs/>
          <w:iCs/>
          <w:sz w:val="20"/>
          <w:szCs w:val="20"/>
          <w:lang w:eastAsia="pl-PL"/>
        </w:rPr>
      </w:pPr>
      <w:r w:rsidRPr="00C2254C">
        <w:rPr>
          <w:rFonts w:eastAsia="Times New Roman"/>
          <w:b/>
          <w:bCs/>
          <w:iCs/>
          <w:sz w:val="20"/>
          <w:szCs w:val="20"/>
          <w:lang w:eastAsia="pl-PL"/>
        </w:rPr>
        <w:t>Gminą Miejską Kraków</w:t>
      </w:r>
      <w:r w:rsidRPr="00C2254C">
        <w:rPr>
          <w:rFonts w:eastAsia="Times New Roman"/>
          <w:bCs/>
          <w:iCs/>
          <w:sz w:val="20"/>
          <w:szCs w:val="20"/>
          <w:lang w:eastAsia="pl-PL"/>
        </w:rPr>
        <w:t xml:space="preserve"> z siedzibą w Krakowie (31-004), Pl. Wszystkich Świętych 3-4, posiadającą NIP: 676 101 37 17, REGON: 351554353, reprezentowaną przez</w:t>
      </w:r>
      <w:r w:rsidR="00B863BB" w:rsidRPr="00C2254C">
        <w:rPr>
          <w:rFonts w:eastAsia="Times New Roman"/>
          <w:bCs/>
          <w:iCs/>
          <w:sz w:val="20"/>
          <w:szCs w:val="20"/>
          <w:lang w:eastAsia="pl-PL"/>
        </w:rPr>
        <w:t xml:space="preserve"> </w:t>
      </w:r>
      <w:r w:rsidRPr="00C2254C">
        <w:rPr>
          <w:rFonts w:eastAsia="Times New Roman"/>
          <w:b/>
          <w:bCs/>
          <w:iCs/>
          <w:sz w:val="20"/>
          <w:szCs w:val="20"/>
          <w:lang w:eastAsia="pl-PL"/>
        </w:rPr>
        <w:t>–</w:t>
      </w:r>
      <w:r w:rsidR="00B863BB" w:rsidRPr="00C2254C">
        <w:rPr>
          <w:rFonts w:eastAsia="Times New Roman"/>
          <w:b/>
          <w:bCs/>
          <w:iCs/>
          <w:sz w:val="20"/>
          <w:szCs w:val="20"/>
          <w:lang w:eastAsia="pl-PL"/>
        </w:rPr>
        <w:t xml:space="preserve"> </w:t>
      </w:r>
      <w:r w:rsidR="00710D1C" w:rsidRPr="00C2254C">
        <w:rPr>
          <w:rFonts w:eastAsia="Times New Roman"/>
          <w:b/>
          <w:bCs/>
          <w:iCs/>
          <w:sz w:val="20"/>
          <w:szCs w:val="20"/>
          <w:lang w:eastAsia="pl-PL"/>
        </w:rPr>
        <w:t>……</w:t>
      </w:r>
      <w:r w:rsidR="002E5D27" w:rsidRPr="00C2254C">
        <w:rPr>
          <w:rFonts w:eastAsia="Times New Roman"/>
          <w:b/>
          <w:bCs/>
          <w:iCs/>
          <w:sz w:val="20"/>
          <w:szCs w:val="20"/>
          <w:lang w:eastAsia="pl-PL"/>
        </w:rPr>
        <w:t>……………………………………..</w:t>
      </w:r>
      <w:r w:rsidR="00710D1C" w:rsidRPr="00C2254C">
        <w:rPr>
          <w:rFonts w:eastAsia="Times New Roman"/>
          <w:b/>
          <w:bCs/>
          <w:iCs/>
          <w:sz w:val="20"/>
          <w:szCs w:val="20"/>
          <w:lang w:eastAsia="pl-PL"/>
        </w:rPr>
        <w:t>……</w:t>
      </w:r>
      <w:r w:rsidR="00B863BB" w:rsidRPr="00C2254C">
        <w:rPr>
          <w:rFonts w:eastAsia="Times New Roman"/>
          <w:b/>
          <w:bCs/>
          <w:iCs/>
          <w:sz w:val="20"/>
          <w:szCs w:val="20"/>
          <w:lang w:eastAsia="pl-PL"/>
        </w:rPr>
        <w:t xml:space="preserve"> - </w:t>
      </w:r>
      <w:r w:rsidRPr="00C2254C">
        <w:rPr>
          <w:rFonts w:eastAsia="Times New Roman"/>
          <w:b/>
          <w:bCs/>
          <w:iCs/>
          <w:sz w:val="20"/>
          <w:szCs w:val="20"/>
          <w:lang w:eastAsia="pl-PL"/>
        </w:rPr>
        <w:t>Dyrektora</w:t>
      </w:r>
      <w:r w:rsidR="00B863BB" w:rsidRPr="00C2254C">
        <w:rPr>
          <w:rFonts w:eastAsia="Times New Roman"/>
          <w:b/>
          <w:bCs/>
          <w:iCs/>
          <w:sz w:val="20"/>
          <w:szCs w:val="20"/>
          <w:lang w:eastAsia="pl-PL"/>
        </w:rPr>
        <w:t xml:space="preserve"> </w:t>
      </w:r>
      <w:r w:rsidR="007F75A5" w:rsidRPr="00C2254C">
        <w:rPr>
          <w:rFonts w:eastAsia="Times New Roman"/>
          <w:b/>
          <w:bCs/>
          <w:iCs/>
          <w:sz w:val="20"/>
          <w:szCs w:val="20"/>
          <w:lang w:eastAsia="pl-PL"/>
        </w:rPr>
        <w:t>Zarządu Infrastruktury Wodnej</w:t>
      </w:r>
      <w:r w:rsidRPr="00C2254C">
        <w:rPr>
          <w:rFonts w:eastAsia="Times New Roman"/>
          <w:b/>
          <w:bCs/>
          <w:iCs/>
          <w:sz w:val="20"/>
          <w:szCs w:val="20"/>
          <w:lang w:eastAsia="pl-PL"/>
        </w:rPr>
        <w:t xml:space="preserve"> w</w:t>
      </w:r>
      <w:r w:rsidR="0005651D" w:rsidRPr="00C2254C">
        <w:rPr>
          <w:rFonts w:eastAsia="Times New Roman"/>
          <w:b/>
          <w:bCs/>
          <w:iCs/>
          <w:sz w:val="20"/>
          <w:szCs w:val="20"/>
          <w:lang w:eastAsia="pl-PL"/>
        </w:rPr>
        <w:t> </w:t>
      </w:r>
      <w:r w:rsidRPr="00C2254C">
        <w:rPr>
          <w:rFonts w:eastAsia="Times New Roman"/>
          <w:b/>
          <w:bCs/>
          <w:iCs/>
          <w:sz w:val="20"/>
          <w:szCs w:val="20"/>
          <w:lang w:eastAsia="pl-PL"/>
        </w:rPr>
        <w:t xml:space="preserve">Krakowie, </w:t>
      </w:r>
      <w:r w:rsidRPr="00C2254C">
        <w:rPr>
          <w:rFonts w:eastAsia="Times New Roman"/>
          <w:bCs/>
          <w:iCs/>
          <w:sz w:val="20"/>
          <w:szCs w:val="20"/>
          <w:lang w:eastAsia="pl-PL"/>
        </w:rPr>
        <w:t>działającego na podstawie Pełnomocnictwa Nr</w:t>
      </w:r>
      <w:r w:rsidR="00CF47EF" w:rsidRPr="00C2254C">
        <w:rPr>
          <w:rFonts w:eastAsia="Times New Roman"/>
          <w:bCs/>
          <w:iCs/>
          <w:sz w:val="20"/>
          <w:szCs w:val="20"/>
          <w:lang w:eastAsia="pl-PL"/>
        </w:rPr>
        <w:t xml:space="preserve"> ……………………. </w:t>
      </w:r>
      <w:r w:rsidRPr="00C2254C">
        <w:rPr>
          <w:rFonts w:eastAsia="Times New Roman"/>
          <w:bCs/>
          <w:iCs/>
          <w:sz w:val="20"/>
          <w:szCs w:val="20"/>
          <w:lang w:eastAsia="pl-PL"/>
        </w:rPr>
        <w:t xml:space="preserve">Prezydenta Miasta Krakowa z dnia </w:t>
      </w:r>
      <w:r w:rsidR="00C01FF3" w:rsidRPr="00C2254C">
        <w:rPr>
          <w:rFonts w:eastAsia="Times New Roman"/>
          <w:bCs/>
          <w:iCs/>
          <w:sz w:val="20"/>
          <w:szCs w:val="20"/>
          <w:lang w:eastAsia="pl-PL"/>
        </w:rPr>
        <w:t>……………</w:t>
      </w:r>
      <w:r w:rsidR="002E5D27" w:rsidRPr="00C2254C">
        <w:rPr>
          <w:rFonts w:eastAsia="Times New Roman"/>
          <w:bCs/>
          <w:iCs/>
          <w:sz w:val="20"/>
          <w:szCs w:val="20"/>
          <w:lang w:eastAsia="pl-PL"/>
        </w:rPr>
        <w:t>…</w:t>
      </w:r>
      <w:r w:rsidR="00C01FF3" w:rsidRPr="00C2254C">
        <w:rPr>
          <w:rFonts w:eastAsia="Times New Roman"/>
          <w:bCs/>
          <w:iCs/>
          <w:sz w:val="20"/>
          <w:szCs w:val="20"/>
          <w:lang w:eastAsia="pl-PL"/>
        </w:rPr>
        <w:t>……..</w:t>
      </w:r>
      <w:r w:rsidR="00B863BB" w:rsidRPr="00C2254C">
        <w:rPr>
          <w:rFonts w:eastAsia="Times New Roman"/>
          <w:bCs/>
          <w:iCs/>
          <w:sz w:val="20"/>
          <w:szCs w:val="20"/>
          <w:lang w:eastAsia="pl-PL"/>
        </w:rPr>
        <w:t xml:space="preserve"> </w:t>
      </w:r>
      <w:r w:rsidRPr="00C2254C">
        <w:rPr>
          <w:rFonts w:eastAsia="Times New Roman"/>
          <w:bCs/>
          <w:iCs/>
          <w:sz w:val="20"/>
          <w:szCs w:val="20"/>
          <w:lang w:eastAsia="pl-PL"/>
        </w:rPr>
        <w:t>,</w:t>
      </w:r>
    </w:p>
    <w:p w14:paraId="1D2365A7" w14:textId="77777777" w:rsidR="00451C17" w:rsidRPr="00C2254C" w:rsidRDefault="00451C17" w:rsidP="00451C17">
      <w:pPr>
        <w:tabs>
          <w:tab w:val="left" w:pos="709"/>
        </w:tabs>
        <w:suppressAutoHyphens w:val="0"/>
        <w:spacing w:after="0" w:line="240" w:lineRule="auto"/>
        <w:jc w:val="both"/>
        <w:rPr>
          <w:rFonts w:eastAsia="Times New Roman"/>
          <w:bCs/>
          <w:iCs/>
          <w:sz w:val="20"/>
          <w:szCs w:val="20"/>
          <w:lang w:eastAsia="pl-PL"/>
        </w:rPr>
      </w:pPr>
    </w:p>
    <w:p w14:paraId="71FF87FD" w14:textId="77777777" w:rsidR="00451C17" w:rsidRPr="00C2254C" w:rsidRDefault="00451C17" w:rsidP="00451C17">
      <w:pPr>
        <w:tabs>
          <w:tab w:val="left" w:pos="709"/>
        </w:tabs>
        <w:suppressAutoHyphens w:val="0"/>
        <w:spacing w:after="0" w:line="240" w:lineRule="auto"/>
        <w:jc w:val="both"/>
        <w:rPr>
          <w:rFonts w:eastAsia="Times New Roman"/>
          <w:b/>
          <w:kern w:val="2"/>
          <w:sz w:val="20"/>
          <w:szCs w:val="20"/>
          <w:lang w:eastAsia="pl-PL"/>
        </w:rPr>
      </w:pPr>
      <w:r w:rsidRPr="00C2254C">
        <w:rPr>
          <w:rFonts w:eastAsia="Times New Roman"/>
          <w:kern w:val="2"/>
          <w:sz w:val="20"/>
          <w:szCs w:val="20"/>
          <w:lang w:eastAsia="pl-PL"/>
        </w:rPr>
        <w:t xml:space="preserve">zwaną dalej </w:t>
      </w:r>
      <w:r w:rsidRPr="00C2254C">
        <w:rPr>
          <w:rFonts w:eastAsia="Times New Roman"/>
          <w:b/>
          <w:kern w:val="2"/>
          <w:sz w:val="20"/>
          <w:szCs w:val="20"/>
          <w:lang w:eastAsia="pl-PL"/>
        </w:rPr>
        <w:t xml:space="preserve">Zamawiającym, </w:t>
      </w:r>
    </w:p>
    <w:p w14:paraId="7310EA52" w14:textId="77777777" w:rsidR="00451C17" w:rsidRPr="00C2254C" w:rsidRDefault="00451C17" w:rsidP="00451C17">
      <w:pPr>
        <w:tabs>
          <w:tab w:val="left" w:pos="709"/>
        </w:tabs>
        <w:suppressAutoHyphens w:val="0"/>
        <w:spacing w:after="0" w:line="240" w:lineRule="auto"/>
        <w:jc w:val="both"/>
        <w:rPr>
          <w:rFonts w:eastAsia="Times New Roman"/>
          <w:b/>
          <w:kern w:val="2"/>
          <w:sz w:val="20"/>
          <w:szCs w:val="20"/>
          <w:lang w:eastAsia="pl-PL"/>
        </w:rPr>
      </w:pPr>
    </w:p>
    <w:p w14:paraId="3B272D13" w14:textId="77777777" w:rsidR="0086500E" w:rsidRPr="00C2254C" w:rsidRDefault="0086500E" w:rsidP="0086500E">
      <w:pPr>
        <w:spacing w:before="40" w:after="40"/>
        <w:rPr>
          <w:rFonts w:eastAsia="Times New Roman"/>
          <w:sz w:val="20"/>
          <w:szCs w:val="20"/>
          <w:lang w:eastAsia="pl-PL"/>
        </w:rPr>
      </w:pPr>
      <w:bookmarkStart w:id="0" w:name="_Hlk89075100"/>
      <w:r w:rsidRPr="00C2254C">
        <w:rPr>
          <w:rFonts w:eastAsia="Tahoma"/>
          <w:sz w:val="20"/>
          <w:szCs w:val="20"/>
        </w:rPr>
        <w:t>a</w:t>
      </w:r>
    </w:p>
    <w:p w14:paraId="40BA7D2F" w14:textId="77777777" w:rsidR="0086500E" w:rsidRPr="00C2254C" w:rsidRDefault="0086500E" w:rsidP="00DB6D5F">
      <w:pPr>
        <w:spacing w:after="20" w:line="240" w:lineRule="auto"/>
        <w:contextualSpacing/>
        <w:rPr>
          <w:rFonts w:eastAsia="Tahoma"/>
          <w:sz w:val="20"/>
          <w:szCs w:val="20"/>
        </w:rPr>
      </w:pPr>
    </w:p>
    <w:p w14:paraId="0CE7BD64" w14:textId="77777777" w:rsidR="00A819A8" w:rsidRPr="00C2254C" w:rsidRDefault="0086500E" w:rsidP="00DB6D5F">
      <w:pPr>
        <w:spacing w:after="40" w:line="240" w:lineRule="auto"/>
        <w:ind w:left="1"/>
        <w:contextualSpacing/>
        <w:jc w:val="both"/>
        <w:rPr>
          <w:rFonts w:eastAsia="Tahoma"/>
          <w:sz w:val="20"/>
          <w:szCs w:val="20"/>
        </w:rPr>
      </w:pPr>
      <w:r w:rsidRPr="00C2254C">
        <w:rPr>
          <w:rFonts w:eastAsia="Tahoma"/>
          <w:sz w:val="20"/>
          <w:szCs w:val="20"/>
        </w:rPr>
        <w:t>……………………………</w:t>
      </w:r>
      <w:r w:rsidR="00A819A8" w:rsidRPr="00C2254C">
        <w:rPr>
          <w:rFonts w:eastAsia="Tahoma"/>
          <w:sz w:val="20"/>
          <w:szCs w:val="20"/>
        </w:rPr>
        <w:t>..</w:t>
      </w:r>
    </w:p>
    <w:p w14:paraId="2A0ACF44" w14:textId="2632FB84" w:rsidR="0086500E" w:rsidRPr="00C2254C" w:rsidRDefault="0086500E" w:rsidP="00DB6D5F">
      <w:pPr>
        <w:spacing w:after="40" w:line="240" w:lineRule="auto"/>
        <w:ind w:left="1"/>
        <w:contextualSpacing/>
        <w:jc w:val="both"/>
        <w:rPr>
          <w:rFonts w:eastAsia="Tahoma"/>
          <w:sz w:val="20"/>
          <w:szCs w:val="20"/>
        </w:rPr>
      </w:pPr>
      <w:r w:rsidRPr="00C2254C">
        <w:rPr>
          <w:rFonts w:eastAsia="Tahoma"/>
          <w:sz w:val="20"/>
          <w:szCs w:val="20"/>
        </w:rPr>
        <w:t xml:space="preserve"> </w:t>
      </w:r>
    </w:p>
    <w:p w14:paraId="4A353994" w14:textId="32B6ACB9" w:rsidR="00A819A8" w:rsidRPr="00C2254C" w:rsidRDefault="00A819A8" w:rsidP="00A819A8">
      <w:pPr>
        <w:spacing w:after="40" w:line="240" w:lineRule="auto"/>
        <w:ind w:left="1"/>
        <w:contextualSpacing/>
        <w:jc w:val="both"/>
        <w:rPr>
          <w:rFonts w:eastAsia="Tahoma"/>
          <w:sz w:val="20"/>
          <w:szCs w:val="20"/>
        </w:rPr>
      </w:pPr>
      <w:r w:rsidRPr="00C2254C">
        <w:rPr>
          <w:rFonts w:eastAsia="Tahoma"/>
          <w:sz w:val="20"/>
          <w:szCs w:val="20"/>
        </w:rPr>
        <w:t>r</w:t>
      </w:r>
      <w:r w:rsidR="0086500E" w:rsidRPr="00C2254C">
        <w:rPr>
          <w:rFonts w:eastAsia="Tahoma"/>
          <w:sz w:val="20"/>
          <w:szCs w:val="20"/>
        </w:rPr>
        <w:t>eprezentowan</w:t>
      </w:r>
      <w:r w:rsidRPr="00C2254C">
        <w:rPr>
          <w:rFonts w:eastAsia="Tahoma"/>
          <w:sz w:val="20"/>
          <w:szCs w:val="20"/>
        </w:rPr>
        <w:t xml:space="preserve">ym </w:t>
      </w:r>
      <w:r w:rsidR="0086500E" w:rsidRPr="00C2254C">
        <w:rPr>
          <w:rFonts w:eastAsia="Tahoma"/>
          <w:sz w:val="20"/>
          <w:szCs w:val="20"/>
        </w:rPr>
        <w:t>przez:</w:t>
      </w:r>
    </w:p>
    <w:p w14:paraId="010C85ED" w14:textId="77777777" w:rsidR="00A819A8" w:rsidRPr="00C2254C" w:rsidRDefault="00A819A8" w:rsidP="00A819A8">
      <w:pPr>
        <w:spacing w:after="40" w:line="240" w:lineRule="auto"/>
        <w:ind w:left="1"/>
        <w:contextualSpacing/>
        <w:jc w:val="both"/>
        <w:rPr>
          <w:rFonts w:eastAsia="Tahoma"/>
          <w:sz w:val="20"/>
          <w:szCs w:val="20"/>
        </w:rPr>
      </w:pPr>
    </w:p>
    <w:bookmarkEnd w:id="0"/>
    <w:p w14:paraId="3E386532" w14:textId="7695F99B" w:rsidR="0031359C" w:rsidRPr="00C2254C" w:rsidRDefault="00A819A8" w:rsidP="00DB6D5F">
      <w:pPr>
        <w:spacing w:after="40" w:line="240" w:lineRule="auto"/>
        <w:contextualSpacing/>
        <w:rPr>
          <w:rFonts w:eastAsia="Tahoma"/>
          <w:sz w:val="20"/>
          <w:szCs w:val="20"/>
        </w:rPr>
      </w:pPr>
      <w:r w:rsidRPr="00C2254C">
        <w:rPr>
          <w:rFonts w:eastAsia="Tahoma"/>
          <w:sz w:val="20"/>
          <w:szCs w:val="20"/>
        </w:rPr>
        <w:t>………………………………</w:t>
      </w:r>
    </w:p>
    <w:p w14:paraId="4337C9AD" w14:textId="77777777" w:rsidR="00A819A8" w:rsidRPr="00C2254C" w:rsidRDefault="00A819A8" w:rsidP="00DB6D5F">
      <w:pPr>
        <w:spacing w:after="40" w:line="240" w:lineRule="auto"/>
        <w:contextualSpacing/>
        <w:rPr>
          <w:rFonts w:eastAsia="Tahoma"/>
          <w:sz w:val="20"/>
          <w:szCs w:val="20"/>
        </w:rPr>
      </w:pPr>
    </w:p>
    <w:p w14:paraId="5431FE81" w14:textId="27AB78CA" w:rsidR="00A819A8" w:rsidRPr="00C2254C" w:rsidRDefault="0086500E" w:rsidP="00DB6D5F">
      <w:pPr>
        <w:spacing w:after="40" w:line="240" w:lineRule="auto"/>
        <w:contextualSpacing/>
        <w:rPr>
          <w:rFonts w:eastAsia="Tahoma"/>
          <w:b/>
          <w:bCs/>
          <w:sz w:val="20"/>
          <w:szCs w:val="20"/>
        </w:rPr>
      </w:pPr>
      <w:r w:rsidRPr="00C2254C">
        <w:rPr>
          <w:rFonts w:eastAsia="Tahoma"/>
          <w:sz w:val="20"/>
          <w:szCs w:val="20"/>
        </w:rPr>
        <w:t xml:space="preserve">zwanym dalej </w:t>
      </w:r>
      <w:r w:rsidRPr="00C2254C">
        <w:rPr>
          <w:rFonts w:eastAsia="Tahoma"/>
          <w:b/>
          <w:bCs/>
          <w:sz w:val="20"/>
          <w:szCs w:val="20"/>
        </w:rPr>
        <w:t>Wykonawcą</w:t>
      </w:r>
      <w:r w:rsidR="00A819A8" w:rsidRPr="00C2254C">
        <w:rPr>
          <w:rFonts w:eastAsia="Tahoma"/>
          <w:b/>
          <w:bCs/>
          <w:sz w:val="20"/>
          <w:szCs w:val="20"/>
        </w:rPr>
        <w:t>,</w:t>
      </w:r>
    </w:p>
    <w:p w14:paraId="3EF9CC94" w14:textId="77777777" w:rsidR="00E626F5" w:rsidRPr="00C2254C" w:rsidRDefault="00E626F5" w:rsidP="00E27CFF">
      <w:pPr>
        <w:spacing w:after="0" w:line="240" w:lineRule="auto"/>
        <w:ind w:right="-142"/>
        <w:rPr>
          <w:rFonts w:eastAsia="Times New Roman"/>
          <w:b/>
          <w:bCs/>
          <w:kern w:val="1"/>
          <w:sz w:val="20"/>
          <w:szCs w:val="20"/>
          <w:lang w:eastAsia="pl-PL"/>
        </w:rPr>
      </w:pPr>
    </w:p>
    <w:p w14:paraId="3BC7416E" w14:textId="77777777" w:rsidR="00E626F5" w:rsidRPr="00C2254C" w:rsidRDefault="00E626F5" w:rsidP="00072687">
      <w:pPr>
        <w:spacing w:after="0" w:line="240" w:lineRule="auto"/>
        <w:ind w:right="-142"/>
        <w:jc w:val="center"/>
        <w:rPr>
          <w:rFonts w:eastAsia="Times New Roman"/>
          <w:b/>
          <w:bCs/>
          <w:kern w:val="1"/>
          <w:sz w:val="20"/>
          <w:szCs w:val="20"/>
          <w:lang w:eastAsia="pl-PL"/>
        </w:rPr>
      </w:pPr>
    </w:p>
    <w:p w14:paraId="2C3F042D" w14:textId="102A2482" w:rsidR="00072687" w:rsidRPr="00C2254C" w:rsidRDefault="00072687" w:rsidP="00072687">
      <w:pPr>
        <w:spacing w:after="0" w:line="240" w:lineRule="auto"/>
        <w:ind w:right="-142"/>
        <w:jc w:val="center"/>
        <w:rPr>
          <w:rFonts w:eastAsia="Times New Roman"/>
          <w:b/>
          <w:bCs/>
          <w:kern w:val="1"/>
          <w:sz w:val="20"/>
          <w:szCs w:val="20"/>
          <w:lang w:eastAsia="pl-PL"/>
        </w:rPr>
      </w:pPr>
      <w:r w:rsidRPr="00C2254C">
        <w:rPr>
          <w:rFonts w:eastAsia="Times New Roman"/>
          <w:b/>
          <w:bCs/>
          <w:kern w:val="1"/>
          <w:sz w:val="20"/>
          <w:szCs w:val="20"/>
          <w:lang w:eastAsia="pl-PL"/>
        </w:rPr>
        <w:t>Preambuła</w:t>
      </w:r>
    </w:p>
    <w:p w14:paraId="5441BDFB" w14:textId="77777777" w:rsidR="00072687" w:rsidRPr="00C2254C" w:rsidRDefault="00072687" w:rsidP="006543F3">
      <w:pPr>
        <w:spacing w:after="0" w:line="240" w:lineRule="auto"/>
        <w:ind w:right="-142"/>
        <w:jc w:val="center"/>
        <w:rPr>
          <w:rFonts w:eastAsia="Times New Roman"/>
          <w:b/>
          <w:bCs/>
          <w:kern w:val="1"/>
          <w:sz w:val="20"/>
          <w:szCs w:val="20"/>
          <w:lang w:eastAsia="pl-PL"/>
        </w:rPr>
      </w:pPr>
    </w:p>
    <w:p w14:paraId="685A3B9D" w14:textId="1FE21F3C" w:rsidR="00072687" w:rsidRPr="00C2254C" w:rsidRDefault="000F7817" w:rsidP="007C0CF6">
      <w:pPr>
        <w:spacing w:after="0" w:line="240" w:lineRule="auto"/>
        <w:jc w:val="both"/>
        <w:rPr>
          <w:rFonts w:eastAsia="Times New Roman"/>
          <w:iCs/>
          <w:kern w:val="1"/>
          <w:sz w:val="20"/>
          <w:szCs w:val="20"/>
          <w:lang w:eastAsia="pl-PL"/>
        </w:rPr>
      </w:pPr>
      <w:r w:rsidRPr="00C2254C">
        <w:rPr>
          <w:rFonts w:eastAsia="Times New Roman"/>
          <w:iCs/>
          <w:kern w:val="1"/>
          <w:sz w:val="20"/>
          <w:szCs w:val="20"/>
          <w:lang w:eastAsia="pl-PL"/>
        </w:rPr>
        <w:t xml:space="preserve">Niniejsza Umowa, zwana dalej ,,Umową’’ została zawarta w wyniku negocjacji prowadzonych w trybie zamówienia z wolnej ręki z autorem wybranej pracy konkursowej </w:t>
      </w:r>
      <w:r w:rsidR="005A692C" w:rsidRPr="00C2254C">
        <w:rPr>
          <w:rFonts w:eastAsia="Times New Roman"/>
          <w:iCs/>
          <w:kern w:val="1"/>
          <w:sz w:val="20"/>
          <w:szCs w:val="20"/>
          <w:lang w:eastAsia="pl-PL"/>
        </w:rPr>
        <w:t>na podstawie art. 214 ust. 1 pkt 4 Ustawy z dnia 11 września 2019 r. – Prawo zamówień publicznych (tj. Dz.U. 2024 r</w:t>
      </w:r>
      <w:r w:rsidR="006B300E" w:rsidRPr="00C2254C">
        <w:rPr>
          <w:rFonts w:eastAsia="Times New Roman"/>
          <w:iCs/>
          <w:kern w:val="1"/>
          <w:sz w:val="20"/>
          <w:szCs w:val="20"/>
          <w:lang w:eastAsia="pl-PL"/>
        </w:rPr>
        <w:t xml:space="preserve">. poz. 1320 z </w:t>
      </w:r>
      <w:proofErr w:type="spellStart"/>
      <w:r w:rsidR="006B300E" w:rsidRPr="00C2254C">
        <w:rPr>
          <w:rFonts w:eastAsia="Times New Roman"/>
          <w:iCs/>
          <w:kern w:val="1"/>
          <w:sz w:val="20"/>
          <w:szCs w:val="20"/>
          <w:lang w:eastAsia="pl-PL"/>
        </w:rPr>
        <w:t>późn</w:t>
      </w:r>
      <w:proofErr w:type="spellEnd"/>
      <w:r w:rsidR="006B300E" w:rsidRPr="00C2254C">
        <w:rPr>
          <w:rFonts w:eastAsia="Times New Roman"/>
          <w:iCs/>
          <w:kern w:val="1"/>
          <w:sz w:val="20"/>
          <w:szCs w:val="20"/>
          <w:lang w:eastAsia="pl-PL"/>
        </w:rPr>
        <w:t>. zm.) zwanej w treści Umowy ,,Ustawą”.</w:t>
      </w:r>
    </w:p>
    <w:p w14:paraId="73A0C736" w14:textId="77777777" w:rsidR="00D306B1" w:rsidRPr="00C2254C" w:rsidRDefault="00D306B1" w:rsidP="007C0CF6">
      <w:pPr>
        <w:spacing w:after="0" w:line="240" w:lineRule="auto"/>
        <w:jc w:val="both"/>
        <w:rPr>
          <w:rFonts w:eastAsia="Times New Roman"/>
          <w:i/>
          <w:kern w:val="1"/>
          <w:sz w:val="20"/>
          <w:szCs w:val="20"/>
          <w:lang w:eastAsia="pl-PL"/>
        </w:rPr>
      </w:pPr>
    </w:p>
    <w:p w14:paraId="75263399" w14:textId="2CF3755B" w:rsidR="005366D4" w:rsidRPr="00C2254C" w:rsidRDefault="005366D4">
      <w:pPr>
        <w:widowControl w:val="0"/>
        <w:spacing w:after="0" w:line="240" w:lineRule="auto"/>
        <w:ind w:right="70"/>
        <w:jc w:val="center"/>
        <w:rPr>
          <w:b/>
          <w:bCs/>
          <w:sz w:val="20"/>
          <w:szCs w:val="20"/>
          <w:lang w:eastAsia="pl-PL"/>
        </w:rPr>
      </w:pPr>
      <w:r w:rsidRPr="00C2254C">
        <w:rPr>
          <w:b/>
          <w:bCs/>
          <w:sz w:val="20"/>
          <w:szCs w:val="20"/>
          <w:lang w:eastAsia="pl-PL"/>
        </w:rPr>
        <w:t>§ 1</w:t>
      </w:r>
    </w:p>
    <w:p w14:paraId="55967801" w14:textId="1CB6C01C" w:rsidR="005366D4" w:rsidRPr="00C2254C" w:rsidRDefault="005366D4">
      <w:pPr>
        <w:widowControl w:val="0"/>
        <w:spacing w:after="0" w:line="240" w:lineRule="auto"/>
        <w:ind w:right="70"/>
        <w:jc w:val="center"/>
        <w:rPr>
          <w:rFonts w:eastAsia="Times New Roman"/>
          <w:sz w:val="20"/>
          <w:szCs w:val="20"/>
          <w:lang w:eastAsia="pl-PL"/>
        </w:rPr>
      </w:pPr>
      <w:r w:rsidRPr="00C2254C">
        <w:rPr>
          <w:b/>
          <w:bCs/>
          <w:sz w:val="20"/>
          <w:szCs w:val="20"/>
          <w:lang w:eastAsia="pl-PL"/>
        </w:rPr>
        <w:t xml:space="preserve">Przedmiot </w:t>
      </w:r>
      <w:r w:rsidR="00F62882" w:rsidRPr="00C2254C">
        <w:rPr>
          <w:b/>
          <w:bCs/>
          <w:sz w:val="20"/>
          <w:szCs w:val="20"/>
          <w:lang w:eastAsia="pl-PL"/>
        </w:rPr>
        <w:t xml:space="preserve">umowy </w:t>
      </w:r>
    </w:p>
    <w:p w14:paraId="6789E572" w14:textId="6089D0EE" w:rsidR="00340107" w:rsidRPr="00C2254C" w:rsidRDefault="006B300E" w:rsidP="00CC3208">
      <w:pPr>
        <w:pStyle w:val="Akapitzlist"/>
        <w:numPr>
          <w:ilvl w:val="0"/>
          <w:numId w:val="7"/>
        </w:numPr>
        <w:tabs>
          <w:tab w:val="clear" w:pos="0"/>
        </w:tabs>
        <w:jc w:val="both"/>
        <w:rPr>
          <w:rFonts w:ascii="Calibri" w:eastAsia="Calibri" w:hAnsi="Calibri" w:cs="Calibri"/>
          <w:bCs/>
          <w:kern w:val="0"/>
          <w:sz w:val="20"/>
          <w:szCs w:val="20"/>
          <w:lang w:eastAsia="pl-PL"/>
        </w:rPr>
      </w:pPr>
      <w:r w:rsidRPr="00C2254C">
        <w:rPr>
          <w:rFonts w:ascii="Calibri" w:eastAsia="Calibri" w:hAnsi="Calibri" w:cs="Calibri"/>
          <w:bCs/>
          <w:kern w:val="0"/>
          <w:sz w:val="20"/>
          <w:szCs w:val="20"/>
          <w:lang w:eastAsia="pl-PL"/>
        </w:rPr>
        <w:t xml:space="preserve">Przedmiotem Umowy jest wykonanie przez Wykonawcę </w:t>
      </w:r>
      <w:r w:rsidR="001A5180" w:rsidRPr="00C2254C">
        <w:rPr>
          <w:rFonts w:ascii="Calibri" w:eastAsia="Calibri" w:hAnsi="Calibri" w:cs="Calibri"/>
          <w:bCs/>
          <w:kern w:val="0"/>
          <w:sz w:val="20"/>
          <w:szCs w:val="20"/>
          <w:lang w:eastAsia="pl-PL"/>
        </w:rPr>
        <w:t>kompletnej, wielobranżowej</w:t>
      </w:r>
      <w:r w:rsidRPr="00C2254C">
        <w:rPr>
          <w:rFonts w:ascii="Calibri" w:eastAsia="Calibri" w:hAnsi="Calibri" w:cs="Calibri"/>
          <w:bCs/>
          <w:kern w:val="0"/>
          <w:sz w:val="20"/>
          <w:szCs w:val="20"/>
          <w:lang w:eastAsia="pl-PL"/>
        </w:rPr>
        <w:t xml:space="preserve"> dokumentacji projektow</w:t>
      </w:r>
      <w:r w:rsidR="00BE2BC2" w:rsidRPr="00C2254C">
        <w:rPr>
          <w:rFonts w:ascii="Calibri" w:eastAsia="Calibri" w:hAnsi="Calibri" w:cs="Calibri"/>
          <w:bCs/>
          <w:kern w:val="0"/>
          <w:sz w:val="20"/>
          <w:szCs w:val="20"/>
          <w:lang w:eastAsia="pl-PL"/>
        </w:rPr>
        <w:t>o-kosztorysowej</w:t>
      </w:r>
      <w:r w:rsidRPr="00C2254C">
        <w:rPr>
          <w:rFonts w:ascii="Calibri" w:eastAsia="Calibri" w:hAnsi="Calibri" w:cs="Calibri"/>
          <w:bCs/>
          <w:kern w:val="0"/>
          <w:sz w:val="20"/>
          <w:szCs w:val="20"/>
          <w:lang w:eastAsia="pl-PL"/>
        </w:rPr>
        <w:t>,</w:t>
      </w:r>
      <w:r w:rsidR="00590133" w:rsidRPr="00C2254C">
        <w:rPr>
          <w:rFonts w:ascii="Calibri" w:eastAsia="Calibri" w:hAnsi="Calibri" w:cs="Calibri"/>
          <w:bCs/>
          <w:kern w:val="0"/>
          <w:sz w:val="20"/>
          <w:szCs w:val="20"/>
          <w:lang w:eastAsia="pl-PL"/>
        </w:rPr>
        <w:t xml:space="preserve"> </w:t>
      </w:r>
      <w:r w:rsidRPr="00C2254C">
        <w:rPr>
          <w:rFonts w:ascii="Calibri" w:eastAsia="Calibri" w:hAnsi="Calibri" w:cs="Calibri"/>
          <w:bCs/>
          <w:kern w:val="0"/>
          <w:sz w:val="20"/>
          <w:szCs w:val="20"/>
          <w:lang w:eastAsia="pl-PL"/>
        </w:rPr>
        <w:t>zwanej dalej ,,dokumentacją projektową’’</w:t>
      </w:r>
      <w:r w:rsidR="00E4249C" w:rsidRPr="00C2254C">
        <w:rPr>
          <w:rFonts w:ascii="Calibri" w:eastAsia="Calibri" w:hAnsi="Calibri" w:cs="Calibri"/>
          <w:bCs/>
          <w:kern w:val="0"/>
          <w:sz w:val="20"/>
          <w:szCs w:val="20"/>
          <w:lang w:eastAsia="pl-PL"/>
        </w:rPr>
        <w:t xml:space="preserve"> </w:t>
      </w:r>
      <w:r w:rsidR="00953E63" w:rsidRPr="00C2254C">
        <w:rPr>
          <w:rFonts w:ascii="Calibri" w:eastAsia="Calibri" w:hAnsi="Calibri" w:cs="Calibri"/>
          <w:bCs/>
          <w:kern w:val="0"/>
          <w:sz w:val="20"/>
          <w:szCs w:val="20"/>
          <w:lang w:eastAsia="pl-PL"/>
        </w:rPr>
        <w:t xml:space="preserve">wraz z wszelkimi wymaganymi uzgodnieniami i pozwoleniami </w:t>
      </w:r>
      <w:r w:rsidR="00E4249C" w:rsidRPr="00C2254C">
        <w:rPr>
          <w:rFonts w:ascii="Calibri" w:eastAsia="Calibri" w:hAnsi="Calibri" w:cs="Calibri"/>
          <w:bCs/>
          <w:kern w:val="0"/>
          <w:sz w:val="20"/>
          <w:szCs w:val="20"/>
          <w:lang w:eastAsia="pl-PL"/>
        </w:rPr>
        <w:t>dla zadania pod nazwą: ,</w:t>
      </w:r>
      <w:r w:rsidR="006245D1" w:rsidRPr="00C2254C">
        <w:rPr>
          <w:rFonts w:ascii="Calibri" w:eastAsia="Calibri" w:hAnsi="Calibri" w:cs="Calibri"/>
          <w:bCs/>
          <w:kern w:val="0"/>
          <w:sz w:val="20"/>
          <w:szCs w:val="20"/>
          <w:lang w:eastAsia="pl-PL"/>
        </w:rPr>
        <w:t>,</w:t>
      </w:r>
      <w:r w:rsidR="00E11E51" w:rsidRPr="00C2254C">
        <w:rPr>
          <w:rFonts w:ascii="Calibri" w:eastAsia="Calibri" w:hAnsi="Calibri" w:cs="Calibri"/>
          <w:bCs/>
          <w:kern w:val="0"/>
          <w:sz w:val="20"/>
          <w:szCs w:val="20"/>
          <w:lang w:eastAsia="pl-PL"/>
        </w:rPr>
        <w:t>O</w:t>
      </w:r>
      <w:r w:rsidR="006245D1" w:rsidRPr="00C2254C">
        <w:rPr>
          <w:rFonts w:ascii="Calibri" w:eastAsia="Calibri" w:hAnsi="Calibri" w:cs="Calibri"/>
          <w:bCs/>
          <w:kern w:val="0"/>
          <w:sz w:val="20"/>
          <w:szCs w:val="20"/>
          <w:lang w:eastAsia="pl-PL"/>
        </w:rPr>
        <w:t>pracowanie</w:t>
      </w:r>
      <w:r w:rsidR="00E11E51" w:rsidRPr="00C2254C">
        <w:rPr>
          <w:rFonts w:ascii="Calibri" w:eastAsia="Calibri" w:hAnsi="Calibri" w:cs="Calibri"/>
          <w:bCs/>
          <w:kern w:val="0"/>
          <w:sz w:val="20"/>
          <w:szCs w:val="20"/>
          <w:lang w:eastAsia="pl-PL"/>
        </w:rPr>
        <w:t xml:space="preserve"> </w:t>
      </w:r>
      <w:r w:rsidR="00742435" w:rsidRPr="00C2254C">
        <w:rPr>
          <w:rFonts w:ascii="Calibri" w:eastAsia="Calibri" w:hAnsi="Calibri" w:cs="Calibri"/>
          <w:bCs/>
          <w:kern w:val="0"/>
          <w:sz w:val="20"/>
          <w:szCs w:val="20"/>
          <w:lang w:eastAsia="pl-PL"/>
        </w:rPr>
        <w:t>kompletnej dokumentacji projektowo-kosztorysowej dla wykonania prac budowlanych związanych z przebudową fontanny na  Rynku Głównym w Krakowie  zlokalizowanej na działce nr 580/4 Obr. S-1 Śródmieście, wraz z uzyskaniem wszelkich wymaganych prawem pozwoleń</w:t>
      </w:r>
      <w:r w:rsidR="00326121" w:rsidRPr="00C2254C">
        <w:rPr>
          <w:rFonts w:ascii="Calibri" w:eastAsia="Calibri" w:hAnsi="Calibri" w:cs="Calibri"/>
          <w:bCs/>
          <w:kern w:val="0"/>
          <w:sz w:val="20"/>
          <w:szCs w:val="20"/>
          <w:lang w:eastAsia="pl-PL"/>
        </w:rPr>
        <w:t>’’.</w:t>
      </w:r>
      <w:r w:rsidR="00742435" w:rsidRPr="00C2254C">
        <w:rPr>
          <w:rFonts w:ascii="Calibri" w:eastAsia="Calibri" w:hAnsi="Calibri" w:cs="Calibri"/>
          <w:bCs/>
          <w:kern w:val="0"/>
          <w:sz w:val="20"/>
          <w:szCs w:val="20"/>
          <w:lang w:eastAsia="pl-PL"/>
        </w:rPr>
        <w:t xml:space="preserve"> </w:t>
      </w:r>
    </w:p>
    <w:p w14:paraId="30B05C6F" w14:textId="5DE46660" w:rsidR="00340107" w:rsidRPr="00C2254C" w:rsidRDefault="00E11E51" w:rsidP="00CC3208">
      <w:pPr>
        <w:pStyle w:val="Akapitzlist"/>
        <w:numPr>
          <w:ilvl w:val="0"/>
          <w:numId w:val="7"/>
        </w:numPr>
        <w:tabs>
          <w:tab w:val="clear" w:pos="0"/>
        </w:tabs>
        <w:jc w:val="both"/>
        <w:rPr>
          <w:rFonts w:ascii="Calibri" w:eastAsia="Calibri" w:hAnsi="Calibri" w:cs="Calibri"/>
          <w:bCs/>
          <w:kern w:val="0"/>
          <w:sz w:val="20"/>
          <w:szCs w:val="20"/>
          <w:lang w:eastAsia="pl-PL"/>
        </w:rPr>
      </w:pPr>
      <w:r w:rsidRPr="00C2254C">
        <w:rPr>
          <w:rFonts w:ascii="Calibri" w:eastAsia="Calibri" w:hAnsi="Calibri" w:cs="Calibri"/>
          <w:bCs/>
          <w:sz w:val="20"/>
          <w:szCs w:val="20"/>
          <w:lang w:eastAsia="pl-PL"/>
        </w:rPr>
        <w:t>Przedmiot Umowy realizowany jest w oparciu o</w:t>
      </w:r>
      <w:r w:rsidR="0003526E" w:rsidRPr="00C2254C">
        <w:rPr>
          <w:rFonts w:ascii="Calibri" w:eastAsia="Calibri" w:hAnsi="Calibri" w:cs="Calibri"/>
          <w:bCs/>
          <w:sz w:val="20"/>
          <w:szCs w:val="20"/>
          <w:lang w:eastAsia="pl-PL"/>
        </w:rPr>
        <w:t xml:space="preserve"> </w:t>
      </w:r>
      <w:r w:rsidRPr="00C2254C">
        <w:rPr>
          <w:rFonts w:ascii="Calibri" w:eastAsia="Calibri" w:hAnsi="Calibri" w:cs="Calibri"/>
          <w:bCs/>
          <w:sz w:val="20"/>
          <w:szCs w:val="20"/>
          <w:lang w:eastAsia="pl-PL"/>
        </w:rPr>
        <w:t xml:space="preserve">koncepcję </w:t>
      </w:r>
      <w:proofErr w:type="spellStart"/>
      <w:r w:rsidRPr="00C2254C">
        <w:rPr>
          <w:rFonts w:ascii="Calibri" w:eastAsia="Calibri" w:hAnsi="Calibri" w:cs="Calibri"/>
          <w:bCs/>
          <w:sz w:val="20"/>
          <w:szCs w:val="20"/>
          <w:lang w:eastAsia="pl-PL"/>
        </w:rPr>
        <w:t>architektoniczno</w:t>
      </w:r>
      <w:proofErr w:type="spellEnd"/>
      <w:r w:rsidRPr="00C2254C">
        <w:rPr>
          <w:rFonts w:ascii="Calibri" w:eastAsia="Calibri" w:hAnsi="Calibri" w:cs="Calibri"/>
          <w:bCs/>
          <w:sz w:val="20"/>
          <w:szCs w:val="20"/>
          <w:lang w:eastAsia="pl-PL"/>
        </w:rPr>
        <w:t xml:space="preserve"> - </w:t>
      </w:r>
      <w:r w:rsidR="00B61748" w:rsidRPr="00C2254C">
        <w:rPr>
          <w:rFonts w:ascii="Calibri" w:eastAsia="Calibri" w:hAnsi="Calibri" w:cs="Calibri"/>
          <w:bCs/>
          <w:sz w:val="20"/>
          <w:szCs w:val="20"/>
          <w:lang w:eastAsia="pl-PL"/>
        </w:rPr>
        <w:t>rzeźbiarsk</w:t>
      </w:r>
      <w:r w:rsidR="00B97C92" w:rsidRPr="00C2254C">
        <w:rPr>
          <w:rFonts w:ascii="Calibri" w:eastAsia="Calibri" w:hAnsi="Calibri" w:cs="Calibri"/>
          <w:bCs/>
          <w:sz w:val="20"/>
          <w:szCs w:val="20"/>
          <w:lang w:eastAsia="pl-PL"/>
        </w:rPr>
        <w:t>ą</w:t>
      </w:r>
      <w:r w:rsidRPr="00C2254C">
        <w:rPr>
          <w:rFonts w:ascii="Calibri" w:eastAsia="Calibri" w:hAnsi="Calibri" w:cs="Calibri"/>
          <w:bCs/>
          <w:sz w:val="20"/>
          <w:szCs w:val="20"/>
          <w:lang w:eastAsia="pl-PL"/>
        </w:rPr>
        <w:t xml:space="preserve">  </w:t>
      </w:r>
      <w:r w:rsidR="00B97C92" w:rsidRPr="00C2254C">
        <w:rPr>
          <w:rFonts w:ascii="Calibri" w:eastAsia="Calibri" w:hAnsi="Calibri" w:cs="Calibri"/>
          <w:bCs/>
          <w:sz w:val="20"/>
          <w:szCs w:val="20"/>
          <w:lang w:eastAsia="pl-PL"/>
        </w:rPr>
        <w:t xml:space="preserve">- </w:t>
      </w:r>
      <w:r w:rsidRPr="00C2254C">
        <w:rPr>
          <w:rFonts w:ascii="Calibri" w:eastAsia="Calibri" w:hAnsi="Calibri" w:cs="Calibri"/>
          <w:bCs/>
          <w:sz w:val="20"/>
          <w:szCs w:val="20"/>
          <w:lang w:eastAsia="pl-PL"/>
        </w:rPr>
        <w:t>pracę konkursową</w:t>
      </w:r>
      <w:r w:rsidR="002F00DA" w:rsidRPr="00C2254C">
        <w:rPr>
          <w:rFonts w:ascii="Calibri" w:eastAsia="Calibri" w:hAnsi="Calibri" w:cs="Calibri"/>
          <w:bCs/>
          <w:sz w:val="20"/>
          <w:szCs w:val="20"/>
          <w:lang w:eastAsia="pl-PL"/>
        </w:rPr>
        <w:t xml:space="preserve">, wybraną przez Sąd Konkursowy w Konkursie </w:t>
      </w:r>
      <w:r w:rsidR="00B61748" w:rsidRPr="00C2254C">
        <w:rPr>
          <w:rFonts w:ascii="Calibri" w:eastAsia="Calibri" w:hAnsi="Calibri" w:cs="Calibri"/>
          <w:bCs/>
          <w:sz w:val="20"/>
          <w:szCs w:val="20"/>
          <w:lang w:eastAsia="pl-PL"/>
        </w:rPr>
        <w:t>realizacyjnym</w:t>
      </w:r>
      <w:r w:rsidR="00F40FF5" w:rsidRPr="00C2254C">
        <w:rPr>
          <w:rFonts w:ascii="Calibri" w:eastAsia="Calibri" w:hAnsi="Calibri" w:cs="Calibri"/>
          <w:bCs/>
          <w:sz w:val="20"/>
          <w:szCs w:val="20"/>
          <w:lang w:eastAsia="pl-PL"/>
        </w:rPr>
        <w:t xml:space="preserve">, jednoetapowym, nieograniczonym </w:t>
      </w:r>
      <w:r w:rsidR="00B61748" w:rsidRPr="00C2254C">
        <w:rPr>
          <w:rFonts w:ascii="Calibri" w:eastAsia="Calibri" w:hAnsi="Calibri" w:cs="Calibri"/>
          <w:bCs/>
          <w:sz w:val="20"/>
          <w:szCs w:val="20"/>
          <w:lang w:eastAsia="pl-PL"/>
        </w:rPr>
        <w:t xml:space="preserve">na opracowanie formy </w:t>
      </w:r>
      <w:r w:rsidR="00B97C92" w:rsidRPr="00C2254C">
        <w:rPr>
          <w:rFonts w:ascii="Calibri" w:eastAsia="Calibri" w:hAnsi="Calibri" w:cs="Calibri"/>
          <w:bCs/>
          <w:kern w:val="0"/>
          <w:sz w:val="20"/>
          <w:szCs w:val="20"/>
          <w:lang w:eastAsia="pl-PL"/>
        </w:rPr>
        <w:t xml:space="preserve">architektoniczno-rzeźbiarskiej oraz realizację przebudowy fontanny na Rynku Głównym </w:t>
      </w:r>
      <w:r w:rsidR="00B97C92" w:rsidRPr="00C2254C">
        <w:rPr>
          <w:rFonts w:ascii="Calibri" w:eastAsia="Calibri" w:hAnsi="Calibri" w:cs="Calibri"/>
          <w:bCs/>
          <w:sz w:val="20"/>
          <w:szCs w:val="20"/>
          <w:lang w:eastAsia="pl-PL"/>
        </w:rPr>
        <w:t>w Krakowi</w:t>
      </w:r>
      <w:r w:rsidR="0003526E" w:rsidRPr="00C2254C">
        <w:rPr>
          <w:rFonts w:ascii="Calibri" w:eastAsia="Calibri" w:hAnsi="Calibri" w:cs="Calibri"/>
          <w:bCs/>
          <w:sz w:val="20"/>
          <w:szCs w:val="20"/>
          <w:lang w:eastAsia="pl-PL"/>
        </w:rPr>
        <w:t>e</w:t>
      </w:r>
      <w:r w:rsidR="003A2E14" w:rsidRPr="00C2254C">
        <w:rPr>
          <w:rFonts w:ascii="Calibri" w:eastAsia="Calibri" w:hAnsi="Calibri" w:cs="Calibri"/>
          <w:bCs/>
          <w:sz w:val="20"/>
          <w:szCs w:val="20"/>
          <w:lang w:eastAsia="pl-PL"/>
        </w:rPr>
        <w:t>, ogłoszonym przez Zarząd Infrastruktury Wodnej w Krakowie</w:t>
      </w:r>
      <w:r w:rsidR="00DD4CAC" w:rsidRPr="00C2254C">
        <w:rPr>
          <w:rFonts w:ascii="Calibri" w:eastAsia="Calibri" w:hAnsi="Calibri" w:cs="Calibri"/>
          <w:bCs/>
          <w:sz w:val="20"/>
          <w:szCs w:val="20"/>
          <w:lang w:eastAsia="pl-PL"/>
        </w:rPr>
        <w:t>, zwanym dal</w:t>
      </w:r>
      <w:r w:rsidR="00B97C92" w:rsidRPr="00C2254C">
        <w:rPr>
          <w:rFonts w:ascii="Calibri" w:eastAsia="Calibri" w:hAnsi="Calibri" w:cs="Calibri"/>
          <w:bCs/>
          <w:sz w:val="20"/>
          <w:szCs w:val="20"/>
          <w:lang w:eastAsia="pl-PL"/>
        </w:rPr>
        <w:t>e</w:t>
      </w:r>
      <w:r w:rsidR="00DD4CAC" w:rsidRPr="00C2254C">
        <w:rPr>
          <w:rFonts w:ascii="Calibri" w:eastAsia="Calibri" w:hAnsi="Calibri" w:cs="Calibri"/>
          <w:bCs/>
          <w:sz w:val="20"/>
          <w:szCs w:val="20"/>
          <w:lang w:eastAsia="pl-PL"/>
        </w:rPr>
        <w:t>j ,,Konkursem’’</w:t>
      </w:r>
      <w:r w:rsidR="00095187" w:rsidRPr="00C2254C">
        <w:rPr>
          <w:rFonts w:ascii="Calibri" w:eastAsia="Calibri" w:hAnsi="Calibri" w:cs="Calibri"/>
          <w:bCs/>
          <w:sz w:val="20"/>
          <w:szCs w:val="20"/>
          <w:lang w:eastAsia="pl-PL"/>
        </w:rPr>
        <w:t>,</w:t>
      </w:r>
      <w:r w:rsidR="003A2E14" w:rsidRPr="00C2254C">
        <w:rPr>
          <w:rFonts w:ascii="Calibri" w:eastAsia="Calibri" w:hAnsi="Calibri" w:cs="Calibri"/>
          <w:bCs/>
          <w:sz w:val="20"/>
          <w:szCs w:val="20"/>
          <w:lang w:eastAsia="pl-PL"/>
        </w:rPr>
        <w:t xml:space="preserve"> z uwzględnieniem zaleceń pokonkursowych Sądu Konkursowego i Zamawiającego </w:t>
      </w:r>
      <w:r w:rsidR="00340107" w:rsidRPr="00C2254C">
        <w:rPr>
          <w:rFonts w:ascii="Calibri" w:eastAsia="Calibri" w:hAnsi="Calibri" w:cs="Calibri"/>
          <w:bCs/>
          <w:sz w:val="20"/>
          <w:szCs w:val="20"/>
          <w:lang w:eastAsia="pl-PL"/>
        </w:rPr>
        <w:t>oraz postanowień Regulaminu Konkursu.</w:t>
      </w:r>
    </w:p>
    <w:p w14:paraId="2AC2E7F3" w14:textId="721BFAF3" w:rsidR="00B95436" w:rsidRPr="00C2254C" w:rsidRDefault="00EA3E00" w:rsidP="00CC3208">
      <w:pPr>
        <w:pStyle w:val="Akapitzlist"/>
        <w:numPr>
          <w:ilvl w:val="0"/>
          <w:numId w:val="7"/>
        </w:numPr>
        <w:tabs>
          <w:tab w:val="clear" w:pos="0"/>
        </w:tabs>
        <w:jc w:val="both"/>
        <w:rPr>
          <w:rFonts w:ascii="Calibri" w:eastAsia="Calibri" w:hAnsi="Calibri" w:cs="Calibri"/>
          <w:bCs/>
          <w:kern w:val="0"/>
          <w:sz w:val="20"/>
          <w:szCs w:val="20"/>
          <w:lang w:eastAsia="pl-PL"/>
        </w:rPr>
      </w:pPr>
      <w:r w:rsidRPr="00C2254C">
        <w:rPr>
          <w:rFonts w:ascii="Calibri" w:eastAsia="Calibri" w:hAnsi="Calibri" w:cs="Calibri"/>
          <w:bCs/>
          <w:kern w:val="0"/>
          <w:sz w:val="20"/>
          <w:szCs w:val="20"/>
          <w:lang w:eastAsia="pl-PL"/>
        </w:rPr>
        <w:t>Przedmiot umowy zosta</w:t>
      </w:r>
      <w:r w:rsidR="006156A5" w:rsidRPr="00C2254C">
        <w:rPr>
          <w:rFonts w:ascii="Calibri" w:eastAsia="Calibri" w:hAnsi="Calibri" w:cs="Calibri"/>
          <w:bCs/>
          <w:kern w:val="0"/>
          <w:sz w:val="20"/>
          <w:szCs w:val="20"/>
          <w:lang w:eastAsia="pl-PL"/>
        </w:rPr>
        <w:t>ł szczegółowo określony w Opisie przedmiotu zamówienia (dalej OPZ)</w:t>
      </w:r>
      <w:r w:rsidR="004A6C64" w:rsidRPr="00C2254C">
        <w:rPr>
          <w:rFonts w:ascii="Calibri" w:eastAsia="Calibri" w:hAnsi="Calibri" w:cs="Calibri"/>
          <w:bCs/>
          <w:kern w:val="0"/>
          <w:sz w:val="20"/>
          <w:szCs w:val="20"/>
          <w:lang w:eastAsia="pl-PL"/>
        </w:rPr>
        <w:t xml:space="preserve">, stanowiącym </w:t>
      </w:r>
      <w:r w:rsidR="00656742" w:rsidRPr="00C2254C">
        <w:rPr>
          <w:rFonts w:ascii="Calibri" w:eastAsia="Calibri" w:hAnsi="Calibri" w:cs="Calibri"/>
          <w:b/>
          <w:kern w:val="0"/>
          <w:sz w:val="20"/>
          <w:szCs w:val="20"/>
          <w:lang w:eastAsia="pl-PL"/>
        </w:rPr>
        <w:t>Z</w:t>
      </w:r>
      <w:r w:rsidR="004A6C64" w:rsidRPr="00C2254C">
        <w:rPr>
          <w:rFonts w:ascii="Calibri" w:eastAsia="Calibri" w:hAnsi="Calibri" w:cs="Calibri"/>
          <w:b/>
          <w:kern w:val="0"/>
          <w:sz w:val="20"/>
          <w:szCs w:val="20"/>
          <w:lang w:eastAsia="pl-PL"/>
        </w:rPr>
        <w:t>ałącznik nr 1</w:t>
      </w:r>
      <w:r w:rsidR="004A6C64" w:rsidRPr="00C2254C">
        <w:rPr>
          <w:rFonts w:ascii="Calibri" w:eastAsia="Calibri" w:hAnsi="Calibri" w:cs="Calibri"/>
          <w:bCs/>
          <w:kern w:val="0"/>
          <w:sz w:val="20"/>
          <w:szCs w:val="20"/>
          <w:lang w:eastAsia="pl-PL"/>
        </w:rPr>
        <w:t xml:space="preserve"> do Umowy.</w:t>
      </w:r>
      <w:r w:rsidR="006156A5" w:rsidRPr="00C2254C">
        <w:rPr>
          <w:rFonts w:ascii="Calibri" w:eastAsia="Calibri" w:hAnsi="Calibri" w:cs="Calibri"/>
          <w:bCs/>
          <w:kern w:val="0"/>
          <w:sz w:val="20"/>
          <w:szCs w:val="20"/>
          <w:lang w:eastAsia="pl-PL"/>
        </w:rPr>
        <w:t xml:space="preserve"> </w:t>
      </w:r>
      <w:r w:rsidR="00340107" w:rsidRPr="00C2254C">
        <w:rPr>
          <w:rFonts w:ascii="Calibri" w:eastAsia="Calibri" w:hAnsi="Calibri" w:cs="Calibri"/>
          <w:bCs/>
          <w:sz w:val="20"/>
          <w:szCs w:val="20"/>
          <w:lang w:eastAsia="pl-PL"/>
        </w:rPr>
        <w:t xml:space="preserve">Regulamin Konkursu wraz z załącznikami stanowi </w:t>
      </w:r>
      <w:r w:rsidR="00340107" w:rsidRPr="00C2254C">
        <w:rPr>
          <w:rFonts w:ascii="Calibri" w:eastAsia="Calibri" w:hAnsi="Calibri" w:cs="Calibri"/>
          <w:b/>
          <w:sz w:val="20"/>
          <w:szCs w:val="20"/>
          <w:lang w:eastAsia="pl-PL"/>
        </w:rPr>
        <w:t>Załącznik nr 2</w:t>
      </w:r>
      <w:r w:rsidR="00340107" w:rsidRPr="00C2254C">
        <w:rPr>
          <w:rFonts w:ascii="Calibri" w:eastAsia="Calibri" w:hAnsi="Calibri" w:cs="Calibri"/>
          <w:bCs/>
          <w:sz w:val="20"/>
          <w:szCs w:val="20"/>
          <w:lang w:eastAsia="pl-PL"/>
        </w:rPr>
        <w:t xml:space="preserve"> do Umowy, a zalecenia pokonkursowe Sądu Konkursowego stanowią </w:t>
      </w:r>
      <w:r w:rsidR="00340107" w:rsidRPr="00C2254C">
        <w:rPr>
          <w:rFonts w:ascii="Calibri" w:eastAsia="Calibri" w:hAnsi="Calibri" w:cs="Calibri"/>
          <w:b/>
          <w:sz w:val="20"/>
          <w:szCs w:val="20"/>
          <w:lang w:eastAsia="pl-PL"/>
        </w:rPr>
        <w:t>Załącznik nr</w:t>
      </w:r>
      <w:r w:rsidR="00340107" w:rsidRPr="00C2254C">
        <w:rPr>
          <w:rFonts w:ascii="Calibri" w:eastAsia="Calibri" w:hAnsi="Calibri" w:cs="Calibri"/>
          <w:bCs/>
          <w:sz w:val="20"/>
          <w:szCs w:val="20"/>
          <w:lang w:eastAsia="pl-PL"/>
        </w:rPr>
        <w:t xml:space="preserve"> </w:t>
      </w:r>
      <w:r w:rsidR="00340107" w:rsidRPr="00C2254C">
        <w:rPr>
          <w:rFonts w:ascii="Calibri" w:eastAsia="Calibri" w:hAnsi="Calibri" w:cs="Calibri"/>
          <w:b/>
          <w:sz w:val="20"/>
          <w:szCs w:val="20"/>
          <w:lang w:eastAsia="pl-PL"/>
        </w:rPr>
        <w:t xml:space="preserve">3 </w:t>
      </w:r>
      <w:r w:rsidR="00340107" w:rsidRPr="00C2254C">
        <w:rPr>
          <w:rFonts w:ascii="Calibri" w:eastAsia="Calibri" w:hAnsi="Calibri" w:cs="Calibri"/>
          <w:bCs/>
          <w:sz w:val="20"/>
          <w:szCs w:val="20"/>
          <w:lang w:eastAsia="pl-PL"/>
        </w:rPr>
        <w:t>do Umowy.</w:t>
      </w:r>
    </w:p>
    <w:p w14:paraId="7F2BD364" w14:textId="6ABDE6CB" w:rsidR="00F8724E" w:rsidRPr="00C2254C" w:rsidRDefault="005366D4" w:rsidP="00CC3208">
      <w:pPr>
        <w:numPr>
          <w:ilvl w:val="0"/>
          <w:numId w:val="7"/>
        </w:numPr>
        <w:spacing w:after="0" w:line="240" w:lineRule="auto"/>
        <w:jc w:val="both"/>
        <w:rPr>
          <w:rFonts w:eastAsia="Times New Roman"/>
          <w:sz w:val="20"/>
          <w:szCs w:val="20"/>
          <w:lang w:eastAsia="pl-PL"/>
        </w:rPr>
      </w:pPr>
      <w:r w:rsidRPr="00C2254C">
        <w:rPr>
          <w:rFonts w:eastAsia="Times New Roman"/>
          <w:sz w:val="20"/>
          <w:szCs w:val="20"/>
          <w:lang w:eastAsia="pl-PL"/>
        </w:rPr>
        <w:t>W ramach realizacji Przedmiotu umowy Wy</w:t>
      </w:r>
      <w:r w:rsidR="0011231D" w:rsidRPr="00C2254C">
        <w:rPr>
          <w:rFonts w:eastAsia="Times New Roman"/>
          <w:sz w:val="20"/>
          <w:szCs w:val="20"/>
          <w:lang w:eastAsia="pl-PL"/>
        </w:rPr>
        <w:t>konawca zobowiązany jest</w:t>
      </w:r>
      <w:r w:rsidRPr="00C2254C">
        <w:rPr>
          <w:rFonts w:eastAsia="Times New Roman"/>
          <w:sz w:val="20"/>
          <w:szCs w:val="20"/>
          <w:lang w:eastAsia="pl-PL"/>
        </w:rPr>
        <w:t xml:space="preserve"> </w:t>
      </w:r>
      <w:r w:rsidR="0043580D" w:rsidRPr="00C2254C">
        <w:rPr>
          <w:rFonts w:eastAsia="Times New Roman"/>
          <w:sz w:val="20"/>
          <w:szCs w:val="20"/>
          <w:lang w:eastAsia="pl-PL"/>
        </w:rPr>
        <w:t xml:space="preserve">m.in. </w:t>
      </w:r>
      <w:r w:rsidRPr="00C2254C">
        <w:rPr>
          <w:rFonts w:eastAsia="Times New Roman"/>
          <w:sz w:val="20"/>
          <w:szCs w:val="20"/>
          <w:lang w:eastAsia="pl-PL"/>
        </w:rPr>
        <w:t>do uzyskania wszelkich wymaganych prawem dokumentów</w:t>
      </w:r>
      <w:bookmarkStart w:id="1" w:name="_Hlk27486829"/>
      <w:r w:rsidR="0090503A" w:rsidRPr="00C2254C">
        <w:rPr>
          <w:rFonts w:eastAsia="Times New Roman"/>
          <w:sz w:val="20"/>
          <w:szCs w:val="20"/>
          <w:lang w:eastAsia="pl-PL"/>
        </w:rPr>
        <w:t xml:space="preserve">, opracowań, </w:t>
      </w:r>
      <w:r w:rsidRPr="00C2254C">
        <w:rPr>
          <w:rFonts w:eastAsia="Times New Roman"/>
          <w:sz w:val="20"/>
          <w:szCs w:val="20"/>
          <w:lang w:eastAsia="pl-PL"/>
        </w:rPr>
        <w:t>warunków, uzgodnień i opinii</w:t>
      </w:r>
      <w:r w:rsidR="0090503A" w:rsidRPr="00C2254C">
        <w:rPr>
          <w:rFonts w:eastAsia="Times New Roman"/>
          <w:sz w:val="20"/>
          <w:szCs w:val="20"/>
          <w:lang w:eastAsia="pl-PL"/>
        </w:rPr>
        <w:t>.</w:t>
      </w:r>
      <w:r w:rsidRPr="00C2254C">
        <w:rPr>
          <w:rFonts w:eastAsia="Times New Roman"/>
          <w:sz w:val="20"/>
          <w:szCs w:val="20"/>
          <w:lang w:eastAsia="pl-PL"/>
        </w:rPr>
        <w:t xml:space="preserve"> </w:t>
      </w:r>
      <w:bookmarkEnd w:id="1"/>
      <w:r w:rsidR="00F8724E" w:rsidRPr="00C2254C">
        <w:rPr>
          <w:rFonts w:eastAsia="Times New Roman"/>
          <w:sz w:val="20"/>
          <w:szCs w:val="20"/>
          <w:lang w:eastAsia="pl-PL"/>
        </w:rPr>
        <w:t>Przedmiotem zamówienia jest opracowanie dokumentacji projektowej (kompletnego projektu budowlanego i wykonawczego), Specyfikacji Technicznych Wykonania i Odbioru Robót Budowlanych (ogólnej i szczegółowej), przedmiarów robót i kosztorysów inwestorskich uzyskanie wszystkich niezbędnych opinii wraz z uzgodnieniami zgodami, zgłoszeniami, decyzjami formalno-prawnymi i innymi dokumentami niezbędnymi do złożenia wniosku</w:t>
      </w:r>
      <w:r w:rsidR="00040DDB" w:rsidRPr="00C2254C">
        <w:rPr>
          <w:rFonts w:eastAsia="Times New Roman"/>
          <w:sz w:val="20"/>
          <w:szCs w:val="20"/>
          <w:lang w:eastAsia="pl-PL"/>
        </w:rPr>
        <w:t xml:space="preserve"> </w:t>
      </w:r>
      <w:r w:rsidR="00040DDB" w:rsidRPr="00C2254C">
        <w:rPr>
          <w:rFonts w:eastAsia="Times New Roman"/>
          <w:sz w:val="20"/>
          <w:szCs w:val="20"/>
          <w:lang w:eastAsia="pl-PL"/>
        </w:rPr>
        <w:br/>
      </w:r>
      <w:r w:rsidR="00F8724E" w:rsidRPr="00C2254C">
        <w:rPr>
          <w:rFonts w:eastAsia="Times New Roman"/>
          <w:sz w:val="20"/>
          <w:szCs w:val="20"/>
          <w:lang w:eastAsia="pl-PL"/>
        </w:rPr>
        <w:t xml:space="preserve">w imieniu Zamawiającego o decyzję administracyjną na realizację robót oraz uzyskanie w imieniu </w:t>
      </w:r>
      <w:r w:rsidR="00F8724E" w:rsidRPr="00C2254C">
        <w:rPr>
          <w:rFonts w:eastAsia="Times New Roman"/>
          <w:sz w:val="20"/>
          <w:szCs w:val="20"/>
          <w:lang w:eastAsia="pl-PL"/>
        </w:rPr>
        <w:lastRenderedPageBreak/>
        <w:t xml:space="preserve">Zamawiającego ostatecznych lub posiadających rygor natychmiastowej wykonalności decyzji zezwalających na realizację robót budowlanych </w:t>
      </w:r>
      <w:bookmarkStart w:id="2" w:name="_Hlk125629623"/>
      <w:r w:rsidR="00F8724E" w:rsidRPr="00C2254C">
        <w:rPr>
          <w:rFonts w:eastAsia="Times New Roman"/>
          <w:sz w:val="20"/>
          <w:szCs w:val="20"/>
          <w:lang w:eastAsia="pl-PL"/>
        </w:rPr>
        <w:t>obejmujących</w:t>
      </w:r>
      <w:r w:rsidR="006C7A75" w:rsidRPr="00C2254C">
        <w:rPr>
          <w:rFonts w:eastAsia="Times New Roman"/>
          <w:sz w:val="20"/>
          <w:szCs w:val="20"/>
          <w:lang w:eastAsia="pl-PL"/>
        </w:rPr>
        <w:t xml:space="preserve"> w szczególności</w:t>
      </w:r>
      <w:r w:rsidR="00393327" w:rsidRPr="00C2254C">
        <w:rPr>
          <w:rFonts w:eastAsia="Times New Roman"/>
          <w:sz w:val="20"/>
          <w:szCs w:val="20"/>
          <w:lang w:eastAsia="pl-PL"/>
        </w:rPr>
        <w:t>:</w:t>
      </w:r>
    </w:p>
    <w:bookmarkEnd w:id="2"/>
    <w:p w14:paraId="5454E66A" w14:textId="316EA904" w:rsidR="006B7D73" w:rsidRPr="00C2254C" w:rsidRDefault="004F4EA4" w:rsidP="00CC3208">
      <w:pPr>
        <w:pStyle w:val="Akapitzlist"/>
        <w:numPr>
          <w:ilvl w:val="0"/>
          <w:numId w:val="56"/>
        </w:numPr>
        <w:suppressAutoHyphens w:val="0"/>
        <w:spacing w:line="20" w:lineRule="atLeast"/>
        <w:contextualSpacing/>
        <w:jc w:val="both"/>
        <w:rPr>
          <w:rFonts w:ascii="Calibri" w:hAnsi="Calibri" w:cs="Calibri"/>
          <w:sz w:val="20"/>
          <w:szCs w:val="20"/>
        </w:rPr>
      </w:pPr>
      <w:r w:rsidRPr="00C2254C">
        <w:rPr>
          <w:rFonts w:ascii="Calibri" w:hAnsi="Calibri" w:cs="Calibri"/>
          <w:sz w:val="20"/>
          <w:szCs w:val="20"/>
        </w:rPr>
        <w:t>u</w:t>
      </w:r>
      <w:r w:rsidR="006C7A75" w:rsidRPr="00C2254C">
        <w:rPr>
          <w:rFonts w:ascii="Calibri" w:hAnsi="Calibri" w:cs="Calibri"/>
          <w:sz w:val="20"/>
          <w:szCs w:val="20"/>
        </w:rPr>
        <w:t xml:space="preserve">zyskanie decyzji o pozwoleniu na budowę dla zamierzenia inwestycyjnego obejmującego </w:t>
      </w:r>
      <w:r w:rsidR="006B7D73" w:rsidRPr="00C2254C">
        <w:rPr>
          <w:rFonts w:ascii="Calibri" w:hAnsi="Calibri" w:cs="Calibri"/>
          <w:sz w:val="20"/>
          <w:szCs w:val="20"/>
        </w:rPr>
        <w:t>rozbiórkę istniejącej fontanny oraz budowę nowej fontanny wraz z niezbędną infrastrukturą techniczną i zagospodarowaniem terenu,</w:t>
      </w:r>
    </w:p>
    <w:p w14:paraId="49A7DB10" w14:textId="1628F6A4" w:rsidR="006B7D73" w:rsidRPr="00C2254C" w:rsidRDefault="006B7D73" w:rsidP="00CC3208">
      <w:pPr>
        <w:pStyle w:val="Akapitzlist"/>
        <w:numPr>
          <w:ilvl w:val="0"/>
          <w:numId w:val="56"/>
        </w:numPr>
        <w:suppressAutoHyphens w:val="0"/>
        <w:spacing w:line="20" w:lineRule="atLeast"/>
        <w:contextualSpacing/>
        <w:jc w:val="both"/>
        <w:rPr>
          <w:rFonts w:ascii="Calibri" w:hAnsi="Calibri" w:cs="Calibri"/>
          <w:sz w:val="20"/>
          <w:szCs w:val="20"/>
        </w:rPr>
      </w:pPr>
      <w:r w:rsidRPr="00C2254C">
        <w:rPr>
          <w:rFonts w:ascii="Calibri" w:hAnsi="Calibri" w:cs="Calibri"/>
          <w:sz w:val="20"/>
          <w:szCs w:val="20"/>
        </w:rPr>
        <w:t>uzyskanie decyzji, pozwoleń i uzgodnień wymaganych przepisami o ochronie zabytków, w szczególności pozwolenia właściwego wojewódzkiego konserwatora zabytków na prowadzenie robót budowlanych na terenie objętym ochroną konserwatorską,</w:t>
      </w:r>
    </w:p>
    <w:p w14:paraId="595B7026" w14:textId="678515D9" w:rsidR="006B7D73" w:rsidRPr="00C2254C" w:rsidRDefault="006B7D73" w:rsidP="00CC3208">
      <w:pPr>
        <w:pStyle w:val="Akapitzlist"/>
        <w:numPr>
          <w:ilvl w:val="0"/>
          <w:numId w:val="56"/>
        </w:numPr>
        <w:suppressAutoHyphens w:val="0"/>
        <w:spacing w:line="20" w:lineRule="atLeast"/>
        <w:contextualSpacing/>
        <w:jc w:val="both"/>
        <w:rPr>
          <w:rFonts w:ascii="Calibri" w:hAnsi="Calibri" w:cs="Calibri"/>
          <w:sz w:val="20"/>
          <w:szCs w:val="20"/>
        </w:rPr>
      </w:pPr>
      <w:r w:rsidRPr="00C2254C">
        <w:rPr>
          <w:rFonts w:ascii="Calibri" w:hAnsi="Calibri" w:cs="Calibri"/>
          <w:sz w:val="20"/>
          <w:szCs w:val="20"/>
        </w:rPr>
        <w:t>uzyskanie wymaganych uzgodnień branżowych, w tym w szczególności w zakresie sieci i instalacji: wodociągowych, kanalizacyjnych, elektroenergetycznych, teletechnicznych oraz innych niezbędnych do realizacji inwestycji,</w:t>
      </w:r>
    </w:p>
    <w:p w14:paraId="6ED35A05" w14:textId="4C8C7765" w:rsidR="006B7D73" w:rsidRPr="00C2254C" w:rsidRDefault="006B7D73" w:rsidP="00CC3208">
      <w:pPr>
        <w:pStyle w:val="Akapitzlist"/>
        <w:numPr>
          <w:ilvl w:val="0"/>
          <w:numId w:val="56"/>
        </w:numPr>
        <w:suppressAutoHyphens w:val="0"/>
        <w:spacing w:line="20" w:lineRule="atLeast"/>
        <w:contextualSpacing/>
        <w:jc w:val="both"/>
        <w:rPr>
          <w:rFonts w:ascii="Calibri" w:hAnsi="Calibri" w:cs="Calibri"/>
          <w:sz w:val="20"/>
          <w:szCs w:val="20"/>
        </w:rPr>
      </w:pPr>
      <w:r w:rsidRPr="00C2254C">
        <w:rPr>
          <w:rFonts w:ascii="Calibri" w:hAnsi="Calibri" w:cs="Calibri"/>
          <w:sz w:val="20"/>
          <w:szCs w:val="20"/>
        </w:rPr>
        <w:t>uzyskanie uzgodnień i warunków technicznych od gestorów sieci oraz innych podmiotów, których infrastruktura może być objęta zakresem inwestycji lub na którą inwestycja może oddziaływać,</w:t>
      </w:r>
    </w:p>
    <w:p w14:paraId="2C7740FF" w14:textId="76DE7DBC" w:rsidR="006B7D73" w:rsidRPr="00C2254C" w:rsidRDefault="006B7D73" w:rsidP="00CC3208">
      <w:pPr>
        <w:pStyle w:val="Akapitzlist"/>
        <w:numPr>
          <w:ilvl w:val="0"/>
          <w:numId w:val="56"/>
        </w:numPr>
        <w:suppressAutoHyphens w:val="0"/>
        <w:spacing w:line="20" w:lineRule="atLeast"/>
        <w:contextualSpacing/>
        <w:jc w:val="both"/>
        <w:rPr>
          <w:rFonts w:ascii="Calibri" w:hAnsi="Calibri" w:cs="Calibri"/>
          <w:sz w:val="20"/>
          <w:szCs w:val="20"/>
        </w:rPr>
      </w:pPr>
      <w:r w:rsidRPr="00C2254C">
        <w:rPr>
          <w:rFonts w:ascii="Calibri" w:hAnsi="Calibri" w:cs="Calibri"/>
          <w:sz w:val="20"/>
          <w:szCs w:val="20"/>
        </w:rPr>
        <w:t>uzyskanie wymaganych opinii, uzgodnień i decyzji w zakresie bezpieczeństwa pożarowego, higieniczno-sanitarnego oraz innych wynikających z przepisów szczególnych, o ile są wymagane,</w:t>
      </w:r>
    </w:p>
    <w:p w14:paraId="43189F13" w14:textId="0C997D22" w:rsidR="006B7D73" w:rsidRPr="00C2254C" w:rsidRDefault="006B7D73" w:rsidP="00CC3208">
      <w:pPr>
        <w:pStyle w:val="Akapitzlist"/>
        <w:numPr>
          <w:ilvl w:val="0"/>
          <w:numId w:val="56"/>
        </w:numPr>
        <w:suppressAutoHyphens w:val="0"/>
        <w:spacing w:line="20" w:lineRule="atLeast"/>
        <w:contextualSpacing/>
        <w:jc w:val="both"/>
        <w:rPr>
          <w:rFonts w:ascii="Calibri" w:hAnsi="Calibri" w:cs="Calibri"/>
          <w:sz w:val="20"/>
          <w:szCs w:val="20"/>
        </w:rPr>
      </w:pPr>
      <w:r w:rsidRPr="00C2254C">
        <w:rPr>
          <w:rFonts w:ascii="Calibri" w:hAnsi="Calibri" w:cs="Calibri"/>
          <w:sz w:val="20"/>
          <w:szCs w:val="20"/>
        </w:rPr>
        <w:t xml:space="preserve">uzyskanie innych decyzji administracyjnych, pozwoleń, zgód lub dokonanie zgłoszeń wymaganych przepisami prawa, niezbędnych do </w:t>
      </w:r>
      <w:r w:rsidR="000D31D3" w:rsidRPr="00C2254C">
        <w:rPr>
          <w:rFonts w:ascii="Calibri" w:hAnsi="Calibri" w:cs="Calibri"/>
          <w:sz w:val="20"/>
          <w:szCs w:val="20"/>
        </w:rPr>
        <w:t>uzyskania decyzji o pozwoleniu na budowę</w:t>
      </w:r>
      <w:r w:rsidR="00491E1E">
        <w:rPr>
          <w:rFonts w:ascii="Calibri" w:hAnsi="Calibri" w:cs="Calibri"/>
          <w:sz w:val="20"/>
          <w:szCs w:val="20"/>
        </w:rPr>
        <w:t>,</w:t>
      </w:r>
    </w:p>
    <w:p w14:paraId="3C98A87B" w14:textId="2602E82A" w:rsidR="001761D9" w:rsidRPr="00C2254C" w:rsidRDefault="006B7D73" w:rsidP="00CC3208">
      <w:pPr>
        <w:pStyle w:val="Akapitzlist"/>
        <w:numPr>
          <w:ilvl w:val="0"/>
          <w:numId w:val="56"/>
        </w:numPr>
        <w:suppressAutoHyphens w:val="0"/>
        <w:spacing w:line="20" w:lineRule="atLeast"/>
        <w:contextualSpacing/>
        <w:jc w:val="both"/>
        <w:rPr>
          <w:rFonts w:ascii="Calibri" w:hAnsi="Calibri" w:cs="Calibri"/>
          <w:sz w:val="20"/>
          <w:szCs w:val="20"/>
        </w:rPr>
      </w:pPr>
      <w:r w:rsidRPr="00C2254C">
        <w:rPr>
          <w:rFonts w:ascii="Calibri" w:hAnsi="Calibri" w:cs="Calibri"/>
          <w:sz w:val="20"/>
          <w:szCs w:val="20"/>
        </w:rPr>
        <w:t>przygotowanie i złożenie w imieniu Zamawiającego kompletnych wniosków o wydanie decyzji, o których mowa powyżej, wraz z wymaganymi załącznikami.</w:t>
      </w:r>
      <w:bookmarkStart w:id="3" w:name="_Hlk213235342"/>
    </w:p>
    <w:bookmarkEnd w:id="3"/>
    <w:p w14:paraId="3BF7C2A7" w14:textId="11579F4F" w:rsidR="00B57AC8" w:rsidRPr="00C2254C" w:rsidRDefault="00172A0F" w:rsidP="00CC3208">
      <w:pPr>
        <w:numPr>
          <w:ilvl w:val="0"/>
          <w:numId w:val="7"/>
        </w:numPr>
        <w:spacing w:after="0" w:line="240" w:lineRule="auto"/>
        <w:jc w:val="both"/>
        <w:rPr>
          <w:rFonts w:eastAsia="Times New Roman"/>
          <w:sz w:val="20"/>
          <w:szCs w:val="20"/>
          <w:lang w:eastAsia="pl-PL"/>
        </w:rPr>
      </w:pPr>
      <w:r w:rsidRPr="00C2254C">
        <w:rPr>
          <w:rFonts w:eastAsia="Times New Roman"/>
          <w:sz w:val="20"/>
          <w:szCs w:val="20"/>
          <w:lang w:eastAsia="pl-PL"/>
        </w:rPr>
        <w:t>Zakres Dokumentacji projektowej obejmuje w szczególności:</w:t>
      </w:r>
    </w:p>
    <w:p w14:paraId="6A125C3A" w14:textId="7AE204CB" w:rsidR="00172A0F" w:rsidRPr="00C2254C" w:rsidRDefault="00172A0F" w:rsidP="00CC3208">
      <w:pPr>
        <w:pStyle w:val="Akapitzlist"/>
        <w:numPr>
          <w:ilvl w:val="0"/>
          <w:numId w:val="57"/>
        </w:numPr>
        <w:jc w:val="both"/>
        <w:rPr>
          <w:rFonts w:ascii="Calibri" w:hAnsi="Calibri" w:cs="Calibri"/>
          <w:sz w:val="20"/>
          <w:szCs w:val="20"/>
          <w:lang w:eastAsia="pl-PL"/>
        </w:rPr>
      </w:pPr>
      <w:r w:rsidRPr="00CD47B3">
        <w:rPr>
          <w:rFonts w:ascii="Calibri" w:hAnsi="Calibri" w:cs="Calibri"/>
          <w:sz w:val="20"/>
          <w:szCs w:val="20"/>
          <w:lang w:eastAsia="pl-PL"/>
        </w:rPr>
        <w:t xml:space="preserve">Projekt zabezpieczenia Muzeum Krakowa na czas realizacji robót </w:t>
      </w:r>
      <w:r w:rsidR="00DE05F9" w:rsidRPr="00CD47B3">
        <w:rPr>
          <w:rFonts w:ascii="Calibri" w:hAnsi="Calibri" w:cs="Calibri"/>
          <w:sz w:val="20"/>
          <w:szCs w:val="20"/>
          <w:lang w:eastAsia="pl-PL"/>
        </w:rPr>
        <w:t>budowlanych,</w:t>
      </w:r>
      <w:r w:rsidR="00DE05F9" w:rsidRPr="00C2254C">
        <w:rPr>
          <w:rFonts w:ascii="Calibri" w:hAnsi="Calibri" w:cs="Calibri"/>
          <w:sz w:val="20"/>
          <w:szCs w:val="20"/>
          <w:lang w:eastAsia="pl-PL"/>
        </w:rPr>
        <w:t xml:space="preserve"> </w:t>
      </w:r>
      <w:r w:rsidR="00BA6F28">
        <w:rPr>
          <w:rFonts w:ascii="Calibri" w:hAnsi="Calibri" w:cs="Calibri"/>
          <w:sz w:val="20"/>
          <w:szCs w:val="20"/>
          <w:lang w:eastAsia="pl-PL"/>
        </w:rPr>
        <w:t>zawierający</w:t>
      </w:r>
      <w:r w:rsidR="00DE05F9" w:rsidRPr="00C2254C">
        <w:rPr>
          <w:rFonts w:ascii="Calibri" w:hAnsi="Calibri" w:cs="Calibri"/>
          <w:sz w:val="20"/>
          <w:szCs w:val="20"/>
          <w:lang w:eastAsia="pl-PL"/>
        </w:rPr>
        <w:t>:</w:t>
      </w:r>
    </w:p>
    <w:p w14:paraId="6A0E83F2" w14:textId="77777777" w:rsidR="005D28F7" w:rsidRPr="00C2254C" w:rsidRDefault="00DE05F9"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 xml:space="preserve">opracowanie projektu zabezpieczenia </w:t>
      </w:r>
      <w:r w:rsidR="005D28F7" w:rsidRPr="00C2254C">
        <w:rPr>
          <w:rFonts w:ascii="Calibri" w:hAnsi="Calibri" w:cs="Calibri"/>
          <w:sz w:val="20"/>
          <w:szCs w:val="20"/>
          <w:lang w:eastAsia="pl-PL"/>
        </w:rPr>
        <w:t>ekspozycji zlokalizowanej pod istniejącą fontanną, uzgodnionego z Muzeum Krakowa,</w:t>
      </w:r>
    </w:p>
    <w:p w14:paraId="4C189DE2" w14:textId="77777777" w:rsidR="005D28F7" w:rsidRPr="00C2254C" w:rsidRDefault="005D28F7"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zapewnienie rozwiązań gwarantujących ciągłość funkcjonowania Muzeum oraz bezpieczeństwo osób przebywających w podziemiach Rynku Głównego w trakcie realizacji robót,</w:t>
      </w:r>
    </w:p>
    <w:p w14:paraId="785CF44F" w14:textId="77777777" w:rsidR="005D28F7" w:rsidRPr="00C2254C" w:rsidRDefault="005D28F7"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uwzględnienie technologii montażu i demontażu zabezpieczeń oraz ograniczeń czasowych wynikających z organizacji pracy Muzeum,</w:t>
      </w:r>
    </w:p>
    <w:p w14:paraId="51B95263" w14:textId="77777777" w:rsidR="005D28F7" w:rsidRPr="00C2254C" w:rsidRDefault="005D28F7"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opracowanie projektu technicznego, specyfikacji technicznych wykonania i odbioru robót budowlanych oraz kosztorysu inwestorskiego wraz z przedmiarem robót,</w:t>
      </w:r>
    </w:p>
    <w:p w14:paraId="2BA17B59" w14:textId="4F74C5E9" w:rsidR="00DE05F9" w:rsidRPr="00C2254C" w:rsidRDefault="005D28F7"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 xml:space="preserve">przekazanie </w:t>
      </w:r>
      <w:r w:rsidR="00950C79" w:rsidRPr="00C2254C">
        <w:rPr>
          <w:rFonts w:ascii="Calibri" w:hAnsi="Calibri" w:cs="Calibri"/>
          <w:sz w:val="20"/>
          <w:szCs w:val="20"/>
          <w:lang w:eastAsia="pl-PL"/>
        </w:rPr>
        <w:t xml:space="preserve">ww. </w:t>
      </w:r>
      <w:r w:rsidRPr="00C2254C">
        <w:rPr>
          <w:rFonts w:ascii="Calibri" w:hAnsi="Calibri" w:cs="Calibri"/>
          <w:sz w:val="20"/>
          <w:szCs w:val="20"/>
          <w:lang w:eastAsia="pl-PL"/>
        </w:rPr>
        <w:t>opracowań w 3 egzemplarzach w formie papierowej</w:t>
      </w:r>
      <w:r w:rsidR="00950C79" w:rsidRPr="00C2254C">
        <w:rPr>
          <w:rFonts w:ascii="Calibri" w:hAnsi="Calibri" w:cs="Calibri"/>
          <w:sz w:val="20"/>
          <w:szCs w:val="20"/>
          <w:lang w:eastAsia="pl-PL"/>
        </w:rPr>
        <w:t>.</w:t>
      </w:r>
    </w:p>
    <w:p w14:paraId="27D08F47" w14:textId="194776A9" w:rsidR="00950C79" w:rsidRPr="00C2254C" w:rsidRDefault="00950C79" w:rsidP="00CC3208">
      <w:pPr>
        <w:pStyle w:val="Akapitzlist"/>
        <w:numPr>
          <w:ilvl w:val="0"/>
          <w:numId w:val="57"/>
        </w:numPr>
        <w:jc w:val="both"/>
        <w:rPr>
          <w:rFonts w:ascii="Calibri" w:hAnsi="Calibri" w:cs="Calibri"/>
          <w:sz w:val="20"/>
          <w:szCs w:val="20"/>
          <w:lang w:eastAsia="pl-PL"/>
        </w:rPr>
      </w:pPr>
      <w:r w:rsidRPr="001A2232">
        <w:rPr>
          <w:rFonts w:ascii="Calibri" w:hAnsi="Calibri" w:cs="Calibri"/>
          <w:sz w:val="20"/>
          <w:szCs w:val="20"/>
          <w:lang w:eastAsia="pl-PL"/>
        </w:rPr>
        <w:t>Projekt rozbiórki istniejącej fontanny,</w:t>
      </w:r>
      <w:r w:rsidRPr="00C2254C">
        <w:rPr>
          <w:rFonts w:ascii="Calibri" w:hAnsi="Calibri" w:cs="Calibri"/>
          <w:sz w:val="20"/>
          <w:szCs w:val="20"/>
          <w:lang w:eastAsia="pl-PL"/>
        </w:rPr>
        <w:t xml:space="preserve"> </w:t>
      </w:r>
      <w:r w:rsidR="00BA6F28">
        <w:rPr>
          <w:rFonts w:ascii="Calibri" w:hAnsi="Calibri" w:cs="Calibri"/>
          <w:sz w:val="20"/>
          <w:szCs w:val="20"/>
          <w:lang w:eastAsia="pl-PL"/>
        </w:rPr>
        <w:t>zawierający</w:t>
      </w:r>
      <w:r w:rsidRPr="00C2254C">
        <w:rPr>
          <w:rFonts w:ascii="Calibri" w:hAnsi="Calibri" w:cs="Calibri"/>
          <w:sz w:val="20"/>
          <w:szCs w:val="20"/>
          <w:lang w:eastAsia="pl-PL"/>
        </w:rPr>
        <w:t>:</w:t>
      </w:r>
    </w:p>
    <w:p w14:paraId="5A7005B4" w14:textId="4F92D426" w:rsidR="00950C79" w:rsidRPr="00C2254C" w:rsidRDefault="00950C79"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opracowanie projektu technicznego wraz z uzyskaniem wymaganych uzgodnień i decyzji administracyjnych,</w:t>
      </w:r>
    </w:p>
    <w:p w14:paraId="793F7558" w14:textId="77777777" w:rsidR="0056385C" w:rsidRPr="00C2254C" w:rsidRDefault="0056385C"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opracowanie specyfikacji technicznych wykonania i odbioru robót budowlanych oraz kosztorysu inwestorskiego wraz z przedmiarem robót,</w:t>
      </w:r>
    </w:p>
    <w:p w14:paraId="2D7133E6" w14:textId="77777777" w:rsidR="0056385C" w:rsidRPr="00C2254C" w:rsidRDefault="0056385C"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określenie sposobu demontażu elementów kamiennych wraz z ich transportem i zabezpieczeniem w miejscu wskazanym przez Zamawiającego,</w:t>
      </w:r>
    </w:p>
    <w:p w14:paraId="66556A22" w14:textId="558FFFE8" w:rsidR="0056385C" w:rsidRPr="00C2254C" w:rsidRDefault="0056385C"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opracowanie sposobu odłączenia i zabezpieczenia instalacji wodnej na poziomie płyty Rynku</w:t>
      </w:r>
      <w:r w:rsidR="00984582" w:rsidRPr="00C2254C">
        <w:rPr>
          <w:rFonts w:ascii="Calibri" w:hAnsi="Calibri" w:cs="Calibri"/>
          <w:sz w:val="20"/>
          <w:szCs w:val="20"/>
          <w:lang w:eastAsia="pl-PL"/>
        </w:rPr>
        <w:t xml:space="preserve"> przed uszkodzeniem</w:t>
      </w:r>
      <w:r w:rsidRPr="00C2254C">
        <w:rPr>
          <w:rFonts w:ascii="Calibri" w:hAnsi="Calibri" w:cs="Calibri"/>
          <w:sz w:val="20"/>
          <w:szCs w:val="20"/>
          <w:lang w:eastAsia="pl-PL"/>
        </w:rPr>
        <w:t>,</w:t>
      </w:r>
    </w:p>
    <w:p w14:paraId="20359023" w14:textId="712F57B5" w:rsidR="0056385C" w:rsidRPr="00C2254C" w:rsidRDefault="0056385C"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opracowanie demontażu instalacji tryskowej fontanny,</w:t>
      </w:r>
    </w:p>
    <w:p w14:paraId="16D65C1E" w14:textId="77777777" w:rsidR="0056385C" w:rsidRPr="00C2254C" w:rsidRDefault="0056385C"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opracowanie demontażu elementów konstrukcji metalowej i szklanej wraz z ich transportem i utylizacją,</w:t>
      </w:r>
    </w:p>
    <w:p w14:paraId="1786A116" w14:textId="489137E4" w:rsidR="00950C79" w:rsidRPr="00C2254C" w:rsidRDefault="0056385C"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 xml:space="preserve">przekazanie </w:t>
      </w:r>
      <w:r w:rsidR="00CD6795" w:rsidRPr="00C2254C">
        <w:rPr>
          <w:rFonts w:ascii="Calibri" w:hAnsi="Calibri" w:cs="Calibri"/>
          <w:sz w:val="20"/>
          <w:szCs w:val="20"/>
          <w:lang w:eastAsia="pl-PL"/>
        </w:rPr>
        <w:t xml:space="preserve">Zamawiającemu </w:t>
      </w:r>
      <w:r w:rsidRPr="00C2254C">
        <w:rPr>
          <w:rFonts w:ascii="Calibri" w:hAnsi="Calibri" w:cs="Calibri"/>
          <w:sz w:val="20"/>
          <w:szCs w:val="20"/>
          <w:lang w:eastAsia="pl-PL"/>
        </w:rPr>
        <w:t>ww. opracowań w 3 egzemplarzach w formie papierowej;</w:t>
      </w:r>
    </w:p>
    <w:p w14:paraId="32C0AE96" w14:textId="47527958" w:rsidR="0000068F" w:rsidRPr="00C2254C" w:rsidRDefault="0000068F" w:rsidP="00CC3208">
      <w:pPr>
        <w:pStyle w:val="Akapitzlist"/>
        <w:numPr>
          <w:ilvl w:val="0"/>
          <w:numId w:val="57"/>
        </w:numPr>
        <w:jc w:val="both"/>
        <w:rPr>
          <w:rFonts w:ascii="Calibri" w:hAnsi="Calibri" w:cs="Calibri"/>
          <w:sz w:val="20"/>
          <w:szCs w:val="20"/>
          <w:lang w:eastAsia="pl-PL"/>
        </w:rPr>
      </w:pPr>
      <w:r w:rsidRPr="008D77A5">
        <w:rPr>
          <w:rFonts w:ascii="Calibri" w:hAnsi="Calibri" w:cs="Calibri"/>
          <w:sz w:val="20"/>
          <w:szCs w:val="20"/>
          <w:lang w:eastAsia="pl-PL"/>
        </w:rPr>
        <w:t>Projekt budowlany i techniczny (wykonawczy) nowej fontanny</w:t>
      </w:r>
      <w:r w:rsidRPr="00C2254C">
        <w:rPr>
          <w:rFonts w:ascii="Calibri" w:hAnsi="Calibri" w:cs="Calibri"/>
          <w:sz w:val="20"/>
          <w:szCs w:val="20"/>
          <w:lang w:eastAsia="pl-PL"/>
        </w:rPr>
        <w:t xml:space="preserve">, zgodnie z koncepcją wybraną w Konkursie, </w:t>
      </w:r>
      <w:r w:rsidR="00BA6F28">
        <w:rPr>
          <w:rFonts w:ascii="Calibri" w:hAnsi="Calibri" w:cs="Calibri"/>
          <w:sz w:val="20"/>
          <w:szCs w:val="20"/>
          <w:lang w:eastAsia="pl-PL"/>
        </w:rPr>
        <w:t>zawierający</w:t>
      </w:r>
      <w:r w:rsidRPr="00C2254C">
        <w:rPr>
          <w:rFonts w:ascii="Calibri" w:hAnsi="Calibri" w:cs="Calibri"/>
          <w:sz w:val="20"/>
          <w:szCs w:val="20"/>
          <w:lang w:eastAsia="pl-PL"/>
        </w:rPr>
        <w:t>:</w:t>
      </w:r>
    </w:p>
    <w:p w14:paraId="1AC0D563" w14:textId="77777777" w:rsidR="00A335DC" w:rsidRPr="00C2254C" w:rsidRDefault="00A51FF0"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 xml:space="preserve">opracowanie </w:t>
      </w:r>
      <w:r w:rsidR="0010710F" w:rsidRPr="00C2254C">
        <w:rPr>
          <w:rFonts w:ascii="Calibri" w:hAnsi="Calibri" w:cs="Calibri"/>
          <w:sz w:val="20"/>
          <w:szCs w:val="20"/>
          <w:lang w:eastAsia="pl-PL"/>
        </w:rPr>
        <w:t xml:space="preserve">projektu formy architektoniczno-rzeźbiarskiej fontanny </w:t>
      </w:r>
      <w:r w:rsidR="00A335DC" w:rsidRPr="00C2254C">
        <w:rPr>
          <w:rFonts w:ascii="Calibri" w:hAnsi="Calibri" w:cs="Calibri"/>
          <w:sz w:val="20"/>
          <w:szCs w:val="20"/>
          <w:lang w:eastAsia="pl-PL"/>
        </w:rPr>
        <w:t>zlokalizowanej w miejscu istniejącej fontanny przeznaczonej do rozbiórki,</w:t>
      </w:r>
    </w:p>
    <w:p w14:paraId="23030115" w14:textId="7C9E5D65" w:rsidR="00A335DC" w:rsidRPr="00C2254C" w:rsidRDefault="00A335DC"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 xml:space="preserve">opracowanie projektu zagospodarowania terenu, w tym w szczególności oświetlenia, przebudowy dachu Muzeum oraz przebudowy płyty Rynku </w:t>
      </w:r>
      <w:r w:rsidR="00D3071F">
        <w:rPr>
          <w:rFonts w:ascii="Calibri" w:hAnsi="Calibri" w:cs="Calibri"/>
          <w:sz w:val="20"/>
          <w:szCs w:val="20"/>
          <w:lang w:eastAsia="pl-PL"/>
        </w:rPr>
        <w:t>-</w:t>
      </w:r>
      <w:r w:rsidRPr="00C2254C">
        <w:rPr>
          <w:rFonts w:ascii="Calibri" w:hAnsi="Calibri" w:cs="Calibri"/>
          <w:sz w:val="20"/>
          <w:szCs w:val="20"/>
          <w:lang w:eastAsia="pl-PL"/>
        </w:rPr>
        <w:t xml:space="preserve"> w zakresie wynikającym z przyjętych rozwiązań projektowych,</w:t>
      </w:r>
    </w:p>
    <w:p w14:paraId="0F861933" w14:textId="77777777" w:rsidR="00A335DC" w:rsidRPr="00C2254C" w:rsidRDefault="00A335DC"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zaprojektowanie fontanny jako formy rzeźbiarskiej inspirowanej wynikami konsultacji społecznych, wykonanej z kamienia naturalnego i wpisującej się w istniejące otoczenie architektoniczne,</w:t>
      </w:r>
    </w:p>
    <w:p w14:paraId="3E032047" w14:textId="77777777" w:rsidR="00A335DC" w:rsidRPr="00C2254C" w:rsidRDefault="00A335DC"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zapewnienie, aby wymiary projektowanej fontanny nie przekraczały obrysu istniejącej fontanny oraz uwzględniały wymagania dotyczące doświetlenia przestrzeni Muzeum,</w:t>
      </w:r>
    </w:p>
    <w:p w14:paraId="5737A20B" w14:textId="77777777" w:rsidR="00A335DC" w:rsidRPr="00C2254C" w:rsidRDefault="00A335DC"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uwzględnienie wykorzystania i adaptacji istniejącej infrastruktury technicznej, w szczególności instalacji wodnej, kanalizacyjnej i elektrycznej,</w:t>
      </w:r>
    </w:p>
    <w:p w14:paraId="77C089ED" w14:textId="77777777" w:rsidR="00A335DC" w:rsidRPr="00C2254C" w:rsidRDefault="00A335DC"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lastRenderedPageBreak/>
        <w:t xml:space="preserve">opracowanie </w:t>
      </w:r>
      <w:proofErr w:type="spellStart"/>
      <w:r w:rsidRPr="00C2254C">
        <w:rPr>
          <w:rFonts w:ascii="Calibri" w:hAnsi="Calibri" w:cs="Calibri"/>
          <w:sz w:val="20"/>
          <w:szCs w:val="20"/>
          <w:lang w:eastAsia="pl-PL"/>
        </w:rPr>
        <w:t>pełnobranżowego</w:t>
      </w:r>
      <w:proofErr w:type="spellEnd"/>
      <w:r w:rsidRPr="00C2254C">
        <w:rPr>
          <w:rFonts w:ascii="Calibri" w:hAnsi="Calibri" w:cs="Calibri"/>
          <w:sz w:val="20"/>
          <w:szCs w:val="20"/>
          <w:lang w:eastAsia="pl-PL"/>
        </w:rPr>
        <w:t xml:space="preserve"> projektu budowlanego i technicznego,</w:t>
      </w:r>
    </w:p>
    <w:p w14:paraId="1E206918" w14:textId="77777777" w:rsidR="00A335DC" w:rsidRPr="00C2254C" w:rsidRDefault="00A335DC"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opracowanie specyfikacji technicznych wykonania i odbioru robót budowlanych, przedmiarów robót oraz kosztorysów inwestorskich,</w:t>
      </w:r>
    </w:p>
    <w:p w14:paraId="2ECE68B4" w14:textId="44CC66A1" w:rsidR="00A335DC" w:rsidRPr="00C2254C" w:rsidRDefault="00A335DC"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 xml:space="preserve">pozyskanie </w:t>
      </w:r>
      <w:r w:rsidR="007A3EFE" w:rsidRPr="00C2254C">
        <w:rPr>
          <w:rFonts w:ascii="Calibri" w:hAnsi="Calibri" w:cs="Calibri"/>
          <w:sz w:val="20"/>
          <w:szCs w:val="20"/>
          <w:lang w:eastAsia="pl-PL"/>
        </w:rPr>
        <w:t xml:space="preserve">na własny koszt i we własnym zakresie </w:t>
      </w:r>
      <w:r w:rsidRPr="00C2254C">
        <w:rPr>
          <w:rFonts w:ascii="Calibri" w:hAnsi="Calibri" w:cs="Calibri"/>
          <w:sz w:val="20"/>
          <w:szCs w:val="20"/>
          <w:lang w:eastAsia="pl-PL"/>
        </w:rPr>
        <w:t>wszelkich niezbędnych materiałów wyjściowych oraz uzyskanie wymaganych opinii, uzgodnień, zgód, warunków, decyzji i pozwoleń,</w:t>
      </w:r>
    </w:p>
    <w:p w14:paraId="5DD650B4" w14:textId="2322F770" w:rsidR="00A335DC" w:rsidRPr="00C2254C" w:rsidRDefault="00A335DC"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 xml:space="preserve">uzyskanie w imieniu Zamawiającego </w:t>
      </w:r>
      <w:r w:rsidR="007A3EFE" w:rsidRPr="00C2254C">
        <w:rPr>
          <w:rFonts w:ascii="Calibri" w:hAnsi="Calibri" w:cs="Calibri"/>
          <w:sz w:val="20"/>
          <w:szCs w:val="20"/>
          <w:lang w:eastAsia="pl-PL"/>
        </w:rPr>
        <w:t xml:space="preserve">wszystkich uzgodnień, pozwoleń oraz </w:t>
      </w:r>
      <w:r w:rsidRPr="00C2254C">
        <w:rPr>
          <w:rFonts w:ascii="Calibri" w:hAnsi="Calibri" w:cs="Calibri"/>
          <w:sz w:val="20"/>
          <w:szCs w:val="20"/>
          <w:lang w:eastAsia="pl-PL"/>
        </w:rPr>
        <w:t>decyzji administracyjnych, w tym decyzji o pozwoleniu na budowę,</w:t>
      </w:r>
    </w:p>
    <w:p w14:paraId="37A5802A" w14:textId="435BA6AD" w:rsidR="00A51FF0" w:rsidRPr="00C2254C" w:rsidRDefault="00A335DC" w:rsidP="00CC3208">
      <w:pPr>
        <w:pStyle w:val="Akapitzlist"/>
        <w:numPr>
          <w:ilvl w:val="1"/>
          <w:numId w:val="57"/>
        </w:numPr>
        <w:ind w:left="993" w:hanging="284"/>
        <w:jc w:val="both"/>
        <w:rPr>
          <w:rFonts w:ascii="Calibri" w:hAnsi="Calibri" w:cs="Calibri"/>
          <w:sz w:val="20"/>
          <w:szCs w:val="20"/>
          <w:lang w:eastAsia="pl-PL"/>
        </w:rPr>
      </w:pPr>
      <w:r w:rsidRPr="00C2254C">
        <w:rPr>
          <w:rFonts w:ascii="Calibri" w:hAnsi="Calibri" w:cs="Calibri"/>
          <w:sz w:val="20"/>
          <w:szCs w:val="20"/>
          <w:lang w:eastAsia="pl-PL"/>
        </w:rPr>
        <w:t xml:space="preserve">przekazanie </w:t>
      </w:r>
      <w:r w:rsidR="007A3EFE" w:rsidRPr="00C2254C">
        <w:rPr>
          <w:rFonts w:ascii="Calibri" w:hAnsi="Calibri" w:cs="Calibri"/>
          <w:sz w:val="20"/>
          <w:szCs w:val="20"/>
          <w:lang w:eastAsia="pl-PL"/>
        </w:rPr>
        <w:t xml:space="preserve">Zamawiającemu </w:t>
      </w:r>
      <w:r w:rsidRPr="00C2254C">
        <w:rPr>
          <w:rFonts w:ascii="Calibri" w:hAnsi="Calibri" w:cs="Calibri"/>
          <w:sz w:val="20"/>
          <w:szCs w:val="20"/>
          <w:lang w:eastAsia="pl-PL"/>
        </w:rPr>
        <w:t>Dokumentacji projektowej w formie elektronicznej (format PDF na nośniku elektronicznym) oraz w 3 egzemplarzach w formie papierowej.</w:t>
      </w:r>
    </w:p>
    <w:p w14:paraId="02635312" w14:textId="77777777" w:rsidR="005366D4" w:rsidRPr="00C2254C" w:rsidRDefault="005366D4" w:rsidP="00CC3208">
      <w:pPr>
        <w:pStyle w:val="Akapitzlist"/>
        <w:numPr>
          <w:ilvl w:val="0"/>
          <w:numId w:val="7"/>
        </w:numPr>
        <w:tabs>
          <w:tab w:val="clear" w:pos="0"/>
        </w:tabs>
        <w:jc w:val="both"/>
        <w:rPr>
          <w:rFonts w:ascii="Calibri" w:hAnsi="Calibri" w:cs="Calibri"/>
          <w:sz w:val="20"/>
          <w:szCs w:val="20"/>
          <w:lang w:eastAsia="pl-PL"/>
        </w:rPr>
      </w:pPr>
      <w:r w:rsidRPr="00C2254C">
        <w:rPr>
          <w:rFonts w:ascii="Calibri" w:hAnsi="Calibri" w:cs="Calibri"/>
          <w:sz w:val="20"/>
          <w:szCs w:val="20"/>
          <w:lang w:eastAsia="pl-PL"/>
        </w:rPr>
        <w:t>Wykonawca oświadcza, iż:</w:t>
      </w:r>
    </w:p>
    <w:p w14:paraId="37769ACD" w14:textId="6BB6F441" w:rsidR="005366D4" w:rsidRPr="00C2254C" w:rsidRDefault="005366D4" w:rsidP="00CC3208">
      <w:pPr>
        <w:pStyle w:val="Akapitzlist"/>
        <w:numPr>
          <w:ilvl w:val="0"/>
          <w:numId w:val="45"/>
        </w:numPr>
        <w:tabs>
          <w:tab w:val="left" w:pos="339"/>
          <w:tab w:val="left" w:pos="678"/>
        </w:tabs>
        <w:jc w:val="both"/>
        <w:rPr>
          <w:rFonts w:ascii="Calibri" w:hAnsi="Calibri" w:cs="Calibri"/>
          <w:sz w:val="20"/>
          <w:szCs w:val="20"/>
        </w:rPr>
      </w:pPr>
      <w:r w:rsidRPr="00C2254C">
        <w:rPr>
          <w:rFonts w:ascii="Calibri" w:hAnsi="Calibri" w:cs="Calibri"/>
          <w:sz w:val="20"/>
          <w:szCs w:val="20"/>
        </w:rPr>
        <w:t xml:space="preserve">na podstawie dokumentów </w:t>
      </w:r>
      <w:r w:rsidR="00B11754" w:rsidRPr="00C2254C">
        <w:rPr>
          <w:rFonts w:ascii="Calibri" w:hAnsi="Calibri" w:cs="Calibri"/>
          <w:sz w:val="20"/>
          <w:szCs w:val="20"/>
        </w:rPr>
        <w:t>udostępnionych przez</w:t>
      </w:r>
      <w:r w:rsidRPr="00C2254C">
        <w:rPr>
          <w:rFonts w:ascii="Calibri" w:hAnsi="Calibri" w:cs="Calibri"/>
          <w:sz w:val="20"/>
          <w:szCs w:val="20"/>
        </w:rPr>
        <w:t xml:space="preserve"> Zamawiającego posiadł znajomość ogólnych i</w:t>
      </w:r>
      <w:r w:rsidR="0041103E" w:rsidRPr="00C2254C">
        <w:rPr>
          <w:rFonts w:ascii="Calibri" w:hAnsi="Calibri" w:cs="Calibri"/>
          <w:sz w:val="20"/>
          <w:szCs w:val="20"/>
        </w:rPr>
        <w:t> </w:t>
      </w:r>
      <w:r w:rsidRPr="00C2254C">
        <w:rPr>
          <w:rFonts w:ascii="Calibri" w:hAnsi="Calibri" w:cs="Calibri"/>
          <w:sz w:val="20"/>
          <w:szCs w:val="20"/>
        </w:rPr>
        <w:t>szczególnych warunków związanych z obszarem objętym opracowywan</w:t>
      </w:r>
      <w:r w:rsidR="00B97F93" w:rsidRPr="00C2254C">
        <w:rPr>
          <w:rFonts w:ascii="Calibri" w:hAnsi="Calibri" w:cs="Calibri"/>
          <w:sz w:val="20"/>
          <w:szCs w:val="20"/>
        </w:rPr>
        <w:t>ym Przedmiotem umowy</w:t>
      </w:r>
      <w:r w:rsidRPr="00C2254C">
        <w:rPr>
          <w:rFonts w:ascii="Calibri" w:hAnsi="Calibri" w:cs="Calibri"/>
          <w:sz w:val="20"/>
          <w:szCs w:val="20"/>
        </w:rPr>
        <w:t>;</w:t>
      </w:r>
    </w:p>
    <w:p w14:paraId="5C1D8C54" w14:textId="4F92B575" w:rsidR="005366D4" w:rsidRPr="00C2254C" w:rsidRDefault="005366D4" w:rsidP="00CC3208">
      <w:pPr>
        <w:pStyle w:val="Akapitzlist"/>
        <w:numPr>
          <w:ilvl w:val="0"/>
          <w:numId w:val="45"/>
        </w:numPr>
        <w:tabs>
          <w:tab w:val="left" w:pos="426"/>
          <w:tab w:val="left" w:pos="678"/>
        </w:tabs>
        <w:jc w:val="both"/>
        <w:rPr>
          <w:rFonts w:ascii="Calibri" w:hAnsi="Calibri" w:cs="Calibri"/>
          <w:sz w:val="20"/>
          <w:szCs w:val="20"/>
        </w:rPr>
      </w:pPr>
      <w:r w:rsidRPr="00C2254C">
        <w:rPr>
          <w:rFonts w:ascii="Calibri" w:hAnsi="Calibri" w:cs="Calibri"/>
          <w:sz w:val="20"/>
          <w:szCs w:val="20"/>
        </w:rPr>
        <w:t>szczegółowo zapoznał się z wymaganiami Zamawiającego</w:t>
      </w:r>
      <w:r w:rsidR="00CE1C98">
        <w:rPr>
          <w:rFonts w:ascii="Calibri" w:hAnsi="Calibri" w:cs="Calibri"/>
          <w:sz w:val="20"/>
          <w:szCs w:val="20"/>
        </w:rPr>
        <w:t>;</w:t>
      </w:r>
    </w:p>
    <w:p w14:paraId="749D6BE6" w14:textId="77777777" w:rsidR="005366D4" w:rsidRPr="00C2254C" w:rsidRDefault="005366D4" w:rsidP="00CC3208">
      <w:pPr>
        <w:pStyle w:val="Akapitzlist"/>
        <w:numPr>
          <w:ilvl w:val="0"/>
          <w:numId w:val="45"/>
        </w:numPr>
        <w:tabs>
          <w:tab w:val="left" w:pos="339"/>
          <w:tab w:val="left" w:pos="678"/>
        </w:tabs>
        <w:jc w:val="both"/>
        <w:rPr>
          <w:rFonts w:ascii="Calibri" w:hAnsi="Calibri" w:cs="Calibri"/>
          <w:sz w:val="20"/>
          <w:szCs w:val="20"/>
        </w:rPr>
      </w:pPr>
      <w:r w:rsidRPr="00C2254C">
        <w:rPr>
          <w:rFonts w:ascii="Calibri" w:hAnsi="Calibri" w:cs="Calibri"/>
          <w:sz w:val="20"/>
          <w:szCs w:val="20"/>
        </w:rPr>
        <w:t>rozważył warunki realizacji umowy i wynikające z nich koszty oraz inne okoliczności niezbędne do zrealizowania powierzonego zadania;</w:t>
      </w:r>
    </w:p>
    <w:p w14:paraId="56413A49" w14:textId="0A08A66A" w:rsidR="0037334E" w:rsidRPr="00C2254C" w:rsidRDefault="005366D4" w:rsidP="00CC3208">
      <w:pPr>
        <w:pStyle w:val="Akapitzlist"/>
        <w:numPr>
          <w:ilvl w:val="0"/>
          <w:numId w:val="45"/>
        </w:numPr>
        <w:tabs>
          <w:tab w:val="left" w:pos="339"/>
          <w:tab w:val="left" w:pos="678"/>
        </w:tabs>
        <w:jc w:val="both"/>
        <w:rPr>
          <w:rFonts w:ascii="Calibri" w:hAnsi="Calibri" w:cs="Calibri"/>
          <w:sz w:val="20"/>
          <w:szCs w:val="20"/>
        </w:rPr>
      </w:pPr>
      <w:r w:rsidRPr="00C2254C">
        <w:rPr>
          <w:rFonts w:ascii="Calibri" w:hAnsi="Calibri" w:cs="Calibri"/>
          <w:sz w:val="20"/>
          <w:szCs w:val="20"/>
        </w:rPr>
        <w:t>dysponuje</w:t>
      </w:r>
      <w:r w:rsidR="00C906BA" w:rsidRPr="00C2254C">
        <w:rPr>
          <w:rFonts w:ascii="Calibri" w:hAnsi="Calibri" w:cs="Calibri"/>
          <w:sz w:val="20"/>
          <w:szCs w:val="20"/>
        </w:rPr>
        <w:t xml:space="preserve"> doświadczeniem oraz </w:t>
      </w:r>
      <w:r w:rsidRPr="00C2254C">
        <w:rPr>
          <w:rFonts w:ascii="Calibri" w:hAnsi="Calibri" w:cs="Calibri"/>
          <w:sz w:val="20"/>
          <w:szCs w:val="20"/>
        </w:rPr>
        <w:t>środkami technicznymi i organizacyjnymi umożliwiającymi należyte wykonanie zobowiązań opisanych w niniejszej umowie</w:t>
      </w:r>
      <w:r w:rsidR="0037334E" w:rsidRPr="00C2254C">
        <w:rPr>
          <w:rFonts w:ascii="Calibri" w:hAnsi="Calibri" w:cs="Calibri"/>
          <w:sz w:val="20"/>
          <w:szCs w:val="20"/>
        </w:rPr>
        <w:t>;</w:t>
      </w:r>
    </w:p>
    <w:p w14:paraId="1F65D35F" w14:textId="41DE631A" w:rsidR="0037334E" w:rsidRPr="00C2254C" w:rsidRDefault="0037334E" w:rsidP="00CC3208">
      <w:pPr>
        <w:pStyle w:val="Akapitzlist"/>
        <w:numPr>
          <w:ilvl w:val="0"/>
          <w:numId w:val="45"/>
        </w:numPr>
        <w:tabs>
          <w:tab w:val="left" w:pos="339"/>
          <w:tab w:val="left" w:pos="678"/>
        </w:tabs>
        <w:jc w:val="both"/>
        <w:rPr>
          <w:rFonts w:ascii="Calibri" w:hAnsi="Calibri" w:cs="Calibri"/>
          <w:sz w:val="20"/>
          <w:szCs w:val="20"/>
        </w:rPr>
      </w:pPr>
      <w:r w:rsidRPr="00C2254C">
        <w:rPr>
          <w:rFonts w:ascii="Calibri" w:hAnsi="Calibri" w:cs="Calibri"/>
          <w:sz w:val="20"/>
          <w:szCs w:val="20"/>
        </w:rPr>
        <w:t>zobowiązuje się wykonać Przedmiot umowy zgodnie z wymaganą w tym zakresie wiedzą</w:t>
      </w:r>
      <w:r w:rsidR="00670CCD" w:rsidRPr="00C2254C">
        <w:rPr>
          <w:rFonts w:ascii="Calibri" w:hAnsi="Calibri" w:cs="Calibri"/>
          <w:sz w:val="20"/>
          <w:szCs w:val="20"/>
        </w:rPr>
        <w:t>, najwyższymi standardami profesjonalnej działalności</w:t>
      </w:r>
      <w:r w:rsidRPr="00C2254C">
        <w:rPr>
          <w:rFonts w:ascii="Calibri" w:hAnsi="Calibri" w:cs="Calibri"/>
          <w:sz w:val="20"/>
          <w:szCs w:val="20"/>
        </w:rPr>
        <w:t>, przepisami oraz normami polskimi i Unii Europejskiej;</w:t>
      </w:r>
    </w:p>
    <w:p w14:paraId="206A969D" w14:textId="5D6C3C19" w:rsidR="0037334E" w:rsidRDefault="0037334E" w:rsidP="00CC3208">
      <w:pPr>
        <w:pStyle w:val="Akapitzlist"/>
        <w:numPr>
          <w:ilvl w:val="0"/>
          <w:numId w:val="45"/>
        </w:numPr>
        <w:tabs>
          <w:tab w:val="left" w:pos="678"/>
        </w:tabs>
        <w:jc w:val="both"/>
        <w:rPr>
          <w:rFonts w:ascii="Calibri" w:hAnsi="Calibri" w:cs="Calibri"/>
          <w:sz w:val="20"/>
          <w:szCs w:val="20"/>
        </w:rPr>
      </w:pPr>
      <w:r w:rsidRPr="00C2254C">
        <w:rPr>
          <w:rFonts w:ascii="Calibri" w:hAnsi="Calibri" w:cs="Calibri"/>
          <w:sz w:val="20"/>
          <w:szCs w:val="20"/>
          <w:lang w:bidi="pl-PL"/>
        </w:rPr>
        <w:t>do wykonania Przedmiotu umowy użyje materiałów własnych</w:t>
      </w:r>
      <w:r w:rsidR="00033A7D">
        <w:rPr>
          <w:rFonts w:ascii="Calibri" w:hAnsi="Calibri" w:cs="Calibri"/>
          <w:sz w:val="20"/>
          <w:szCs w:val="20"/>
          <w:lang w:bidi="pl-PL"/>
        </w:rPr>
        <w:t>;</w:t>
      </w:r>
    </w:p>
    <w:p w14:paraId="70643CFE" w14:textId="723FF9D1" w:rsidR="00033A7D" w:rsidRPr="000133AE" w:rsidRDefault="000133AE" w:rsidP="00CC3208">
      <w:pPr>
        <w:pStyle w:val="Akapitzlist"/>
        <w:numPr>
          <w:ilvl w:val="0"/>
          <w:numId w:val="45"/>
        </w:numPr>
        <w:tabs>
          <w:tab w:val="left" w:pos="678"/>
        </w:tabs>
        <w:jc w:val="both"/>
        <w:rPr>
          <w:rFonts w:ascii="Calibri" w:hAnsi="Calibri" w:cs="Calibri"/>
          <w:sz w:val="20"/>
          <w:szCs w:val="20"/>
        </w:rPr>
      </w:pPr>
      <w:r>
        <w:rPr>
          <w:rFonts w:ascii="Calibri" w:hAnsi="Calibri" w:cs="Calibri"/>
          <w:sz w:val="20"/>
          <w:szCs w:val="20"/>
        </w:rPr>
        <w:t>j</w:t>
      </w:r>
      <w:r w:rsidRPr="000133AE">
        <w:rPr>
          <w:rFonts w:ascii="Calibri" w:hAnsi="Calibri" w:cs="Calibri"/>
          <w:sz w:val="20"/>
          <w:szCs w:val="20"/>
        </w:rPr>
        <w:t xml:space="preserve">est ubezpieczony od odpowiedzialności cywilnej </w:t>
      </w:r>
      <w:r w:rsidR="00033A7D" w:rsidRPr="000133AE">
        <w:rPr>
          <w:rFonts w:ascii="Calibri" w:hAnsi="Calibri" w:cs="Calibri"/>
          <w:sz w:val="20"/>
          <w:szCs w:val="20"/>
        </w:rPr>
        <w:t>w zakresie prowadzonej działalności związanej z przedmiotem zamówienia na sumę gwarancyjną tego ubezpieczenia w wysokości 1 000 000,00 zł</w:t>
      </w:r>
      <w:r>
        <w:rPr>
          <w:rFonts w:ascii="Calibri" w:hAnsi="Calibri" w:cs="Calibri"/>
          <w:sz w:val="20"/>
          <w:szCs w:val="20"/>
        </w:rPr>
        <w:t xml:space="preserve"> i oświadcza, że polisa obowiązuje na cały czas realizacji Umowy. Wykonawca jest </w:t>
      </w:r>
      <w:r w:rsidR="006761C4">
        <w:rPr>
          <w:rFonts w:ascii="Calibri" w:hAnsi="Calibri" w:cs="Calibri"/>
          <w:sz w:val="20"/>
          <w:szCs w:val="20"/>
        </w:rPr>
        <w:t>z</w:t>
      </w:r>
      <w:r>
        <w:rPr>
          <w:rFonts w:ascii="Calibri" w:hAnsi="Calibri" w:cs="Calibri"/>
          <w:sz w:val="20"/>
          <w:szCs w:val="20"/>
        </w:rPr>
        <w:t>ob</w:t>
      </w:r>
      <w:r w:rsidR="006761C4">
        <w:rPr>
          <w:rFonts w:ascii="Calibri" w:hAnsi="Calibri" w:cs="Calibri"/>
          <w:sz w:val="20"/>
          <w:szCs w:val="20"/>
        </w:rPr>
        <w:t>o</w:t>
      </w:r>
      <w:r>
        <w:rPr>
          <w:rFonts w:ascii="Calibri" w:hAnsi="Calibri" w:cs="Calibri"/>
          <w:sz w:val="20"/>
          <w:szCs w:val="20"/>
        </w:rPr>
        <w:t xml:space="preserve">wiązany </w:t>
      </w:r>
      <w:r w:rsidR="006761C4" w:rsidRPr="006761C4">
        <w:rPr>
          <w:rFonts w:ascii="Calibri" w:hAnsi="Calibri" w:cs="Calibri"/>
          <w:sz w:val="20"/>
          <w:szCs w:val="20"/>
        </w:rPr>
        <w:t xml:space="preserve">do przedłożenia na każde żądanie Zamawiającego polisy ubezpieczeniowej lub innego dokumentu potwierdzającego posiadanie przez Wykonawcę ubezpieczenia wraz z potwierdzeniem uiszczania składek. Stosowna polisa została przedłożona Zamawiającemu przed datą zawarcia </w:t>
      </w:r>
      <w:r w:rsidR="00F17A18">
        <w:rPr>
          <w:rFonts w:ascii="Calibri" w:hAnsi="Calibri" w:cs="Calibri"/>
          <w:sz w:val="20"/>
          <w:szCs w:val="20"/>
        </w:rPr>
        <w:t>U</w:t>
      </w:r>
      <w:r w:rsidR="006761C4" w:rsidRPr="006761C4">
        <w:rPr>
          <w:rFonts w:ascii="Calibri" w:hAnsi="Calibri" w:cs="Calibri"/>
          <w:sz w:val="20"/>
          <w:szCs w:val="20"/>
        </w:rPr>
        <w:t xml:space="preserve">mowy i stanowi </w:t>
      </w:r>
      <w:r w:rsidR="001E2E12" w:rsidRPr="001E2E12">
        <w:rPr>
          <w:rFonts w:ascii="Calibri" w:hAnsi="Calibri" w:cs="Calibri"/>
          <w:b/>
          <w:bCs/>
          <w:sz w:val="20"/>
          <w:szCs w:val="20"/>
        </w:rPr>
        <w:t>Z</w:t>
      </w:r>
      <w:r w:rsidR="006761C4" w:rsidRPr="001E2E12">
        <w:rPr>
          <w:rFonts w:ascii="Calibri" w:hAnsi="Calibri" w:cs="Calibri"/>
          <w:b/>
          <w:bCs/>
          <w:sz w:val="20"/>
          <w:szCs w:val="20"/>
        </w:rPr>
        <w:t xml:space="preserve">ałącznik nr </w:t>
      </w:r>
      <w:r w:rsidR="001E2E12" w:rsidRPr="001E2E12">
        <w:rPr>
          <w:rFonts w:ascii="Calibri" w:hAnsi="Calibri" w:cs="Calibri"/>
          <w:b/>
          <w:bCs/>
          <w:sz w:val="20"/>
          <w:szCs w:val="20"/>
        </w:rPr>
        <w:t>7</w:t>
      </w:r>
      <w:r w:rsidR="006761C4" w:rsidRPr="006761C4">
        <w:rPr>
          <w:rFonts w:ascii="Calibri" w:hAnsi="Calibri" w:cs="Calibri"/>
          <w:sz w:val="20"/>
          <w:szCs w:val="20"/>
        </w:rPr>
        <w:t xml:space="preserve"> do niniejszej umowy, wraz z dowodem uiszczenia składki. W przypadku polisy obejmującej krótszy okres niż czas realizacji zamówienia, w celu zapewnienia ciągłości ubezpieczenia, Wykonawca zobowiązany będzie w terminie siedmiu dni przed zakończeniem polisy do przedłożenia kolejnej polisy wraz z potwierdzeniem uiszczenia składki.</w:t>
      </w:r>
    </w:p>
    <w:p w14:paraId="498CF637" w14:textId="2138638B" w:rsidR="00B97F93" w:rsidRPr="000133AE" w:rsidRDefault="00B97F93" w:rsidP="00CC3208">
      <w:pPr>
        <w:numPr>
          <w:ilvl w:val="0"/>
          <w:numId w:val="7"/>
        </w:numPr>
        <w:spacing w:after="0" w:line="240" w:lineRule="auto"/>
        <w:ind w:left="426" w:right="-170" w:hanging="426"/>
        <w:jc w:val="both"/>
        <w:rPr>
          <w:rFonts w:eastAsia="Times New Roman"/>
          <w:sz w:val="20"/>
          <w:szCs w:val="20"/>
          <w:lang w:eastAsia="pl-PL"/>
        </w:rPr>
      </w:pPr>
      <w:r w:rsidRPr="000133AE">
        <w:rPr>
          <w:rFonts w:eastAsia="Times New Roman"/>
          <w:sz w:val="20"/>
          <w:szCs w:val="20"/>
          <w:lang w:eastAsia="pl-PL"/>
        </w:rPr>
        <w:t xml:space="preserve">Przedmiot umowy </w:t>
      </w:r>
      <w:r w:rsidR="00E2605E" w:rsidRPr="000133AE">
        <w:rPr>
          <w:rFonts w:eastAsia="Times New Roman"/>
          <w:sz w:val="20"/>
          <w:szCs w:val="20"/>
          <w:lang w:eastAsia="pl-PL"/>
        </w:rPr>
        <w:t>należy</w:t>
      </w:r>
      <w:r w:rsidRPr="000133AE">
        <w:rPr>
          <w:rFonts w:eastAsia="Times New Roman"/>
          <w:sz w:val="20"/>
          <w:szCs w:val="20"/>
          <w:lang w:eastAsia="pl-PL"/>
        </w:rPr>
        <w:t xml:space="preserve"> wykonać w języku polskim.</w:t>
      </w:r>
    </w:p>
    <w:p w14:paraId="245E02FE" w14:textId="2D5A43C2" w:rsidR="005A4107" w:rsidRPr="00C2254C" w:rsidRDefault="005A4107" w:rsidP="00CC3208">
      <w:pPr>
        <w:numPr>
          <w:ilvl w:val="0"/>
          <w:numId w:val="7"/>
        </w:numPr>
        <w:spacing w:after="0" w:line="240" w:lineRule="auto"/>
        <w:ind w:left="426" w:right="-170" w:hanging="426"/>
        <w:jc w:val="both"/>
        <w:rPr>
          <w:rFonts w:eastAsia="Times New Roman"/>
          <w:sz w:val="20"/>
          <w:szCs w:val="20"/>
          <w:lang w:eastAsia="pl-PL"/>
        </w:rPr>
      </w:pPr>
      <w:r w:rsidRPr="00C2254C">
        <w:rPr>
          <w:rFonts w:eastAsia="Times New Roman"/>
          <w:sz w:val="20"/>
          <w:szCs w:val="20"/>
          <w:lang w:eastAsia="pl-PL"/>
        </w:rPr>
        <w:t>Ilekroć w niniejszej umowie mowa jest o dniach roboczych strony umowy rozumieją pod tym pojęciem dni od poniedziałku do piątku</w:t>
      </w:r>
      <w:r w:rsidR="006E7ECD" w:rsidRPr="00C2254C">
        <w:rPr>
          <w:rFonts w:eastAsia="Times New Roman"/>
          <w:sz w:val="20"/>
          <w:szCs w:val="20"/>
          <w:lang w:eastAsia="pl-PL"/>
        </w:rPr>
        <w:t>,</w:t>
      </w:r>
      <w:r w:rsidR="003A0F0D" w:rsidRPr="00C2254C">
        <w:rPr>
          <w:rFonts w:eastAsia="Times New Roman"/>
          <w:sz w:val="20"/>
          <w:szCs w:val="20"/>
          <w:lang w:eastAsia="pl-PL"/>
        </w:rPr>
        <w:t xml:space="preserve"> </w:t>
      </w:r>
      <w:r w:rsidRPr="00C2254C">
        <w:rPr>
          <w:rFonts w:eastAsia="Times New Roman"/>
          <w:sz w:val="20"/>
          <w:szCs w:val="20"/>
          <w:lang w:eastAsia="pl-PL"/>
        </w:rPr>
        <w:t>za wyjątkiem dni ustawowo wolnych od pracy w Polsce.</w:t>
      </w:r>
    </w:p>
    <w:p w14:paraId="3420DA3B" w14:textId="2E66189E" w:rsidR="0037334E" w:rsidRPr="00C2254C" w:rsidRDefault="0037334E" w:rsidP="00CC3208">
      <w:pPr>
        <w:numPr>
          <w:ilvl w:val="0"/>
          <w:numId w:val="7"/>
        </w:numPr>
        <w:spacing w:after="0" w:line="240" w:lineRule="auto"/>
        <w:ind w:left="426" w:right="-170" w:hanging="426"/>
        <w:jc w:val="both"/>
        <w:rPr>
          <w:rFonts w:eastAsia="Times New Roman"/>
          <w:sz w:val="20"/>
          <w:szCs w:val="20"/>
          <w:lang w:eastAsia="pl-PL"/>
        </w:rPr>
      </w:pPr>
      <w:r w:rsidRPr="00C2254C">
        <w:rPr>
          <w:rFonts w:eastAsia="Times New Roman"/>
          <w:sz w:val="20"/>
          <w:szCs w:val="20"/>
          <w:lang w:eastAsia="pl-PL"/>
        </w:rPr>
        <w:t xml:space="preserve">Strony zobowiązują się współdziałać przy wykonywaniu </w:t>
      </w:r>
      <w:r w:rsidR="00F00367" w:rsidRPr="00C2254C">
        <w:rPr>
          <w:rFonts w:eastAsia="Times New Roman"/>
          <w:sz w:val="20"/>
          <w:szCs w:val="20"/>
          <w:lang w:eastAsia="pl-PL"/>
        </w:rPr>
        <w:t xml:space="preserve">Przedmiotu </w:t>
      </w:r>
      <w:r w:rsidRPr="00C2254C">
        <w:rPr>
          <w:rFonts w:eastAsia="Times New Roman"/>
          <w:sz w:val="20"/>
          <w:szCs w:val="20"/>
          <w:lang w:eastAsia="pl-PL"/>
        </w:rPr>
        <w:t>umowy oraz działać z najwyższą starannością.</w:t>
      </w:r>
    </w:p>
    <w:p w14:paraId="6B60D110" w14:textId="540BB63B" w:rsidR="0037334E" w:rsidRPr="00C2254C" w:rsidRDefault="0037334E" w:rsidP="00CC3208">
      <w:pPr>
        <w:numPr>
          <w:ilvl w:val="0"/>
          <w:numId w:val="7"/>
        </w:numPr>
        <w:spacing w:after="0" w:line="240" w:lineRule="auto"/>
        <w:ind w:left="426" w:right="-170" w:hanging="426"/>
        <w:jc w:val="both"/>
        <w:rPr>
          <w:sz w:val="20"/>
          <w:szCs w:val="20"/>
        </w:rPr>
      </w:pPr>
      <w:r w:rsidRPr="00C2254C">
        <w:rPr>
          <w:rFonts w:eastAsia="Times New Roman"/>
          <w:sz w:val="20"/>
          <w:szCs w:val="20"/>
          <w:lang w:eastAsia="pl-PL"/>
        </w:rPr>
        <w:t xml:space="preserve">Zamawiający </w:t>
      </w:r>
      <w:r w:rsidR="00970115" w:rsidRPr="00C2254C">
        <w:rPr>
          <w:rFonts w:eastAsia="Times New Roman"/>
          <w:sz w:val="20"/>
          <w:szCs w:val="20"/>
          <w:lang w:eastAsia="pl-PL"/>
        </w:rPr>
        <w:t>w trakcie</w:t>
      </w:r>
      <w:r w:rsidRPr="00C2254C">
        <w:rPr>
          <w:rFonts w:eastAsia="Times New Roman"/>
          <w:sz w:val="20"/>
          <w:szCs w:val="20"/>
          <w:lang w:eastAsia="pl-PL"/>
        </w:rPr>
        <w:t xml:space="preserve"> realizacji </w:t>
      </w:r>
      <w:r w:rsidR="00A169FD" w:rsidRPr="00C2254C">
        <w:rPr>
          <w:rFonts w:eastAsia="Times New Roman"/>
          <w:sz w:val="20"/>
          <w:szCs w:val="20"/>
          <w:lang w:eastAsia="pl-PL"/>
        </w:rPr>
        <w:t>P</w:t>
      </w:r>
      <w:r w:rsidRPr="00C2254C">
        <w:rPr>
          <w:rFonts w:eastAsia="Times New Roman"/>
          <w:sz w:val="20"/>
          <w:szCs w:val="20"/>
          <w:lang w:eastAsia="pl-PL"/>
        </w:rPr>
        <w:t xml:space="preserve">rzedmiotu </w:t>
      </w:r>
      <w:r w:rsidR="00A169FD" w:rsidRPr="00C2254C">
        <w:rPr>
          <w:rFonts w:eastAsia="Times New Roman"/>
          <w:sz w:val="20"/>
          <w:szCs w:val="20"/>
          <w:lang w:eastAsia="pl-PL"/>
        </w:rPr>
        <w:t>umowy</w:t>
      </w:r>
      <w:r w:rsidRPr="00C2254C">
        <w:rPr>
          <w:rFonts w:eastAsia="Times New Roman"/>
          <w:sz w:val="20"/>
          <w:szCs w:val="20"/>
          <w:lang w:eastAsia="pl-PL"/>
        </w:rPr>
        <w:t>, w oparciu o przedłożone przez Wykonawcę</w:t>
      </w:r>
      <w:r w:rsidRPr="00C2254C">
        <w:rPr>
          <w:sz w:val="20"/>
          <w:szCs w:val="20"/>
        </w:rPr>
        <w:t xml:space="preserve"> materiały, może przekazać wytyczne, wnioski, uwagi i zastrzeżenia. Nieuwzględnienie wytycznych, wniosków, uwag </w:t>
      </w:r>
      <w:r w:rsidR="00F623CE" w:rsidRPr="00C2254C">
        <w:rPr>
          <w:sz w:val="20"/>
          <w:szCs w:val="20"/>
        </w:rPr>
        <w:br/>
      </w:r>
      <w:r w:rsidRPr="00C2254C">
        <w:rPr>
          <w:sz w:val="20"/>
          <w:szCs w:val="20"/>
        </w:rPr>
        <w:t>i zastrzeżeń zgłoszonych przez Zamawiającego, stanowi przy</w:t>
      </w:r>
      <w:r w:rsidR="005E4B8A" w:rsidRPr="00C2254C">
        <w:rPr>
          <w:sz w:val="20"/>
          <w:szCs w:val="20"/>
        </w:rPr>
        <w:t xml:space="preserve">padek </w:t>
      </w:r>
      <w:r w:rsidRPr="00C2254C">
        <w:rPr>
          <w:sz w:val="20"/>
          <w:szCs w:val="20"/>
        </w:rPr>
        <w:t xml:space="preserve">nienależnego wykonania Przedmiotu umowy. </w:t>
      </w:r>
    </w:p>
    <w:p w14:paraId="7C414586" w14:textId="655633F2" w:rsidR="005366D4" w:rsidRPr="00CB41B4" w:rsidRDefault="0037334E" w:rsidP="00CC3208">
      <w:pPr>
        <w:numPr>
          <w:ilvl w:val="0"/>
          <w:numId w:val="7"/>
        </w:numPr>
        <w:spacing w:after="0" w:line="240" w:lineRule="auto"/>
        <w:ind w:left="426" w:right="-170" w:hanging="426"/>
        <w:jc w:val="both"/>
        <w:rPr>
          <w:rFonts w:eastAsia="Times New Roman"/>
          <w:sz w:val="20"/>
          <w:szCs w:val="20"/>
          <w:lang w:eastAsia="pl-PL"/>
        </w:rPr>
      </w:pPr>
      <w:r w:rsidRPr="00C2254C">
        <w:rPr>
          <w:rFonts w:eastAsia="Times New Roman"/>
          <w:sz w:val="20"/>
          <w:szCs w:val="20"/>
          <w:lang w:eastAsia="pl-PL"/>
        </w:rPr>
        <w:t>Wprowadzenie zmian wynikających z ustępu powyżej Wykonawca zobowiązany jest zrealizować w</w:t>
      </w:r>
      <w:r w:rsidR="00245715" w:rsidRPr="00C2254C">
        <w:rPr>
          <w:rFonts w:eastAsia="Times New Roman"/>
          <w:sz w:val="20"/>
          <w:szCs w:val="20"/>
          <w:lang w:eastAsia="pl-PL"/>
        </w:rPr>
        <w:t> </w:t>
      </w:r>
      <w:r w:rsidRPr="00C2254C">
        <w:rPr>
          <w:rFonts w:eastAsia="Times New Roman"/>
          <w:sz w:val="20"/>
          <w:szCs w:val="20"/>
          <w:lang w:eastAsia="pl-PL"/>
        </w:rPr>
        <w:t xml:space="preserve">ramach wynagrodzenia przysługującego za całość zamówienia, określonego </w:t>
      </w:r>
      <w:r w:rsidRPr="00CB41B4">
        <w:rPr>
          <w:rFonts w:eastAsia="Times New Roman"/>
          <w:sz w:val="20"/>
          <w:szCs w:val="20"/>
          <w:lang w:eastAsia="pl-PL"/>
        </w:rPr>
        <w:t xml:space="preserve">w § </w:t>
      </w:r>
      <w:r w:rsidR="008E753C">
        <w:rPr>
          <w:rFonts w:eastAsia="Times New Roman"/>
          <w:sz w:val="20"/>
          <w:szCs w:val="20"/>
          <w:lang w:eastAsia="pl-PL"/>
        </w:rPr>
        <w:t>5</w:t>
      </w:r>
      <w:r w:rsidRPr="00CB41B4">
        <w:rPr>
          <w:rFonts w:eastAsia="Times New Roman"/>
          <w:sz w:val="20"/>
          <w:szCs w:val="20"/>
          <w:lang w:eastAsia="pl-PL"/>
        </w:rPr>
        <w:t xml:space="preserve"> ust. 1.</w:t>
      </w:r>
    </w:p>
    <w:p w14:paraId="6F15297A" w14:textId="77777777" w:rsidR="005366D4" w:rsidRPr="00C2254C" w:rsidRDefault="005366D4">
      <w:pPr>
        <w:spacing w:after="0" w:line="240" w:lineRule="auto"/>
        <w:ind w:right="-142"/>
        <w:jc w:val="center"/>
        <w:rPr>
          <w:b/>
          <w:bCs/>
          <w:sz w:val="20"/>
          <w:szCs w:val="20"/>
          <w:lang w:eastAsia="pl-PL"/>
        </w:rPr>
      </w:pPr>
    </w:p>
    <w:p w14:paraId="19E51AA5" w14:textId="77777777" w:rsidR="005366D4" w:rsidRPr="00C2254C" w:rsidRDefault="005366D4">
      <w:pPr>
        <w:spacing w:after="0" w:line="240" w:lineRule="auto"/>
        <w:ind w:right="-142"/>
        <w:jc w:val="center"/>
        <w:rPr>
          <w:b/>
          <w:bCs/>
          <w:sz w:val="20"/>
          <w:szCs w:val="20"/>
          <w:lang w:eastAsia="pl-PL"/>
        </w:rPr>
      </w:pPr>
      <w:r w:rsidRPr="00C2254C">
        <w:rPr>
          <w:b/>
          <w:bCs/>
          <w:sz w:val="20"/>
          <w:szCs w:val="20"/>
          <w:lang w:eastAsia="pl-PL"/>
        </w:rPr>
        <w:t>§ 2</w:t>
      </w:r>
    </w:p>
    <w:p w14:paraId="053BE005" w14:textId="77777777" w:rsidR="005366D4" w:rsidRPr="00C2254C" w:rsidRDefault="005366D4">
      <w:pPr>
        <w:spacing w:after="0" w:line="240" w:lineRule="auto"/>
        <w:ind w:right="-142"/>
        <w:jc w:val="center"/>
        <w:rPr>
          <w:sz w:val="20"/>
          <w:szCs w:val="20"/>
        </w:rPr>
      </w:pPr>
      <w:r w:rsidRPr="00C2254C">
        <w:rPr>
          <w:b/>
          <w:bCs/>
          <w:sz w:val="20"/>
          <w:szCs w:val="20"/>
          <w:lang w:eastAsia="pl-PL"/>
        </w:rPr>
        <w:t>Obowiązki Wykonawcy</w:t>
      </w:r>
    </w:p>
    <w:p w14:paraId="459C98CB" w14:textId="437684FE" w:rsidR="00BB194E" w:rsidRPr="00C2254C" w:rsidRDefault="00C96939" w:rsidP="00CC3208">
      <w:pPr>
        <w:pStyle w:val="Akapitzlist"/>
        <w:numPr>
          <w:ilvl w:val="0"/>
          <w:numId w:val="4"/>
        </w:numPr>
        <w:ind w:left="426" w:right="-170" w:hanging="426"/>
        <w:jc w:val="both"/>
        <w:rPr>
          <w:rFonts w:ascii="Calibri" w:hAnsi="Calibri" w:cs="Calibri"/>
          <w:sz w:val="20"/>
          <w:szCs w:val="20"/>
        </w:rPr>
      </w:pPr>
      <w:r w:rsidRPr="00C2254C">
        <w:rPr>
          <w:rFonts w:ascii="Calibri" w:hAnsi="Calibri" w:cs="Calibri"/>
          <w:sz w:val="20"/>
          <w:szCs w:val="20"/>
        </w:rPr>
        <w:t>Wykonawca zobowiązany jest do wykonania Przedmiotu umowy w szczególności zgodnie z zakresem oraz warunkami zawartymi w Opisie przedmiotu zamówienia stanowiącym Załącznik nr 1 do Umowy</w:t>
      </w:r>
      <w:r w:rsidR="008E753C">
        <w:rPr>
          <w:rFonts w:ascii="Calibri" w:hAnsi="Calibri" w:cs="Calibri"/>
          <w:sz w:val="20"/>
          <w:szCs w:val="20"/>
        </w:rPr>
        <w:t>, a także</w:t>
      </w:r>
      <w:r w:rsidR="0060690D" w:rsidRPr="00C2254C">
        <w:rPr>
          <w:rFonts w:ascii="Calibri" w:hAnsi="Calibri" w:cs="Calibri"/>
          <w:sz w:val="20"/>
          <w:szCs w:val="20"/>
        </w:rPr>
        <w:t xml:space="preserve"> innymi załącznikami do Umowy.</w:t>
      </w:r>
    </w:p>
    <w:p w14:paraId="5FD14602" w14:textId="2933DC71" w:rsidR="00412D14" w:rsidRPr="00C2254C" w:rsidRDefault="005366D4" w:rsidP="00CC3208">
      <w:pPr>
        <w:pStyle w:val="Akapitzlist"/>
        <w:numPr>
          <w:ilvl w:val="0"/>
          <w:numId w:val="4"/>
        </w:numPr>
        <w:ind w:left="426" w:right="-170" w:hanging="426"/>
        <w:jc w:val="both"/>
        <w:rPr>
          <w:rFonts w:ascii="Calibri" w:hAnsi="Calibri" w:cs="Calibri"/>
          <w:sz w:val="20"/>
          <w:szCs w:val="20"/>
        </w:rPr>
      </w:pPr>
      <w:r w:rsidRPr="00C2254C">
        <w:rPr>
          <w:rFonts w:ascii="Calibri" w:hAnsi="Calibri" w:cs="Calibri"/>
          <w:sz w:val="20"/>
          <w:szCs w:val="20"/>
        </w:rPr>
        <w:t>Wykonawca zobowiązuje się do wykonania Przedmiotu umowy w sposób zgodny z obowiązującymi przepisami prawa oraz zasadami wiedzy technicznej i Polskimi Normami</w:t>
      </w:r>
      <w:r w:rsidR="00883FFB" w:rsidRPr="00C2254C">
        <w:rPr>
          <w:rFonts w:ascii="Calibri" w:hAnsi="Calibri" w:cs="Calibri"/>
          <w:sz w:val="20"/>
          <w:szCs w:val="20"/>
        </w:rPr>
        <w:t>,</w:t>
      </w:r>
      <w:r w:rsidRPr="00C2254C">
        <w:rPr>
          <w:rFonts w:ascii="Calibri" w:hAnsi="Calibri" w:cs="Calibri"/>
          <w:sz w:val="20"/>
          <w:szCs w:val="20"/>
        </w:rPr>
        <w:t xml:space="preserve"> obowiązującymi w dniu wydania </w:t>
      </w:r>
      <w:r w:rsidR="00F623CE" w:rsidRPr="00C2254C">
        <w:rPr>
          <w:rFonts w:ascii="Calibri" w:hAnsi="Calibri" w:cs="Calibri"/>
          <w:sz w:val="20"/>
          <w:szCs w:val="20"/>
        </w:rPr>
        <w:br/>
      </w:r>
      <w:r w:rsidRPr="00C2254C">
        <w:rPr>
          <w:rFonts w:ascii="Calibri" w:hAnsi="Calibri" w:cs="Calibri"/>
          <w:sz w:val="20"/>
          <w:szCs w:val="20"/>
        </w:rPr>
        <w:t xml:space="preserve">go Zamawiającemu, z zachowaniem należytej staranności wymaganej w </w:t>
      </w:r>
      <w:r w:rsidR="00BD5079" w:rsidRPr="00C2254C">
        <w:rPr>
          <w:rFonts w:ascii="Calibri" w:hAnsi="Calibri" w:cs="Calibri"/>
          <w:sz w:val="20"/>
          <w:szCs w:val="20"/>
        </w:rPr>
        <w:t xml:space="preserve">stosunku do </w:t>
      </w:r>
      <w:r w:rsidRPr="00C2254C">
        <w:rPr>
          <w:rFonts w:ascii="Calibri" w:hAnsi="Calibri" w:cs="Calibri"/>
          <w:sz w:val="20"/>
          <w:szCs w:val="20"/>
        </w:rPr>
        <w:t xml:space="preserve">tego rodzaju </w:t>
      </w:r>
      <w:r w:rsidR="00BD5079" w:rsidRPr="00C2254C">
        <w:rPr>
          <w:rFonts w:ascii="Calibri" w:hAnsi="Calibri" w:cs="Calibri"/>
          <w:sz w:val="20"/>
          <w:szCs w:val="20"/>
        </w:rPr>
        <w:t xml:space="preserve">zamówień </w:t>
      </w:r>
      <w:r w:rsidRPr="00C2254C">
        <w:rPr>
          <w:rFonts w:ascii="Calibri" w:hAnsi="Calibri" w:cs="Calibri"/>
          <w:sz w:val="20"/>
          <w:szCs w:val="20"/>
        </w:rPr>
        <w:t>od podmiotów zawodowo wykonujących prace projektowe.</w:t>
      </w:r>
      <w:r w:rsidR="00E325FD" w:rsidRPr="00C2254C">
        <w:rPr>
          <w:rFonts w:ascii="Calibri" w:hAnsi="Calibri" w:cs="Calibri"/>
          <w:sz w:val="20"/>
          <w:szCs w:val="20"/>
        </w:rPr>
        <w:t xml:space="preserve"> </w:t>
      </w:r>
      <w:bookmarkStart w:id="4" w:name="_Hlk513018515"/>
    </w:p>
    <w:bookmarkEnd w:id="4"/>
    <w:p w14:paraId="7A77B24F" w14:textId="68818831" w:rsidR="005366D4" w:rsidRPr="00C2254C" w:rsidRDefault="005366D4" w:rsidP="00CC3208">
      <w:pPr>
        <w:pStyle w:val="Akapitzlist"/>
        <w:numPr>
          <w:ilvl w:val="0"/>
          <w:numId w:val="4"/>
        </w:numPr>
        <w:ind w:left="426" w:right="-170" w:hanging="426"/>
        <w:jc w:val="both"/>
        <w:rPr>
          <w:rFonts w:ascii="Calibri" w:hAnsi="Calibri" w:cs="Calibri"/>
          <w:sz w:val="20"/>
          <w:szCs w:val="20"/>
        </w:rPr>
      </w:pPr>
      <w:r w:rsidRPr="00C2254C">
        <w:rPr>
          <w:rFonts w:ascii="Calibri" w:hAnsi="Calibri" w:cs="Calibri"/>
          <w:sz w:val="20"/>
          <w:szCs w:val="20"/>
        </w:rPr>
        <w:t>Wykonawca przy opracowywaniu Przedmiotu umowy zobowiązuje się zastosować optymalne rozwiązania konstrukcyjne, materiałowe i kosztowe, w celu uzyskania nowoczesnych i właściwych standardów dla tego typu zadania, które ma być wykonane w oparciu o Przedmiot umowy.</w:t>
      </w:r>
    </w:p>
    <w:p w14:paraId="5D007D01" w14:textId="77777777" w:rsidR="005366D4" w:rsidRPr="00C2254C" w:rsidRDefault="005366D4" w:rsidP="00CC3208">
      <w:pPr>
        <w:pStyle w:val="Akapitzlist"/>
        <w:numPr>
          <w:ilvl w:val="0"/>
          <w:numId w:val="4"/>
        </w:numPr>
        <w:ind w:left="426" w:right="-170" w:hanging="426"/>
        <w:jc w:val="both"/>
        <w:rPr>
          <w:rFonts w:ascii="Calibri" w:hAnsi="Calibri" w:cs="Calibri"/>
          <w:sz w:val="20"/>
          <w:szCs w:val="20"/>
          <w:lang w:eastAsia="pl-PL"/>
        </w:rPr>
      </w:pPr>
      <w:r w:rsidRPr="00C2254C">
        <w:rPr>
          <w:rFonts w:ascii="Calibri" w:hAnsi="Calibri" w:cs="Calibri"/>
          <w:sz w:val="20"/>
          <w:szCs w:val="20"/>
        </w:rPr>
        <w:lastRenderedPageBreak/>
        <w:t>Wykonawca zobowiązany jest do zastosowania w rozwiązaniach projektowych wyrobów budowlanych (materiałów i urządzeń) dopuszczonych do obrotu i powszechnego stosowania z</w:t>
      </w:r>
      <w:r w:rsidR="001F62C5" w:rsidRPr="00C2254C">
        <w:rPr>
          <w:rFonts w:ascii="Calibri" w:hAnsi="Calibri" w:cs="Calibri"/>
          <w:sz w:val="20"/>
          <w:szCs w:val="20"/>
        </w:rPr>
        <w:t> </w:t>
      </w:r>
      <w:r w:rsidRPr="00C2254C">
        <w:rPr>
          <w:rFonts w:ascii="Calibri" w:hAnsi="Calibri" w:cs="Calibri"/>
          <w:sz w:val="20"/>
          <w:szCs w:val="20"/>
        </w:rPr>
        <w:t>uwzględnieniem specyfiki zadania, którego dotyczą.</w:t>
      </w:r>
    </w:p>
    <w:p w14:paraId="76C87663" w14:textId="1A3E1A88" w:rsidR="005366D4" w:rsidRPr="00C2254C" w:rsidRDefault="005366D4" w:rsidP="00CC3208">
      <w:pPr>
        <w:pStyle w:val="Akapitzlist"/>
        <w:numPr>
          <w:ilvl w:val="0"/>
          <w:numId w:val="4"/>
        </w:numPr>
        <w:ind w:left="426" w:right="-170" w:hanging="426"/>
        <w:jc w:val="both"/>
        <w:rPr>
          <w:rFonts w:ascii="Calibri" w:hAnsi="Calibri" w:cs="Calibri"/>
          <w:sz w:val="20"/>
          <w:szCs w:val="20"/>
          <w:lang w:eastAsia="pl-PL"/>
        </w:rPr>
      </w:pPr>
      <w:r w:rsidRPr="00C2254C">
        <w:rPr>
          <w:rFonts w:ascii="Calibri" w:hAnsi="Calibri" w:cs="Calibri"/>
          <w:sz w:val="20"/>
          <w:szCs w:val="20"/>
          <w:lang w:eastAsia="pl-PL"/>
        </w:rPr>
        <w:t xml:space="preserve">Wykonawca jest zobowiązany do zapewnienia sprawdzenia dokumentacji projektowej, stosownie </w:t>
      </w:r>
      <w:r w:rsidR="00F623CE" w:rsidRPr="00C2254C">
        <w:rPr>
          <w:rFonts w:ascii="Calibri" w:hAnsi="Calibri" w:cs="Calibri"/>
          <w:sz w:val="20"/>
          <w:szCs w:val="20"/>
          <w:lang w:eastAsia="pl-PL"/>
        </w:rPr>
        <w:br/>
      </w:r>
      <w:r w:rsidRPr="00C2254C">
        <w:rPr>
          <w:rFonts w:ascii="Calibri" w:hAnsi="Calibri" w:cs="Calibri"/>
          <w:sz w:val="20"/>
          <w:szCs w:val="20"/>
          <w:lang w:eastAsia="pl-PL"/>
        </w:rPr>
        <w:t>do przepisów ustawy Prawo Budowlane.</w:t>
      </w:r>
    </w:p>
    <w:p w14:paraId="0372AACE" w14:textId="244C5C15" w:rsidR="005366D4" w:rsidRPr="00C2254C" w:rsidRDefault="005366D4" w:rsidP="00CC3208">
      <w:pPr>
        <w:pStyle w:val="Akapitzlist"/>
        <w:numPr>
          <w:ilvl w:val="0"/>
          <w:numId w:val="4"/>
        </w:numPr>
        <w:ind w:left="426" w:right="-170" w:hanging="426"/>
        <w:jc w:val="both"/>
        <w:rPr>
          <w:rFonts w:ascii="Calibri" w:hAnsi="Calibri" w:cs="Calibri"/>
          <w:sz w:val="20"/>
          <w:szCs w:val="20"/>
          <w:lang w:eastAsia="pl-PL"/>
        </w:rPr>
      </w:pPr>
      <w:r w:rsidRPr="00C2254C">
        <w:rPr>
          <w:rFonts w:ascii="Calibri" w:hAnsi="Calibri" w:cs="Calibri"/>
          <w:sz w:val="20"/>
          <w:szCs w:val="20"/>
          <w:lang w:eastAsia="pl-PL"/>
        </w:rPr>
        <w:t>Wykonawca</w:t>
      </w:r>
      <w:r w:rsidR="00794BDE" w:rsidRPr="00C2254C">
        <w:rPr>
          <w:rFonts w:ascii="Calibri" w:hAnsi="Calibri" w:cs="Calibri"/>
          <w:sz w:val="20"/>
          <w:szCs w:val="20"/>
          <w:lang w:eastAsia="pl-PL"/>
        </w:rPr>
        <w:t>,</w:t>
      </w:r>
      <w:r w:rsidRPr="00C2254C">
        <w:rPr>
          <w:rFonts w:ascii="Calibri" w:hAnsi="Calibri" w:cs="Calibri"/>
          <w:sz w:val="20"/>
          <w:szCs w:val="20"/>
          <w:lang w:eastAsia="pl-PL"/>
        </w:rPr>
        <w:t xml:space="preserve"> zobowiązany jest do poniesienia wszelkich opłat za pozyskiwane w ramach realizacji Przedmiotu umowy opracowania, uzgodnienia i opinie</w:t>
      </w:r>
      <w:r w:rsidR="0067510F" w:rsidRPr="00C2254C">
        <w:rPr>
          <w:rFonts w:ascii="Calibri" w:hAnsi="Calibri" w:cs="Calibri"/>
          <w:sz w:val="20"/>
          <w:szCs w:val="20"/>
          <w:lang w:eastAsia="pl-PL"/>
        </w:rPr>
        <w:t xml:space="preserve">, </w:t>
      </w:r>
      <w:r w:rsidR="00794BDE" w:rsidRPr="00C2254C">
        <w:rPr>
          <w:rFonts w:ascii="Calibri" w:hAnsi="Calibri" w:cs="Calibri"/>
          <w:sz w:val="20"/>
          <w:szCs w:val="20"/>
          <w:lang w:eastAsia="pl-PL"/>
        </w:rPr>
        <w:t xml:space="preserve">warunki techniczne, opracowania oraz czynności wskazane </w:t>
      </w:r>
      <w:r w:rsidR="00B52A89" w:rsidRPr="00C2254C">
        <w:rPr>
          <w:rFonts w:ascii="Calibri" w:hAnsi="Calibri" w:cs="Calibri"/>
          <w:sz w:val="20"/>
          <w:szCs w:val="20"/>
          <w:lang w:eastAsia="pl-PL"/>
        </w:rPr>
        <w:t xml:space="preserve">pośrednio lub bezpośrednio </w:t>
      </w:r>
      <w:r w:rsidR="00794BDE" w:rsidRPr="00C2254C">
        <w:rPr>
          <w:rFonts w:ascii="Calibri" w:hAnsi="Calibri" w:cs="Calibri"/>
          <w:sz w:val="20"/>
          <w:szCs w:val="20"/>
          <w:lang w:eastAsia="pl-PL"/>
        </w:rPr>
        <w:t>w Opisie przedmiotu zamówienia.</w:t>
      </w:r>
    </w:p>
    <w:p w14:paraId="610F579B" w14:textId="77777777" w:rsidR="005366D4" w:rsidRPr="00C2254C" w:rsidRDefault="005366D4" w:rsidP="00CC3208">
      <w:pPr>
        <w:pStyle w:val="Akapitzlist"/>
        <w:numPr>
          <w:ilvl w:val="0"/>
          <w:numId w:val="4"/>
        </w:numPr>
        <w:ind w:left="426" w:right="-170" w:hanging="426"/>
        <w:jc w:val="both"/>
        <w:rPr>
          <w:rFonts w:ascii="Calibri" w:hAnsi="Calibri" w:cs="Calibri"/>
          <w:sz w:val="20"/>
          <w:szCs w:val="20"/>
          <w:lang w:eastAsia="pl-PL"/>
        </w:rPr>
      </w:pPr>
      <w:r w:rsidRPr="00C2254C">
        <w:rPr>
          <w:rFonts w:ascii="Calibri" w:hAnsi="Calibri" w:cs="Calibri"/>
          <w:sz w:val="20"/>
          <w:szCs w:val="20"/>
          <w:lang w:eastAsia="pl-PL"/>
        </w:rPr>
        <w:t>Do obowiązków Wykonawcy należy również:</w:t>
      </w:r>
    </w:p>
    <w:p w14:paraId="24A0CD0C" w14:textId="77777777" w:rsidR="005366D4" w:rsidRPr="00C2254C" w:rsidRDefault="005366D4" w:rsidP="00CC3208">
      <w:pPr>
        <w:numPr>
          <w:ilvl w:val="0"/>
          <w:numId w:val="46"/>
        </w:numPr>
        <w:spacing w:after="0" w:line="240" w:lineRule="auto"/>
        <w:jc w:val="both"/>
        <w:rPr>
          <w:kern w:val="1"/>
          <w:sz w:val="20"/>
          <w:szCs w:val="20"/>
          <w:lang w:eastAsia="pl-PL"/>
        </w:rPr>
      </w:pPr>
      <w:r w:rsidRPr="00C2254C">
        <w:rPr>
          <w:kern w:val="1"/>
          <w:sz w:val="20"/>
          <w:szCs w:val="20"/>
          <w:lang w:eastAsia="pl-PL"/>
        </w:rPr>
        <w:t>zapoznanie się z dokumentami będącymi w posiadaniu Zamawiającego przed rozpoczęciem prac;</w:t>
      </w:r>
    </w:p>
    <w:p w14:paraId="47E702E0" w14:textId="49E57C2C" w:rsidR="005366D4" w:rsidRPr="00C2254C" w:rsidRDefault="005366D4" w:rsidP="00CC3208">
      <w:pPr>
        <w:numPr>
          <w:ilvl w:val="0"/>
          <w:numId w:val="46"/>
        </w:numPr>
        <w:spacing w:after="0" w:line="240" w:lineRule="auto"/>
        <w:jc w:val="both"/>
        <w:rPr>
          <w:kern w:val="1"/>
          <w:sz w:val="20"/>
          <w:szCs w:val="20"/>
          <w:lang w:eastAsia="pl-PL"/>
        </w:rPr>
      </w:pPr>
      <w:r w:rsidRPr="00C2254C">
        <w:rPr>
          <w:kern w:val="1"/>
          <w:sz w:val="20"/>
          <w:szCs w:val="20"/>
          <w:lang w:eastAsia="pl-PL"/>
        </w:rPr>
        <w:t>sprawdzenie w terenie warunków wykonania Przedmiotu Umowy</w:t>
      </w:r>
      <w:r w:rsidR="00FE648D">
        <w:rPr>
          <w:kern w:val="1"/>
          <w:sz w:val="20"/>
          <w:szCs w:val="20"/>
          <w:lang w:eastAsia="pl-PL"/>
        </w:rPr>
        <w:t xml:space="preserve">, tj. </w:t>
      </w:r>
      <w:r w:rsidR="00FE648D" w:rsidRPr="00FE648D">
        <w:rPr>
          <w:kern w:val="1"/>
          <w:sz w:val="20"/>
          <w:szCs w:val="20"/>
          <w:lang w:eastAsia="pl-PL"/>
        </w:rPr>
        <w:t xml:space="preserve">dokonanie wizji lokalnej terenu inwestycji przed przystąpieniem do opracowania </w:t>
      </w:r>
      <w:r w:rsidR="00FE648D">
        <w:rPr>
          <w:kern w:val="1"/>
          <w:sz w:val="20"/>
          <w:szCs w:val="20"/>
          <w:lang w:eastAsia="pl-PL"/>
        </w:rPr>
        <w:t>d</w:t>
      </w:r>
      <w:r w:rsidR="00FE648D" w:rsidRPr="00FE648D">
        <w:rPr>
          <w:kern w:val="1"/>
          <w:sz w:val="20"/>
          <w:szCs w:val="20"/>
          <w:lang w:eastAsia="pl-PL"/>
        </w:rPr>
        <w:t>okumentacji, obejmującej w szczególności zapoznanie się z rzeczywistymi warunkami terenowymi, technicznymi, użytkowymi oraz ograniczeniami wynikającymi z lokalizacji inwestycji, w zakresie niezbędnym do prawidłowego wykonania Przedmiotu umowy</w:t>
      </w:r>
      <w:r w:rsidR="00FE648D">
        <w:rPr>
          <w:kern w:val="1"/>
          <w:sz w:val="20"/>
          <w:szCs w:val="20"/>
          <w:lang w:eastAsia="pl-PL"/>
        </w:rPr>
        <w:t>;</w:t>
      </w:r>
    </w:p>
    <w:p w14:paraId="04662A17" w14:textId="77777777" w:rsidR="005366D4" w:rsidRPr="00C2254C" w:rsidRDefault="005366D4" w:rsidP="00CC3208">
      <w:pPr>
        <w:numPr>
          <w:ilvl w:val="0"/>
          <w:numId w:val="46"/>
        </w:numPr>
        <w:spacing w:after="0" w:line="240" w:lineRule="auto"/>
        <w:jc w:val="both"/>
        <w:rPr>
          <w:kern w:val="1"/>
          <w:sz w:val="20"/>
          <w:szCs w:val="20"/>
          <w:lang w:eastAsia="pl-PL"/>
        </w:rPr>
      </w:pPr>
      <w:r w:rsidRPr="00C2254C">
        <w:rPr>
          <w:kern w:val="1"/>
          <w:sz w:val="20"/>
          <w:szCs w:val="20"/>
          <w:lang w:eastAsia="pl-PL"/>
        </w:rPr>
        <w:t>optymalizacja przyjmowanych rozwiązań pod względem ekonomicznym;</w:t>
      </w:r>
    </w:p>
    <w:p w14:paraId="5E69583F" w14:textId="77777777" w:rsidR="005366D4" w:rsidRPr="00C2254C" w:rsidRDefault="005366D4" w:rsidP="00CC3208">
      <w:pPr>
        <w:numPr>
          <w:ilvl w:val="0"/>
          <w:numId w:val="46"/>
        </w:numPr>
        <w:spacing w:after="0" w:line="240" w:lineRule="auto"/>
        <w:jc w:val="both"/>
        <w:rPr>
          <w:kern w:val="1"/>
          <w:sz w:val="20"/>
          <w:szCs w:val="20"/>
          <w:lang w:eastAsia="pl-PL"/>
        </w:rPr>
      </w:pPr>
      <w:r w:rsidRPr="00C2254C">
        <w:rPr>
          <w:kern w:val="1"/>
          <w:sz w:val="20"/>
          <w:szCs w:val="20"/>
          <w:lang w:eastAsia="pl-PL"/>
        </w:rPr>
        <w:t>konsultacje z Zamawiającym dotyczące istotnych rozwiązań Przedmiotu umowy, a także elementów wpływających na koszt przedsięwzięcia;</w:t>
      </w:r>
    </w:p>
    <w:p w14:paraId="0A6B42F4" w14:textId="6EF16526" w:rsidR="005366D4" w:rsidRPr="00C2254C" w:rsidRDefault="005366D4" w:rsidP="00CC3208">
      <w:pPr>
        <w:numPr>
          <w:ilvl w:val="0"/>
          <w:numId w:val="46"/>
        </w:numPr>
        <w:spacing w:after="0" w:line="240" w:lineRule="auto"/>
        <w:jc w:val="both"/>
        <w:rPr>
          <w:kern w:val="1"/>
          <w:sz w:val="20"/>
          <w:szCs w:val="20"/>
          <w:lang w:eastAsia="pl-PL"/>
        </w:rPr>
      </w:pPr>
      <w:r w:rsidRPr="00C2254C">
        <w:rPr>
          <w:kern w:val="1"/>
          <w:sz w:val="20"/>
          <w:szCs w:val="20"/>
          <w:lang w:eastAsia="pl-PL"/>
        </w:rPr>
        <w:t>przekazywanie Zamawiającemu odpisów wszelkich pism i dokumentów uzyskanych i</w:t>
      </w:r>
      <w:r w:rsidR="00883FFB" w:rsidRPr="00C2254C">
        <w:rPr>
          <w:kern w:val="1"/>
          <w:sz w:val="20"/>
          <w:szCs w:val="20"/>
          <w:lang w:eastAsia="pl-PL"/>
        </w:rPr>
        <w:t> </w:t>
      </w:r>
      <w:r w:rsidRPr="00C2254C">
        <w:rPr>
          <w:kern w:val="1"/>
          <w:sz w:val="20"/>
          <w:szCs w:val="20"/>
          <w:lang w:eastAsia="pl-PL"/>
        </w:rPr>
        <w:t xml:space="preserve">składanych w związku z wykonywaniem niniejszej umowy, a także pisemne udzielanie odpowiedzi na wystąpienia Zamawiającego </w:t>
      </w:r>
      <w:r w:rsidR="00A17EF2" w:rsidRPr="00C2254C">
        <w:rPr>
          <w:kern w:val="1"/>
          <w:sz w:val="20"/>
          <w:szCs w:val="20"/>
          <w:lang w:eastAsia="pl-PL"/>
        </w:rPr>
        <w:t>-</w:t>
      </w:r>
      <w:r w:rsidRPr="00C2254C">
        <w:rPr>
          <w:kern w:val="1"/>
          <w:sz w:val="20"/>
          <w:szCs w:val="20"/>
          <w:lang w:eastAsia="pl-PL"/>
        </w:rPr>
        <w:t xml:space="preserve"> w każdym z przypadków w terminie nie dłuższym niż</w:t>
      </w:r>
      <w:r w:rsidR="002C5287" w:rsidRPr="00C2254C">
        <w:rPr>
          <w:kern w:val="1"/>
          <w:sz w:val="20"/>
          <w:szCs w:val="20"/>
          <w:lang w:eastAsia="pl-PL"/>
        </w:rPr>
        <w:t xml:space="preserve"> 2</w:t>
      </w:r>
      <w:r w:rsidRPr="00C2254C">
        <w:rPr>
          <w:kern w:val="1"/>
          <w:sz w:val="20"/>
          <w:szCs w:val="20"/>
          <w:lang w:eastAsia="pl-PL"/>
        </w:rPr>
        <w:t xml:space="preserve"> dni robocze od dnia otrzymania wystąpienia;</w:t>
      </w:r>
    </w:p>
    <w:p w14:paraId="75E18683" w14:textId="600143A9" w:rsidR="00FE39DE" w:rsidRPr="00C2254C" w:rsidRDefault="005366D4" w:rsidP="00CC3208">
      <w:pPr>
        <w:numPr>
          <w:ilvl w:val="0"/>
          <w:numId w:val="46"/>
        </w:numPr>
        <w:spacing w:after="0" w:line="240" w:lineRule="auto"/>
        <w:jc w:val="both"/>
        <w:rPr>
          <w:kern w:val="1"/>
          <w:sz w:val="20"/>
          <w:szCs w:val="20"/>
          <w:lang w:eastAsia="pl-PL"/>
        </w:rPr>
      </w:pPr>
      <w:r w:rsidRPr="00C2254C">
        <w:rPr>
          <w:kern w:val="1"/>
          <w:sz w:val="20"/>
          <w:szCs w:val="20"/>
          <w:lang w:eastAsia="pl-PL"/>
        </w:rPr>
        <w:t xml:space="preserve">wykonanie wszelkich innych prac i czynności koniecznych do wykonania </w:t>
      </w:r>
      <w:r w:rsidR="00F01654" w:rsidRPr="00C2254C">
        <w:rPr>
          <w:kern w:val="1"/>
          <w:sz w:val="20"/>
          <w:szCs w:val="20"/>
          <w:lang w:eastAsia="pl-PL"/>
        </w:rPr>
        <w:t>P</w:t>
      </w:r>
      <w:r w:rsidR="0041103E" w:rsidRPr="00C2254C">
        <w:rPr>
          <w:kern w:val="1"/>
          <w:sz w:val="20"/>
          <w:szCs w:val="20"/>
          <w:lang w:eastAsia="pl-PL"/>
        </w:rPr>
        <w:t xml:space="preserve">rzedmiotu </w:t>
      </w:r>
      <w:r w:rsidRPr="00C2254C">
        <w:rPr>
          <w:kern w:val="1"/>
          <w:sz w:val="20"/>
          <w:szCs w:val="20"/>
          <w:lang w:eastAsia="pl-PL"/>
        </w:rPr>
        <w:t>niniejszej umowy.</w:t>
      </w:r>
    </w:p>
    <w:p w14:paraId="69E88095" w14:textId="46E16465" w:rsidR="005366D4" w:rsidRPr="00C2254C" w:rsidRDefault="005366D4" w:rsidP="00CC3208">
      <w:pPr>
        <w:numPr>
          <w:ilvl w:val="0"/>
          <w:numId w:val="4"/>
        </w:numPr>
        <w:spacing w:after="0" w:line="240" w:lineRule="auto"/>
        <w:ind w:left="426" w:hanging="426"/>
        <w:jc w:val="both"/>
        <w:rPr>
          <w:kern w:val="1"/>
          <w:sz w:val="20"/>
          <w:szCs w:val="20"/>
          <w:lang w:eastAsia="pl-PL"/>
        </w:rPr>
      </w:pPr>
      <w:r w:rsidRPr="00C2254C">
        <w:rPr>
          <w:kern w:val="1"/>
          <w:sz w:val="20"/>
          <w:szCs w:val="20"/>
          <w:lang w:eastAsia="pl-PL"/>
        </w:rPr>
        <w:t xml:space="preserve">W ramach realizacji Przedmiotu umowy i w ramach wynagrodzenia, o którym mowa w § </w:t>
      </w:r>
      <w:r w:rsidR="000B7313" w:rsidRPr="00C2254C">
        <w:rPr>
          <w:kern w:val="1"/>
          <w:sz w:val="20"/>
          <w:szCs w:val="20"/>
          <w:lang w:eastAsia="pl-PL"/>
        </w:rPr>
        <w:t>5</w:t>
      </w:r>
      <w:r w:rsidRPr="00C2254C">
        <w:rPr>
          <w:kern w:val="1"/>
          <w:sz w:val="20"/>
          <w:szCs w:val="20"/>
          <w:lang w:eastAsia="pl-PL"/>
        </w:rPr>
        <w:t xml:space="preserve"> ust.1, Wykonawca zobowiązany jest również do:</w:t>
      </w:r>
    </w:p>
    <w:p w14:paraId="4958B717" w14:textId="7FE40513" w:rsidR="000B3F94" w:rsidRPr="00C2254C" w:rsidRDefault="00604794" w:rsidP="00CC3208">
      <w:pPr>
        <w:numPr>
          <w:ilvl w:val="0"/>
          <w:numId w:val="47"/>
        </w:numPr>
        <w:spacing w:after="0" w:line="240" w:lineRule="auto"/>
        <w:ind w:right="-2"/>
        <w:jc w:val="both"/>
        <w:rPr>
          <w:kern w:val="1"/>
          <w:sz w:val="20"/>
          <w:szCs w:val="20"/>
          <w:lang w:eastAsia="pl-PL"/>
        </w:rPr>
      </w:pPr>
      <w:r w:rsidRPr="00C2254C">
        <w:rPr>
          <w:kern w:val="1"/>
          <w:sz w:val="20"/>
          <w:szCs w:val="20"/>
          <w:lang w:eastAsia="pl-PL"/>
        </w:rPr>
        <w:t xml:space="preserve">przygotowania </w:t>
      </w:r>
      <w:r w:rsidR="00330D65" w:rsidRPr="00C2254C">
        <w:rPr>
          <w:kern w:val="1"/>
          <w:sz w:val="20"/>
          <w:szCs w:val="20"/>
          <w:lang w:eastAsia="pl-PL"/>
        </w:rPr>
        <w:t xml:space="preserve">propozycji </w:t>
      </w:r>
      <w:r w:rsidR="007C75C7" w:rsidRPr="00C2254C">
        <w:rPr>
          <w:kern w:val="1"/>
          <w:sz w:val="20"/>
          <w:szCs w:val="20"/>
          <w:lang w:eastAsia="pl-PL"/>
        </w:rPr>
        <w:t>H</w:t>
      </w:r>
      <w:r w:rsidRPr="00C2254C">
        <w:rPr>
          <w:kern w:val="1"/>
          <w:sz w:val="20"/>
          <w:szCs w:val="20"/>
          <w:lang w:eastAsia="pl-PL"/>
        </w:rPr>
        <w:t xml:space="preserve">armonogramu realizacji Przedmiotu umowy i przedstawienia </w:t>
      </w:r>
      <w:r w:rsidR="00F623CE" w:rsidRPr="00C2254C">
        <w:rPr>
          <w:kern w:val="1"/>
          <w:sz w:val="20"/>
          <w:szCs w:val="20"/>
          <w:lang w:eastAsia="pl-PL"/>
        </w:rPr>
        <w:br/>
      </w:r>
      <w:r w:rsidR="00C75ECE" w:rsidRPr="00C2254C">
        <w:rPr>
          <w:kern w:val="1"/>
          <w:sz w:val="20"/>
          <w:szCs w:val="20"/>
          <w:lang w:eastAsia="pl-PL"/>
        </w:rPr>
        <w:t xml:space="preserve">go </w:t>
      </w:r>
      <w:r w:rsidRPr="00C2254C">
        <w:rPr>
          <w:kern w:val="1"/>
          <w:sz w:val="20"/>
          <w:szCs w:val="20"/>
          <w:lang w:eastAsia="pl-PL"/>
        </w:rPr>
        <w:t xml:space="preserve">Zamawiającemu do akceptacji w terminie do 3 dni </w:t>
      </w:r>
      <w:r w:rsidR="009F51F4" w:rsidRPr="00C2254C">
        <w:rPr>
          <w:kern w:val="1"/>
          <w:sz w:val="20"/>
          <w:szCs w:val="20"/>
          <w:lang w:eastAsia="pl-PL"/>
        </w:rPr>
        <w:t xml:space="preserve">przed </w:t>
      </w:r>
      <w:r w:rsidR="00330D65" w:rsidRPr="00C2254C">
        <w:rPr>
          <w:kern w:val="1"/>
          <w:sz w:val="20"/>
          <w:szCs w:val="20"/>
          <w:lang w:eastAsia="pl-PL"/>
        </w:rPr>
        <w:t>podpisani</w:t>
      </w:r>
      <w:r w:rsidR="009F51F4" w:rsidRPr="00C2254C">
        <w:rPr>
          <w:kern w:val="1"/>
          <w:sz w:val="20"/>
          <w:szCs w:val="20"/>
          <w:lang w:eastAsia="pl-PL"/>
        </w:rPr>
        <w:t>em</w:t>
      </w:r>
      <w:r w:rsidRPr="00C2254C">
        <w:rPr>
          <w:kern w:val="1"/>
          <w:sz w:val="20"/>
          <w:szCs w:val="20"/>
          <w:lang w:eastAsia="pl-PL"/>
        </w:rPr>
        <w:t xml:space="preserve"> umowy. </w:t>
      </w:r>
      <w:r w:rsidR="007C75C7" w:rsidRPr="00C2254C">
        <w:rPr>
          <w:kern w:val="1"/>
          <w:sz w:val="20"/>
          <w:szCs w:val="20"/>
          <w:lang w:eastAsia="pl-PL"/>
        </w:rPr>
        <w:t xml:space="preserve">Harmonogram powinien zawierać </w:t>
      </w:r>
      <w:r w:rsidR="00330D65" w:rsidRPr="00C2254C">
        <w:rPr>
          <w:kern w:val="1"/>
          <w:sz w:val="20"/>
          <w:szCs w:val="20"/>
          <w:lang w:eastAsia="pl-PL"/>
        </w:rPr>
        <w:t xml:space="preserve">wskazanie terminów realizacji prac </w:t>
      </w:r>
      <w:r w:rsidR="007C75C7" w:rsidRPr="00C2254C">
        <w:rPr>
          <w:kern w:val="1"/>
          <w:sz w:val="20"/>
          <w:szCs w:val="20"/>
          <w:lang w:eastAsia="pl-PL"/>
        </w:rPr>
        <w:t xml:space="preserve">przewidzianych do </w:t>
      </w:r>
      <w:r w:rsidR="00330D65" w:rsidRPr="00C2254C">
        <w:rPr>
          <w:kern w:val="1"/>
          <w:sz w:val="20"/>
          <w:szCs w:val="20"/>
          <w:lang w:eastAsia="pl-PL"/>
        </w:rPr>
        <w:t>wykonania</w:t>
      </w:r>
      <w:r w:rsidR="007C75C7" w:rsidRPr="00C2254C">
        <w:rPr>
          <w:kern w:val="1"/>
          <w:sz w:val="20"/>
          <w:szCs w:val="20"/>
          <w:lang w:eastAsia="pl-PL"/>
        </w:rPr>
        <w:t xml:space="preserve"> z</w:t>
      </w:r>
      <w:r w:rsidR="00330D65" w:rsidRPr="00C2254C">
        <w:rPr>
          <w:kern w:val="1"/>
          <w:sz w:val="20"/>
          <w:szCs w:val="20"/>
          <w:lang w:eastAsia="pl-PL"/>
        </w:rPr>
        <w:t>godnie z</w:t>
      </w:r>
      <w:r w:rsidR="007C75C7" w:rsidRPr="00C2254C">
        <w:rPr>
          <w:kern w:val="1"/>
          <w:sz w:val="20"/>
          <w:szCs w:val="20"/>
          <w:lang w:eastAsia="pl-PL"/>
        </w:rPr>
        <w:t xml:space="preserve"> OPZ, w tym</w:t>
      </w:r>
      <w:r w:rsidR="00B62430" w:rsidRPr="00C2254C">
        <w:rPr>
          <w:kern w:val="1"/>
          <w:sz w:val="20"/>
          <w:szCs w:val="20"/>
          <w:lang w:eastAsia="pl-PL"/>
        </w:rPr>
        <w:t xml:space="preserve"> </w:t>
      </w:r>
      <w:r w:rsidR="00A17EF2" w:rsidRPr="00C2254C">
        <w:rPr>
          <w:kern w:val="1"/>
          <w:sz w:val="20"/>
          <w:szCs w:val="20"/>
          <w:lang w:eastAsia="pl-PL"/>
        </w:rPr>
        <w:t xml:space="preserve">m.in. </w:t>
      </w:r>
      <w:r w:rsidR="007C75C7" w:rsidRPr="00C2254C">
        <w:rPr>
          <w:kern w:val="1"/>
          <w:sz w:val="20"/>
          <w:szCs w:val="20"/>
          <w:lang w:eastAsia="pl-PL"/>
        </w:rPr>
        <w:t xml:space="preserve">przygotowania wariantów inwestycyjnych, </w:t>
      </w:r>
      <w:r w:rsidR="00330D65" w:rsidRPr="00C2254C">
        <w:rPr>
          <w:kern w:val="1"/>
          <w:sz w:val="20"/>
          <w:szCs w:val="20"/>
          <w:lang w:eastAsia="pl-PL"/>
        </w:rPr>
        <w:t>opracowania wariantu rekomendowanego</w:t>
      </w:r>
      <w:r w:rsidR="00566CD2" w:rsidRPr="00C2254C">
        <w:rPr>
          <w:kern w:val="1"/>
          <w:sz w:val="20"/>
          <w:szCs w:val="20"/>
          <w:lang w:eastAsia="pl-PL"/>
        </w:rPr>
        <w:t>,</w:t>
      </w:r>
      <w:r w:rsidR="004A17A3" w:rsidRPr="00C2254C">
        <w:rPr>
          <w:kern w:val="1"/>
          <w:sz w:val="20"/>
          <w:szCs w:val="20"/>
          <w:lang w:eastAsia="pl-PL"/>
        </w:rPr>
        <w:t xml:space="preserve"> przekazania opracowania do odbioru, terminu zgłaszania </w:t>
      </w:r>
      <w:r w:rsidR="00501758" w:rsidRPr="00C2254C">
        <w:rPr>
          <w:kern w:val="1"/>
          <w:sz w:val="20"/>
          <w:szCs w:val="20"/>
          <w:lang w:eastAsia="pl-PL"/>
        </w:rPr>
        <w:t>zastrzeżeń przez Zamawiającego</w:t>
      </w:r>
      <w:r w:rsidR="004A17A3" w:rsidRPr="00C2254C">
        <w:rPr>
          <w:kern w:val="1"/>
          <w:sz w:val="20"/>
          <w:szCs w:val="20"/>
          <w:lang w:eastAsia="pl-PL"/>
        </w:rPr>
        <w:t xml:space="preserve"> </w:t>
      </w:r>
      <w:r w:rsidR="00F623CE" w:rsidRPr="00C2254C">
        <w:rPr>
          <w:kern w:val="1"/>
          <w:sz w:val="20"/>
          <w:szCs w:val="20"/>
          <w:lang w:eastAsia="pl-PL"/>
        </w:rPr>
        <w:br/>
      </w:r>
      <w:r w:rsidR="004A17A3" w:rsidRPr="00C2254C">
        <w:rPr>
          <w:kern w:val="1"/>
          <w:sz w:val="20"/>
          <w:szCs w:val="20"/>
          <w:lang w:eastAsia="pl-PL"/>
        </w:rPr>
        <w:t xml:space="preserve">i ewentualnej weryfikacji w oparciu o przekazane </w:t>
      </w:r>
      <w:r w:rsidR="00192D88" w:rsidRPr="00C2254C">
        <w:rPr>
          <w:kern w:val="1"/>
          <w:sz w:val="20"/>
          <w:szCs w:val="20"/>
          <w:lang w:eastAsia="pl-PL"/>
        </w:rPr>
        <w:t xml:space="preserve">przez Zamawiającego </w:t>
      </w:r>
      <w:r w:rsidR="004A17A3" w:rsidRPr="00C2254C">
        <w:rPr>
          <w:kern w:val="1"/>
          <w:sz w:val="20"/>
          <w:szCs w:val="20"/>
          <w:lang w:eastAsia="pl-PL"/>
        </w:rPr>
        <w:t>uwagi</w:t>
      </w:r>
      <w:r w:rsidR="00406602" w:rsidRPr="00C2254C">
        <w:rPr>
          <w:kern w:val="1"/>
          <w:sz w:val="20"/>
          <w:szCs w:val="20"/>
          <w:lang w:eastAsia="pl-PL"/>
        </w:rPr>
        <w:t>,</w:t>
      </w:r>
      <w:r w:rsidR="004A17A3" w:rsidRPr="00C2254C">
        <w:rPr>
          <w:kern w:val="1"/>
          <w:sz w:val="20"/>
          <w:szCs w:val="20"/>
          <w:lang w:eastAsia="pl-PL"/>
        </w:rPr>
        <w:t xml:space="preserve"> </w:t>
      </w:r>
      <w:r w:rsidR="007C75C7" w:rsidRPr="00C2254C">
        <w:rPr>
          <w:kern w:val="1"/>
          <w:sz w:val="20"/>
          <w:szCs w:val="20"/>
          <w:lang w:eastAsia="pl-PL"/>
        </w:rPr>
        <w:t xml:space="preserve">itp. </w:t>
      </w:r>
      <w:r w:rsidR="00406602" w:rsidRPr="00C2254C">
        <w:rPr>
          <w:kern w:val="1"/>
          <w:sz w:val="20"/>
          <w:szCs w:val="20"/>
          <w:lang w:eastAsia="pl-PL"/>
        </w:rPr>
        <w:t xml:space="preserve">Uzgodniony </w:t>
      </w:r>
      <w:r w:rsidR="00F623CE" w:rsidRPr="00C2254C">
        <w:rPr>
          <w:kern w:val="1"/>
          <w:sz w:val="20"/>
          <w:szCs w:val="20"/>
          <w:lang w:eastAsia="pl-PL"/>
        </w:rPr>
        <w:br/>
      </w:r>
      <w:r w:rsidR="00406602" w:rsidRPr="00C2254C">
        <w:rPr>
          <w:kern w:val="1"/>
          <w:sz w:val="20"/>
          <w:szCs w:val="20"/>
          <w:lang w:eastAsia="pl-PL"/>
        </w:rPr>
        <w:t>z Zamawia</w:t>
      </w:r>
      <w:r w:rsidR="00276A41" w:rsidRPr="00C2254C">
        <w:rPr>
          <w:kern w:val="1"/>
          <w:sz w:val="20"/>
          <w:szCs w:val="20"/>
          <w:lang w:eastAsia="pl-PL"/>
        </w:rPr>
        <w:t xml:space="preserve">jącym </w:t>
      </w:r>
      <w:r w:rsidR="00330D65" w:rsidRPr="00C2254C">
        <w:rPr>
          <w:kern w:val="1"/>
          <w:sz w:val="20"/>
          <w:szCs w:val="20"/>
          <w:lang w:eastAsia="pl-PL"/>
        </w:rPr>
        <w:t xml:space="preserve">Harmonogram realizacji </w:t>
      </w:r>
      <w:r w:rsidR="00276A41" w:rsidRPr="00C2254C">
        <w:rPr>
          <w:kern w:val="1"/>
          <w:sz w:val="20"/>
          <w:szCs w:val="20"/>
          <w:lang w:eastAsia="pl-PL"/>
        </w:rPr>
        <w:t xml:space="preserve">stanowi </w:t>
      </w:r>
      <w:r w:rsidR="00A17EF2" w:rsidRPr="009519AF">
        <w:rPr>
          <w:kern w:val="1"/>
          <w:sz w:val="20"/>
          <w:szCs w:val="20"/>
          <w:lang w:eastAsia="pl-PL"/>
        </w:rPr>
        <w:t>Z</w:t>
      </w:r>
      <w:r w:rsidR="00276A41" w:rsidRPr="009519AF">
        <w:rPr>
          <w:kern w:val="1"/>
          <w:sz w:val="20"/>
          <w:szCs w:val="20"/>
          <w:lang w:eastAsia="pl-PL"/>
        </w:rPr>
        <w:t xml:space="preserve">ałącznik nr </w:t>
      </w:r>
      <w:r w:rsidR="009519AF" w:rsidRPr="009519AF">
        <w:rPr>
          <w:kern w:val="1"/>
          <w:sz w:val="20"/>
          <w:szCs w:val="20"/>
          <w:lang w:eastAsia="pl-PL"/>
        </w:rPr>
        <w:t>6</w:t>
      </w:r>
      <w:r w:rsidR="00276A41" w:rsidRPr="00C2254C">
        <w:rPr>
          <w:kern w:val="1"/>
          <w:sz w:val="20"/>
          <w:szCs w:val="20"/>
          <w:lang w:eastAsia="pl-PL"/>
        </w:rPr>
        <w:t xml:space="preserve"> do umowy. </w:t>
      </w:r>
    </w:p>
    <w:p w14:paraId="1799C9D8" w14:textId="73753A2D" w:rsidR="005366D4" w:rsidRPr="00C2254C" w:rsidRDefault="00721E9D" w:rsidP="00CC3208">
      <w:pPr>
        <w:numPr>
          <w:ilvl w:val="0"/>
          <w:numId w:val="47"/>
        </w:numPr>
        <w:spacing w:after="0" w:line="240" w:lineRule="auto"/>
        <w:ind w:right="-2"/>
        <w:jc w:val="both"/>
        <w:rPr>
          <w:kern w:val="1"/>
          <w:sz w:val="20"/>
          <w:szCs w:val="20"/>
          <w:lang w:eastAsia="pl-PL"/>
        </w:rPr>
      </w:pPr>
      <w:r w:rsidRPr="00C2254C">
        <w:rPr>
          <w:kern w:val="1"/>
          <w:sz w:val="20"/>
          <w:szCs w:val="20"/>
          <w:lang w:eastAsia="pl-PL"/>
        </w:rPr>
        <w:t xml:space="preserve">przedstawiania </w:t>
      </w:r>
      <w:r w:rsidR="00C352C4" w:rsidRPr="00C2254C">
        <w:rPr>
          <w:kern w:val="1"/>
          <w:sz w:val="20"/>
          <w:szCs w:val="20"/>
          <w:lang w:eastAsia="pl-PL"/>
        </w:rPr>
        <w:t xml:space="preserve">Zamawiającemu </w:t>
      </w:r>
      <w:r w:rsidRPr="00C2254C">
        <w:rPr>
          <w:kern w:val="1"/>
          <w:sz w:val="20"/>
          <w:szCs w:val="20"/>
          <w:lang w:eastAsia="pl-PL"/>
        </w:rPr>
        <w:t xml:space="preserve">raportu </w:t>
      </w:r>
      <w:r w:rsidR="00C352C4" w:rsidRPr="00C2254C">
        <w:rPr>
          <w:kern w:val="1"/>
          <w:sz w:val="20"/>
          <w:szCs w:val="20"/>
          <w:lang w:eastAsia="pl-PL"/>
        </w:rPr>
        <w:t>o stanie zaawansowania prac, w</w:t>
      </w:r>
      <w:r w:rsidR="00BA13F1" w:rsidRPr="00C2254C">
        <w:rPr>
          <w:kern w:val="1"/>
          <w:sz w:val="20"/>
          <w:szCs w:val="20"/>
          <w:lang w:eastAsia="pl-PL"/>
        </w:rPr>
        <w:t> </w:t>
      </w:r>
      <w:r w:rsidR="00C352C4" w:rsidRPr="00C2254C">
        <w:rPr>
          <w:kern w:val="1"/>
          <w:sz w:val="20"/>
          <w:szCs w:val="20"/>
          <w:lang w:eastAsia="pl-PL"/>
        </w:rPr>
        <w:t>termin</w:t>
      </w:r>
      <w:r w:rsidR="0005571A" w:rsidRPr="00C2254C">
        <w:rPr>
          <w:kern w:val="1"/>
          <w:sz w:val="20"/>
          <w:szCs w:val="20"/>
          <w:lang w:eastAsia="pl-PL"/>
        </w:rPr>
        <w:t>ie</w:t>
      </w:r>
      <w:r w:rsidR="00A03908" w:rsidRPr="00C2254C">
        <w:rPr>
          <w:kern w:val="1"/>
          <w:sz w:val="20"/>
          <w:szCs w:val="20"/>
          <w:lang w:eastAsia="pl-PL"/>
        </w:rPr>
        <w:t xml:space="preserve"> do</w:t>
      </w:r>
      <w:r w:rsidR="00E00350" w:rsidRPr="00C2254C">
        <w:rPr>
          <w:kern w:val="1"/>
          <w:sz w:val="20"/>
          <w:szCs w:val="20"/>
          <w:lang w:eastAsia="pl-PL"/>
        </w:rPr>
        <w:t xml:space="preserve"> 5</w:t>
      </w:r>
      <w:r w:rsidR="00A03908" w:rsidRPr="00C2254C">
        <w:rPr>
          <w:kern w:val="1"/>
          <w:sz w:val="20"/>
          <w:szCs w:val="20"/>
          <w:lang w:eastAsia="pl-PL"/>
        </w:rPr>
        <w:t xml:space="preserve"> </w:t>
      </w:r>
      <w:r w:rsidR="00C54060" w:rsidRPr="00C2254C">
        <w:rPr>
          <w:kern w:val="1"/>
          <w:sz w:val="20"/>
          <w:szCs w:val="20"/>
          <w:lang w:eastAsia="pl-PL"/>
        </w:rPr>
        <w:t>-tego</w:t>
      </w:r>
      <w:r w:rsidR="00C352C4" w:rsidRPr="00C2254C">
        <w:rPr>
          <w:kern w:val="1"/>
          <w:sz w:val="20"/>
          <w:szCs w:val="20"/>
          <w:lang w:eastAsia="pl-PL"/>
        </w:rPr>
        <w:t xml:space="preserve"> </w:t>
      </w:r>
      <w:r w:rsidR="00A03908" w:rsidRPr="00C2254C">
        <w:rPr>
          <w:kern w:val="1"/>
          <w:sz w:val="20"/>
          <w:szCs w:val="20"/>
          <w:lang w:eastAsia="pl-PL"/>
        </w:rPr>
        <w:t>dn</w:t>
      </w:r>
      <w:r w:rsidR="00C54060" w:rsidRPr="00C2254C">
        <w:rPr>
          <w:kern w:val="1"/>
          <w:sz w:val="20"/>
          <w:szCs w:val="20"/>
          <w:lang w:eastAsia="pl-PL"/>
        </w:rPr>
        <w:t>a</w:t>
      </w:r>
      <w:r w:rsidR="00E00350" w:rsidRPr="00C2254C">
        <w:rPr>
          <w:kern w:val="1"/>
          <w:sz w:val="20"/>
          <w:szCs w:val="20"/>
          <w:lang w:eastAsia="pl-PL"/>
        </w:rPr>
        <w:t xml:space="preserve"> </w:t>
      </w:r>
      <w:r w:rsidR="00A03908" w:rsidRPr="00C2254C">
        <w:rPr>
          <w:kern w:val="1"/>
          <w:sz w:val="20"/>
          <w:szCs w:val="20"/>
          <w:lang w:eastAsia="pl-PL"/>
        </w:rPr>
        <w:t>każdego miesiąca</w:t>
      </w:r>
      <w:r w:rsidR="00E00350" w:rsidRPr="00C2254C">
        <w:rPr>
          <w:kern w:val="1"/>
          <w:sz w:val="20"/>
          <w:szCs w:val="20"/>
          <w:lang w:eastAsia="pl-PL"/>
        </w:rPr>
        <w:t>, którego dotyczy informacja</w:t>
      </w:r>
      <w:r w:rsidR="00B247FD" w:rsidRPr="00C2254C">
        <w:rPr>
          <w:kern w:val="1"/>
          <w:sz w:val="20"/>
          <w:szCs w:val="20"/>
          <w:lang w:eastAsia="pl-PL"/>
        </w:rPr>
        <w:t>.</w:t>
      </w:r>
      <w:r w:rsidR="00C352C4" w:rsidRPr="00C2254C">
        <w:rPr>
          <w:kern w:val="1"/>
          <w:sz w:val="20"/>
          <w:szCs w:val="20"/>
          <w:lang w:eastAsia="pl-PL"/>
        </w:rPr>
        <w:t xml:space="preserve"> Raport winien być sporządzony w wersji edytowalnej oraz pliku</w:t>
      </w:r>
      <w:r w:rsidR="00944821" w:rsidRPr="00C2254C">
        <w:rPr>
          <w:kern w:val="1"/>
          <w:sz w:val="20"/>
          <w:szCs w:val="20"/>
          <w:lang w:eastAsia="pl-PL"/>
        </w:rPr>
        <w:t xml:space="preserve"> </w:t>
      </w:r>
      <w:r w:rsidR="00C352C4" w:rsidRPr="00C2254C">
        <w:rPr>
          <w:kern w:val="1"/>
          <w:sz w:val="20"/>
          <w:szCs w:val="20"/>
          <w:lang w:eastAsia="pl-PL"/>
        </w:rPr>
        <w:t xml:space="preserve">*.pdf, ma zawierać informacje o stanie realizacji </w:t>
      </w:r>
      <w:r w:rsidR="00944821" w:rsidRPr="00C2254C">
        <w:rPr>
          <w:kern w:val="1"/>
          <w:sz w:val="20"/>
          <w:szCs w:val="20"/>
          <w:lang w:eastAsia="pl-PL"/>
        </w:rPr>
        <w:t xml:space="preserve">Przedmiotu </w:t>
      </w:r>
      <w:r w:rsidR="00C352C4" w:rsidRPr="00C2254C">
        <w:rPr>
          <w:kern w:val="1"/>
          <w:sz w:val="20"/>
          <w:szCs w:val="20"/>
          <w:lang w:eastAsia="pl-PL"/>
        </w:rPr>
        <w:t xml:space="preserve">umowy, problemach </w:t>
      </w:r>
      <w:r w:rsidR="00F623CE" w:rsidRPr="00C2254C">
        <w:rPr>
          <w:kern w:val="1"/>
          <w:sz w:val="20"/>
          <w:szCs w:val="20"/>
          <w:lang w:eastAsia="pl-PL"/>
        </w:rPr>
        <w:br/>
      </w:r>
      <w:r w:rsidR="00C352C4" w:rsidRPr="00C2254C">
        <w:rPr>
          <w:kern w:val="1"/>
          <w:sz w:val="20"/>
          <w:szCs w:val="20"/>
          <w:lang w:eastAsia="pl-PL"/>
        </w:rPr>
        <w:t>i trudnościach w jej wykonaniu, zaistniałych i</w:t>
      </w:r>
      <w:r w:rsidR="00BA13F1" w:rsidRPr="00C2254C">
        <w:rPr>
          <w:kern w:val="1"/>
          <w:sz w:val="20"/>
          <w:szCs w:val="20"/>
          <w:lang w:eastAsia="pl-PL"/>
        </w:rPr>
        <w:t> </w:t>
      </w:r>
      <w:r w:rsidR="00C352C4" w:rsidRPr="00C2254C">
        <w:rPr>
          <w:kern w:val="1"/>
          <w:sz w:val="20"/>
          <w:szCs w:val="20"/>
          <w:lang w:eastAsia="pl-PL"/>
        </w:rPr>
        <w:t>spodziewanych problemach związanych z wykonaniem umowy;</w:t>
      </w:r>
    </w:p>
    <w:p w14:paraId="01E124A9" w14:textId="239D5EAE" w:rsidR="005366D4" w:rsidRPr="00C2254C" w:rsidRDefault="005366D4" w:rsidP="00CC3208">
      <w:pPr>
        <w:numPr>
          <w:ilvl w:val="0"/>
          <w:numId w:val="47"/>
        </w:numPr>
        <w:spacing w:after="0" w:line="240" w:lineRule="auto"/>
        <w:ind w:right="-2"/>
        <w:jc w:val="both"/>
        <w:rPr>
          <w:kern w:val="1"/>
          <w:sz w:val="20"/>
          <w:szCs w:val="20"/>
          <w:lang w:eastAsia="pl-PL"/>
        </w:rPr>
      </w:pPr>
      <w:r w:rsidRPr="00C2254C">
        <w:rPr>
          <w:kern w:val="1"/>
          <w:sz w:val="20"/>
          <w:szCs w:val="20"/>
          <w:lang w:eastAsia="pl-PL"/>
        </w:rPr>
        <w:t xml:space="preserve">niezależnie od obowiązku, o którym mowa w pkt </w:t>
      </w:r>
      <w:r w:rsidR="004E4C47" w:rsidRPr="00C2254C">
        <w:rPr>
          <w:kern w:val="1"/>
          <w:sz w:val="20"/>
          <w:szCs w:val="20"/>
          <w:lang w:eastAsia="pl-PL"/>
        </w:rPr>
        <w:t>b</w:t>
      </w:r>
      <w:r w:rsidR="00176043" w:rsidRPr="00C2254C">
        <w:rPr>
          <w:kern w:val="1"/>
          <w:sz w:val="20"/>
          <w:szCs w:val="20"/>
          <w:lang w:eastAsia="pl-PL"/>
        </w:rPr>
        <w:t>)</w:t>
      </w:r>
      <w:r w:rsidRPr="00C2254C">
        <w:rPr>
          <w:kern w:val="1"/>
          <w:sz w:val="20"/>
          <w:szCs w:val="20"/>
          <w:lang w:eastAsia="pl-PL"/>
        </w:rPr>
        <w:t xml:space="preserve"> powyżej, Wykonawca zobowiązany jest do przedstawienia na wezwanie Zamawiającego informacji o stanie zaawansowania prac projektowych, w terminie do </w:t>
      </w:r>
      <w:r w:rsidR="004E4C47" w:rsidRPr="00C2254C">
        <w:rPr>
          <w:kern w:val="1"/>
          <w:sz w:val="20"/>
          <w:szCs w:val="20"/>
          <w:lang w:eastAsia="pl-PL"/>
        </w:rPr>
        <w:t>2</w:t>
      </w:r>
      <w:r w:rsidRPr="00C2254C">
        <w:rPr>
          <w:kern w:val="1"/>
          <w:sz w:val="20"/>
          <w:szCs w:val="20"/>
          <w:lang w:eastAsia="pl-PL"/>
        </w:rPr>
        <w:t xml:space="preserve"> </w:t>
      </w:r>
      <w:r w:rsidR="004E4C47" w:rsidRPr="00C2254C">
        <w:rPr>
          <w:kern w:val="1"/>
          <w:sz w:val="20"/>
          <w:szCs w:val="20"/>
          <w:lang w:eastAsia="pl-PL"/>
        </w:rPr>
        <w:t>dni roboczych</w:t>
      </w:r>
      <w:r w:rsidRPr="00C2254C">
        <w:rPr>
          <w:kern w:val="1"/>
          <w:sz w:val="20"/>
          <w:szCs w:val="20"/>
          <w:lang w:eastAsia="pl-PL"/>
        </w:rPr>
        <w:t xml:space="preserve"> liczonych od momentu otrzymania wezwania</w:t>
      </w:r>
      <w:r w:rsidR="00B54E2F" w:rsidRPr="00C2254C">
        <w:rPr>
          <w:kern w:val="1"/>
          <w:sz w:val="20"/>
          <w:szCs w:val="20"/>
          <w:lang w:eastAsia="pl-PL"/>
        </w:rPr>
        <w:t>;</w:t>
      </w:r>
    </w:p>
    <w:p w14:paraId="35481BEC" w14:textId="6CC499B3" w:rsidR="005366D4" w:rsidRPr="00C2254C" w:rsidRDefault="005366D4" w:rsidP="00CC3208">
      <w:pPr>
        <w:numPr>
          <w:ilvl w:val="0"/>
          <w:numId w:val="47"/>
        </w:numPr>
        <w:spacing w:after="0" w:line="240" w:lineRule="auto"/>
        <w:ind w:right="-2"/>
        <w:jc w:val="both"/>
        <w:rPr>
          <w:b/>
          <w:bCs/>
          <w:kern w:val="1"/>
          <w:sz w:val="20"/>
          <w:szCs w:val="20"/>
          <w:lang w:eastAsia="pl-PL"/>
        </w:rPr>
      </w:pPr>
      <w:r w:rsidRPr="00C2254C">
        <w:rPr>
          <w:kern w:val="1"/>
          <w:sz w:val="20"/>
          <w:szCs w:val="20"/>
          <w:lang w:eastAsia="pl-PL"/>
        </w:rPr>
        <w:t>uczestniczenia we wszystkich spotkaniach na wezwanie Zamawiającego, związanych z</w:t>
      </w:r>
      <w:r w:rsidR="002E5D27" w:rsidRPr="00C2254C">
        <w:rPr>
          <w:kern w:val="1"/>
          <w:sz w:val="20"/>
          <w:szCs w:val="20"/>
          <w:lang w:eastAsia="pl-PL"/>
        </w:rPr>
        <w:t> </w:t>
      </w:r>
      <w:r w:rsidRPr="00C2254C">
        <w:rPr>
          <w:kern w:val="1"/>
          <w:sz w:val="20"/>
          <w:szCs w:val="20"/>
          <w:lang w:eastAsia="pl-PL"/>
        </w:rPr>
        <w:t>realizacją Przedmiotu umowy</w:t>
      </w:r>
      <w:r w:rsidR="00F01654" w:rsidRPr="00C2254C">
        <w:rPr>
          <w:kern w:val="1"/>
          <w:sz w:val="20"/>
          <w:szCs w:val="20"/>
          <w:lang w:eastAsia="pl-PL"/>
        </w:rPr>
        <w:t xml:space="preserve"> i w przypadku takiej potrzeby przygotowywania na wniosek Zamawiającego wszelkich niezbędnych materiałów informacyjnych</w:t>
      </w:r>
      <w:r w:rsidR="00B54E2F" w:rsidRPr="00C2254C">
        <w:rPr>
          <w:kern w:val="1"/>
          <w:sz w:val="20"/>
          <w:szCs w:val="20"/>
          <w:lang w:eastAsia="pl-PL"/>
        </w:rPr>
        <w:t>;</w:t>
      </w:r>
    </w:p>
    <w:p w14:paraId="00FFD518" w14:textId="7C326996" w:rsidR="008744EB" w:rsidRPr="00BB5FC7" w:rsidRDefault="008744EB" w:rsidP="00CC3208">
      <w:pPr>
        <w:numPr>
          <w:ilvl w:val="0"/>
          <w:numId w:val="47"/>
        </w:numPr>
        <w:spacing w:after="0" w:line="240" w:lineRule="auto"/>
        <w:ind w:right="-2"/>
        <w:jc w:val="both"/>
        <w:rPr>
          <w:kern w:val="1"/>
          <w:sz w:val="20"/>
          <w:szCs w:val="20"/>
          <w:lang w:eastAsia="pl-PL"/>
        </w:rPr>
      </w:pPr>
      <w:r w:rsidRPr="00C2254C">
        <w:rPr>
          <w:kern w:val="1"/>
          <w:sz w:val="20"/>
          <w:szCs w:val="20"/>
          <w:lang w:eastAsia="pl-PL"/>
        </w:rPr>
        <w:t>reprezentowania Zamawiającego wobec wszystkich organów administracji publicznej, instytucji państwowych oraz osób fizycznych i prawnych w</w:t>
      </w:r>
      <w:r w:rsidR="0005651D" w:rsidRPr="00C2254C">
        <w:rPr>
          <w:kern w:val="1"/>
          <w:sz w:val="20"/>
          <w:szCs w:val="20"/>
          <w:lang w:eastAsia="pl-PL"/>
        </w:rPr>
        <w:t> </w:t>
      </w:r>
      <w:r w:rsidRPr="00C2254C">
        <w:rPr>
          <w:kern w:val="1"/>
          <w:sz w:val="20"/>
          <w:szCs w:val="20"/>
          <w:lang w:eastAsia="pl-PL"/>
        </w:rPr>
        <w:t>związku z wykonywaniem obowiązków związanych z opracowaniem dokumentacji projektowej.</w:t>
      </w:r>
      <w:r w:rsidR="00112B35">
        <w:rPr>
          <w:kern w:val="1"/>
          <w:sz w:val="20"/>
          <w:szCs w:val="20"/>
          <w:lang w:eastAsia="pl-PL"/>
        </w:rPr>
        <w:t xml:space="preserve"> </w:t>
      </w:r>
      <w:r w:rsidRPr="00C2254C">
        <w:rPr>
          <w:kern w:val="1"/>
          <w:sz w:val="20"/>
          <w:szCs w:val="20"/>
          <w:lang w:eastAsia="pl-PL"/>
        </w:rPr>
        <w:t xml:space="preserve">Po </w:t>
      </w:r>
      <w:r w:rsidR="003B1D29" w:rsidRPr="00C2254C">
        <w:rPr>
          <w:kern w:val="1"/>
          <w:sz w:val="20"/>
          <w:szCs w:val="20"/>
          <w:lang w:eastAsia="pl-PL"/>
        </w:rPr>
        <w:t xml:space="preserve">podpisaniu </w:t>
      </w:r>
      <w:r w:rsidRPr="00C2254C">
        <w:rPr>
          <w:kern w:val="1"/>
          <w:sz w:val="20"/>
          <w:szCs w:val="20"/>
          <w:lang w:eastAsia="pl-PL"/>
        </w:rPr>
        <w:t>umowy</w:t>
      </w:r>
      <w:r w:rsidR="003B1D29" w:rsidRPr="00C2254C">
        <w:rPr>
          <w:kern w:val="1"/>
          <w:sz w:val="20"/>
          <w:szCs w:val="20"/>
          <w:lang w:eastAsia="pl-PL"/>
        </w:rPr>
        <w:t xml:space="preserve"> i złożeniu wniosku przez </w:t>
      </w:r>
      <w:r w:rsidRPr="00C2254C">
        <w:rPr>
          <w:kern w:val="1"/>
          <w:sz w:val="20"/>
          <w:szCs w:val="20"/>
          <w:lang w:eastAsia="pl-PL"/>
        </w:rPr>
        <w:t>Wykonawc</w:t>
      </w:r>
      <w:r w:rsidR="003B1D29" w:rsidRPr="00C2254C">
        <w:rPr>
          <w:kern w:val="1"/>
          <w:sz w:val="20"/>
          <w:szCs w:val="20"/>
          <w:lang w:eastAsia="pl-PL"/>
        </w:rPr>
        <w:t>ę</w:t>
      </w:r>
      <w:r w:rsidR="001D7223" w:rsidRPr="00C2254C">
        <w:rPr>
          <w:kern w:val="1"/>
          <w:sz w:val="20"/>
          <w:szCs w:val="20"/>
          <w:lang w:eastAsia="pl-PL"/>
        </w:rPr>
        <w:t xml:space="preserve">, Zamawiający </w:t>
      </w:r>
      <w:r w:rsidR="003B1D29" w:rsidRPr="00C2254C">
        <w:rPr>
          <w:kern w:val="1"/>
          <w:sz w:val="20"/>
          <w:szCs w:val="20"/>
          <w:lang w:eastAsia="pl-PL"/>
        </w:rPr>
        <w:t>sporządz</w:t>
      </w:r>
      <w:r w:rsidR="001D7223" w:rsidRPr="00C2254C">
        <w:rPr>
          <w:kern w:val="1"/>
          <w:sz w:val="20"/>
          <w:szCs w:val="20"/>
          <w:lang w:eastAsia="pl-PL"/>
        </w:rPr>
        <w:t>i i przekaże</w:t>
      </w:r>
      <w:r w:rsidR="003B1D29" w:rsidRPr="00C2254C">
        <w:rPr>
          <w:kern w:val="1"/>
          <w:sz w:val="20"/>
          <w:szCs w:val="20"/>
          <w:lang w:eastAsia="pl-PL"/>
        </w:rPr>
        <w:t xml:space="preserve"> </w:t>
      </w:r>
      <w:r w:rsidRPr="00C2254C">
        <w:rPr>
          <w:kern w:val="1"/>
          <w:sz w:val="20"/>
          <w:szCs w:val="20"/>
          <w:lang w:eastAsia="pl-PL"/>
        </w:rPr>
        <w:t xml:space="preserve">stosowne pełnomocnictwo. </w:t>
      </w:r>
      <w:r w:rsidR="004E4C47" w:rsidRPr="00C2254C">
        <w:rPr>
          <w:kern w:val="1"/>
          <w:sz w:val="20"/>
          <w:szCs w:val="20"/>
          <w:lang w:eastAsia="pl-PL"/>
        </w:rPr>
        <w:t>N</w:t>
      </w:r>
      <w:r w:rsidRPr="00C2254C">
        <w:rPr>
          <w:kern w:val="1"/>
          <w:sz w:val="20"/>
          <w:szCs w:val="20"/>
          <w:lang w:eastAsia="pl-PL"/>
        </w:rPr>
        <w:t>a wniosek Wykonawcy, w</w:t>
      </w:r>
      <w:r w:rsidR="002E5D27" w:rsidRPr="00C2254C">
        <w:rPr>
          <w:kern w:val="1"/>
          <w:sz w:val="20"/>
          <w:szCs w:val="20"/>
          <w:lang w:eastAsia="pl-PL"/>
        </w:rPr>
        <w:t> </w:t>
      </w:r>
      <w:r w:rsidRPr="00C2254C">
        <w:rPr>
          <w:kern w:val="1"/>
          <w:sz w:val="20"/>
          <w:szCs w:val="20"/>
          <w:lang w:eastAsia="pl-PL"/>
        </w:rPr>
        <w:t>przypadku</w:t>
      </w:r>
      <w:r w:rsidR="00805346" w:rsidRPr="00C2254C">
        <w:rPr>
          <w:kern w:val="1"/>
          <w:sz w:val="20"/>
          <w:szCs w:val="20"/>
          <w:lang w:eastAsia="pl-PL"/>
        </w:rPr>
        <w:t>,</w:t>
      </w:r>
      <w:r w:rsidRPr="00C2254C">
        <w:rPr>
          <w:kern w:val="1"/>
          <w:sz w:val="20"/>
          <w:szCs w:val="20"/>
          <w:lang w:eastAsia="pl-PL"/>
        </w:rPr>
        <w:t xml:space="preserve"> gdy jest to uzasadnione zapewnieniem prawidłowego wykonania warunków umowy</w:t>
      </w:r>
      <w:r w:rsidR="002F3B30" w:rsidRPr="00C2254C">
        <w:rPr>
          <w:kern w:val="1"/>
          <w:sz w:val="20"/>
          <w:szCs w:val="20"/>
          <w:lang w:eastAsia="pl-PL"/>
        </w:rPr>
        <w:t>,</w:t>
      </w:r>
      <w:r w:rsidRPr="00C2254C">
        <w:rPr>
          <w:kern w:val="1"/>
          <w:sz w:val="20"/>
          <w:szCs w:val="20"/>
          <w:lang w:eastAsia="pl-PL"/>
        </w:rPr>
        <w:t xml:space="preserve"> Zamawiający może udzielić odrębnego pełnomocnictwa osobom działającym w</w:t>
      </w:r>
      <w:r w:rsidR="0005651D" w:rsidRPr="00C2254C">
        <w:rPr>
          <w:kern w:val="1"/>
          <w:sz w:val="20"/>
          <w:szCs w:val="20"/>
          <w:lang w:eastAsia="pl-PL"/>
        </w:rPr>
        <w:t> </w:t>
      </w:r>
      <w:r w:rsidRPr="00C2254C">
        <w:rPr>
          <w:kern w:val="1"/>
          <w:sz w:val="20"/>
          <w:szCs w:val="20"/>
          <w:lang w:eastAsia="pl-PL"/>
        </w:rPr>
        <w:t>imieniu Wykonawcy</w:t>
      </w:r>
      <w:r w:rsidR="00112B35">
        <w:rPr>
          <w:kern w:val="1"/>
          <w:sz w:val="20"/>
          <w:szCs w:val="20"/>
          <w:lang w:eastAsia="pl-PL"/>
        </w:rPr>
        <w:t>;</w:t>
      </w:r>
    </w:p>
    <w:p w14:paraId="7EA550EB" w14:textId="34B21D06" w:rsidR="00BB5FC7" w:rsidRPr="00BB5FC7" w:rsidRDefault="00BB5FC7" w:rsidP="00CC3208">
      <w:pPr>
        <w:numPr>
          <w:ilvl w:val="0"/>
          <w:numId w:val="47"/>
        </w:numPr>
        <w:spacing w:after="0" w:line="240" w:lineRule="auto"/>
        <w:ind w:right="-170"/>
        <w:jc w:val="both"/>
        <w:rPr>
          <w:sz w:val="20"/>
          <w:szCs w:val="20"/>
          <w:lang w:eastAsia="pl-PL"/>
        </w:rPr>
      </w:pPr>
      <w:r w:rsidRPr="00BB5FC7">
        <w:rPr>
          <w:sz w:val="20"/>
          <w:szCs w:val="20"/>
          <w:lang w:eastAsia="pl-PL"/>
        </w:rPr>
        <w:t>sprawowa</w:t>
      </w:r>
      <w:r>
        <w:rPr>
          <w:sz w:val="20"/>
          <w:szCs w:val="20"/>
          <w:lang w:eastAsia="pl-PL"/>
        </w:rPr>
        <w:t>nia</w:t>
      </w:r>
      <w:r w:rsidRPr="00BB5FC7">
        <w:rPr>
          <w:sz w:val="20"/>
          <w:szCs w:val="20"/>
          <w:lang w:eastAsia="pl-PL"/>
        </w:rPr>
        <w:t xml:space="preserve"> </w:t>
      </w:r>
      <w:r>
        <w:rPr>
          <w:sz w:val="20"/>
          <w:szCs w:val="20"/>
          <w:lang w:eastAsia="pl-PL"/>
        </w:rPr>
        <w:t xml:space="preserve">na żądanie Zamawiającego </w:t>
      </w:r>
      <w:r w:rsidRPr="00BB5FC7">
        <w:rPr>
          <w:sz w:val="20"/>
          <w:szCs w:val="20"/>
          <w:lang w:eastAsia="pl-PL"/>
        </w:rPr>
        <w:t>nadz</w:t>
      </w:r>
      <w:r>
        <w:rPr>
          <w:sz w:val="20"/>
          <w:szCs w:val="20"/>
          <w:lang w:eastAsia="pl-PL"/>
        </w:rPr>
        <w:t>oru</w:t>
      </w:r>
      <w:r w:rsidRPr="00BB5FC7">
        <w:rPr>
          <w:sz w:val="20"/>
          <w:szCs w:val="20"/>
          <w:lang w:eastAsia="pl-PL"/>
        </w:rPr>
        <w:t xml:space="preserve"> autorski</w:t>
      </w:r>
      <w:r>
        <w:rPr>
          <w:sz w:val="20"/>
          <w:szCs w:val="20"/>
          <w:lang w:eastAsia="pl-PL"/>
        </w:rPr>
        <w:t>ego</w:t>
      </w:r>
      <w:r w:rsidRPr="00BB5FC7">
        <w:rPr>
          <w:sz w:val="20"/>
          <w:szCs w:val="20"/>
          <w:lang w:eastAsia="pl-PL"/>
        </w:rPr>
        <w:t xml:space="preserve"> podczas realizacji robót na podstawie prac projektowych objętych przedmiotowym zamówieniem</w:t>
      </w:r>
      <w:r>
        <w:rPr>
          <w:sz w:val="20"/>
          <w:szCs w:val="20"/>
          <w:lang w:eastAsia="pl-PL"/>
        </w:rPr>
        <w:t>.</w:t>
      </w:r>
    </w:p>
    <w:p w14:paraId="013EAA6E" w14:textId="626E0505" w:rsidR="00805346" w:rsidRPr="00C2254C" w:rsidRDefault="00805346" w:rsidP="00CC3208">
      <w:pPr>
        <w:pStyle w:val="Akapitzlist"/>
        <w:numPr>
          <w:ilvl w:val="0"/>
          <w:numId w:val="4"/>
        </w:numPr>
        <w:ind w:right="-2"/>
        <w:jc w:val="both"/>
        <w:rPr>
          <w:rFonts w:ascii="Calibri" w:hAnsi="Calibri" w:cs="Calibri"/>
          <w:sz w:val="20"/>
          <w:szCs w:val="20"/>
          <w:lang w:eastAsia="pl-PL"/>
        </w:rPr>
      </w:pPr>
      <w:r w:rsidRPr="00BB5FC7">
        <w:rPr>
          <w:rFonts w:ascii="Calibri" w:hAnsi="Calibri" w:cs="Calibri"/>
          <w:sz w:val="20"/>
          <w:szCs w:val="20"/>
          <w:lang w:eastAsia="pl-PL"/>
        </w:rPr>
        <w:t>Wykonawca zobowiązany jest do uzgadniania przyjmowanych rozwiązań</w:t>
      </w:r>
      <w:r w:rsidRPr="00C2254C">
        <w:rPr>
          <w:rFonts w:ascii="Calibri" w:hAnsi="Calibri" w:cs="Calibri"/>
          <w:sz w:val="20"/>
          <w:szCs w:val="20"/>
          <w:lang w:eastAsia="pl-PL"/>
        </w:rPr>
        <w:t xml:space="preserve"> projektowych z właściwymi podmiotami, w szczególności z Muzeum Krakowa </w:t>
      </w:r>
      <w:r w:rsidR="003F7027" w:rsidRPr="00C2254C">
        <w:rPr>
          <w:rFonts w:ascii="Calibri" w:hAnsi="Calibri" w:cs="Calibri"/>
          <w:sz w:val="20"/>
          <w:szCs w:val="20"/>
          <w:lang w:eastAsia="pl-PL"/>
        </w:rPr>
        <w:t>-</w:t>
      </w:r>
      <w:r w:rsidRPr="00C2254C">
        <w:rPr>
          <w:rFonts w:ascii="Calibri" w:hAnsi="Calibri" w:cs="Calibri"/>
          <w:sz w:val="20"/>
          <w:szCs w:val="20"/>
          <w:lang w:eastAsia="pl-PL"/>
        </w:rPr>
        <w:t xml:space="preserve"> w zakresie dotyczącym zabezpieczenia ekspozycji oraz funkcjonowania obiektu w trakcie realizacji robót budowlanych.</w:t>
      </w:r>
    </w:p>
    <w:p w14:paraId="5E5B7C5E" w14:textId="601EF6A7" w:rsidR="00805346" w:rsidRPr="00C2254C" w:rsidRDefault="00805346" w:rsidP="00CC3208">
      <w:pPr>
        <w:pStyle w:val="Akapitzlist"/>
        <w:numPr>
          <w:ilvl w:val="0"/>
          <w:numId w:val="4"/>
        </w:numPr>
        <w:ind w:right="-2"/>
        <w:jc w:val="both"/>
        <w:rPr>
          <w:rFonts w:ascii="Calibri" w:hAnsi="Calibri" w:cs="Calibri"/>
          <w:sz w:val="20"/>
          <w:szCs w:val="20"/>
          <w:lang w:eastAsia="pl-PL"/>
        </w:rPr>
      </w:pPr>
      <w:r w:rsidRPr="00C2254C">
        <w:rPr>
          <w:rFonts w:ascii="Calibri" w:hAnsi="Calibri" w:cs="Calibri"/>
          <w:sz w:val="20"/>
          <w:szCs w:val="20"/>
          <w:lang w:eastAsia="pl-PL"/>
        </w:rPr>
        <w:lastRenderedPageBreak/>
        <w:t xml:space="preserve">Wykonawca zobowiązany jest do opracowania </w:t>
      </w:r>
      <w:r w:rsidR="001A59AC">
        <w:rPr>
          <w:rFonts w:ascii="Calibri" w:hAnsi="Calibri" w:cs="Calibri"/>
          <w:sz w:val="20"/>
          <w:szCs w:val="20"/>
          <w:lang w:eastAsia="pl-PL"/>
        </w:rPr>
        <w:t>Przedmiotu umowy</w:t>
      </w:r>
      <w:r w:rsidRPr="00C2254C">
        <w:rPr>
          <w:rFonts w:ascii="Calibri" w:hAnsi="Calibri" w:cs="Calibri"/>
          <w:sz w:val="20"/>
          <w:szCs w:val="20"/>
          <w:lang w:eastAsia="pl-PL"/>
        </w:rPr>
        <w:t xml:space="preserve"> w sposób umożliwiający prowadzenie robót budowlanych przy zapewnieniu ciągłości funkcjonowania obiektów i infrastruktury objętej oddziaływaniem inwestycji</w:t>
      </w:r>
      <w:r w:rsidR="0039009B" w:rsidRPr="00C2254C">
        <w:rPr>
          <w:rFonts w:ascii="Calibri" w:hAnsi="Calibri" w:cs="Calibri"/>
          <w:sz w:val="20"/>
          <w:szCs w:val="20"/>
          <w:lang w:eastAsia="pl-PL"/>
        </w:rPr>
        <w:t>.</w:t>
      </w:r>
    </w:p>
    <w:p w14:paraId="18BBE03D" w14:textId="7E082E79" w:rsidR="00805346" w:rsidRPr="00C2254C" w:rsidRDefault="00805346" w:rsidP="00CC3208">
      <w:pPr>
        <w:pStyle w:val="Akapitzlist"/>
        <w:numPr>
          <w:ilvl w:val="0"/>
          <w:numId w:val="4"/>
        </w:numPr>
        <w:ind w:right="-2"/>
        <w:jc w:val="both"/>
        <w:rPr>
          <w:rFonts w:ascii="Calibri" w:hAnsi="Calibri" w:cs="Calibri"/>
          <w:sz w:val="20"/>
          <w:szCs w:val="20"/>
          <w:lang w:eastAsia="pl-PL"/>
        </w:rPr>
      </w:pPr>
      <w:r w:rsidRPr="00C2254C">
        <w:rPr>
          <w:rFonts w:ascii="Calibri" w:hAnsi="Calibri" w:cs="Calibri"/>
          <w:sz w:val="20"/>
          <w:szCs w:val="20"/>
          <w:lang w:eastAsia="pl-PL"/>
        </w:rPr>
        <w:t xml:space="preserve">Wykonawca zobowiązany jest do uwzględnienia w </w:t>
      </w:r>
      <w:r w:rsidR="001A59AC">
        <w:rPr>
          <w:rFonts w:ascii="Calibri" w:hAnsi="Calibri" w:cs="Calibri"/>
          <w:sz w:val="20"/>
          <w:szCs w:val="20"/>
          <w:lang w:eastAsia="pl-PL"/>
        </w:rPr>
        <w:t>Przedmiocie umowy</w:t>
      </w:r>
      <w:r w:rsidR="001A59AC" w:rsidRPr="00C2254C">
        <w:rPr>
          <w:rFonts w:ascii="Calibri" w:hAnsi="Calibri" w:cs="Calibri"/>
          <w:sz w:val="20"/>
          <w:szCs w:val="20"/>
          <w:lang w:eastAsia="pl-PL"/>
        </w:rPr>
        <w:t xml:space="preserve"> </w:t>
      </w:r>
      <w:r w:rsidRPr="00C2254C">
        <w:rPr>
          <w:rFonts w:ascii="Calibri" w:hAnsi="Calibri" w:cs="Calibri"/>
          <w:sz w:val="20"/>
          <w:szCs w:val="20"/>
          <w:lang w:eastAsia="pl-PL"/>
        </w:rPr>
        <w:t>uwarunkowań wynikających z lokalizacji inwestycji, w tym w szczególności ochrony konserwatorskiej, istniejącej zabudowy, infrastruktury technicznej oraz uwarunkowań eksploatacyjnych obiektów sąsiednich.</w:t>
      </w:r>
    </w:p>
    <w:p w14:paraId="0E92F4B4" w14:textId="7859AC99" w:rsidR="00805346" w:rsidRPr="00C2254C" w:rsidRDefault="00805346" w:rsidP="00CC3208">
      <w:pPr>
        <w:pStyle w:val="Akapitzlist"/>
        <w:numPr>
          <w:ilvl w:val="0"/>
          <w:numId w:val="4"/>
        </w:numPr>
        <w:ind w:right="-2"/>
        <w:jc w:val="both"/>
        <w:rPr>
          <w:rFonts w:ascii="Calibri" w:hAnsi="Calibri" w:cs="Calibri"/>
          <w:sz w:val="20"/>
          <w:szCs w:val="20"/>
          <w:lang w:eastAsia="pl-PL"/>
        </w:rPr>
      </w:pPr>
      <w:r w:rsidRPr="00C2254C">
        <w:rPr>
          <w:rFonts w:ascii="Calibri" w:hAnsi="Calibri" w:cs="Calibri"/>
          <w:sz w:val="20"/>
          <w:szCs w:val="20"/>
          <w:lang w:eastAsia="pl-PL"/>
        </w:rPr>
        <w:t xml:space="preserve">Wykonawca zobowiązany jest do takiego opracowania </w:t>
      </w:r>
      <w:r w:rsidR="00B71DAB">
        <w:rPr>
          <w:rFonts w:ascii="Calibri" w:hAnsi="Calibri" w:cs="Calibri"/>
          <w:sz w:val="20"/>
          <w:szCs w:val="20"/>
          <w:lang w:eastAsia="pl-PL"/>
        </w:rPr>
        <w:t>Przedmiotu umowy</w:t>
      </w:r>
      <w:r w:rsidRPr="00C2254C">
        <w:rPr>
          <w:rFonts w:ascii="Calibri" w:hAnsi="Calibri" w:cs="Calibri"/>
          <w:sz w:val="20"/>
          <w:szCs w:val="20"/>
          <w:lang w:eastAsia="pl-PL"/>
        </w:rPr>
        <w:t>, aby możliwe było jej wykorzystanie jako opisu przedmiotu zamówienia zgodnie z przepisami ustawy Prawo zamówień publicznych, w tym do określenia parametrów technicznych i jakościowych w sposób jednoznaczny oraz do wskazania kryteriów równoważności w przypadku dopuszczenia rozwiązań równoważnych.</w:t>
      </w:r>
    </w:p>
    <w:p w14:paraId="6B2457BB" w14:textId="5EA49A89" w:rsidR="00543142" w:rsidRPr="00C2254C" w:rsidRDefault="00543142" w:rsidP="00CC3208">
      <w:pPr>
        <w:pStyle w:val="Akapitzlist"/>
        <w:numPr>
          <w:ilvl w:val="0"/>
          <w:numId w:val="4"/>
        </w:numPr>
        <w:ind w:right="-2"/>
        <w:jc w:val="both"/>
        <w:rPr>
          <w:rFonts w:ascii="Calibri" w:hAnsi="Calibri" w:cs="Calibri"/>
          <w:sz w:val="20"/>
          <w:szCs w:val="20"/>
          <w:lang w:eastAsia="pl-PL"/>
        </w:rPr>
      </w:pPr>
      <w:r w:rsidRPr="00C2254C">
        <w:rPr>
          <w:rFonts w:ascii="Calibri" w:hAnsi="Calibri" w:cs="Calibri"/>
          <w:sz w:val="20"/>
          <w:szCs w:val="20"/>
          <w:lang w:eastAsia="pl-PL"/>
        </w:rPr>
        <w:t xml:space="preserve">W ramach wynagrodzenia umownego Wykonawca zobowiązany jest do uzyskania w imieniu Zamawiającego wymaganej przepisami prawa </w:t>
      </w:r>
      <w:r w:rsidR="00467DD4">
        <w:rPr>
          <w:rFonts w:ascii="Calibri" w:hAnsi="Calibri" w:cs="Calibri"/>
          <w:sz w:val="20"/>
          <w:szCs w:val="20"/>
          <w:lang w:eastAsia="pl-PL"/>
        </w:rPr>
        <w:t xml:space="preserve">prawomocnej i </w:t>
      </w:r>
      <w:r w:rsidRPr="00C2254C">
        <w:rPr>
          <w:rFonts w:ascii="Calibri" w:hAnsi="Calibri" w:cs="Calibri"/>
          <w:sz w:val="20"/>
          <w:szCs w:val="20"/>
          <w:lang w:eastAsia="pl-PL"/>
        </w:rPr>
        <w:t>ostatecznej decyzji administracyjnej zatwierdzającej projekt budowlany i udzielającej pozwolenia na budowę, umożliwiającej rozpoczęcie robót budowlanych, a także wszelkich niezbędnych uzgodnień, opinii, zgód oraz decyzji formalno-prawnych wymaganych do jej uzyskania (w tym w szczególności zezwoleń na usunięcie drzew lub krzewów, jeżeli będą wymagane).</w:t>
      </w:r>
    </w:p>
    <w:p w14:paraId="09BA7A6E" w14:textId="2B4997B7" w:rsidR="00D2370D" w:rsidRPr="00AF3E06" w:rsidRDefault="00543142" w:rsidP="00CC3208">
      <w:pPr>
        <w:pStyle w:val="Akapitzlist"/>
        <w:numPr>
          <w:ilvl w:val="0"/>
          <w:numId w:val="4"/>
        </w:numPr>
        <w:ind w:right="-2"/>
        <w:jc w:val="both"/>
        <w:rPr>
          <w:rFonts w:ascii="Calibri" w:hAnsi="Calibri" w:cs="Calibri"/>
          <w:sz w:val="20"/>
          <w:szCs w:val="20"/>
          <w:lang w:eastAsia="pl-PL"/>
        </w:rPr>
      </w:pPr>
      <w:r w:rsidRPr="00C2254C">
        <w:rPr>
          <w:rFonts w:ascii="Calibri" w:hAnsi="Calibri" w:cs="Calibri"/>
          <w:sz w:val="20"/>
          <w:szCs w:val="20"/>
          <w:lang w:eastAsia="pl-PL"/>
        </w:rPr>
        <w:t>Przed złożeniem wniosku o wydanie decyzji, o której mowa w ust. 1</w:t>
      </w:r>
      <w:r w:rsidR="007B7D44" w:rsidRPr="00C2254C">
        <w:rPr>
          <w:rFonts w:ascii="Calibri" w:hAnsi="Calibri" w:cs="Calibri"/>
          <w:sz w:val="20"/>
          <w:szCs w:val="20"/>
          <w:lang w:eastAsia="pl-PL"/>
        </w:rPr>
        <w:t>3</w:t>
      </w:r>
      <w:r w:rsidRPr="00C2254C">
        <w:rPr>
          <w:rFonts w:ascii="Calibri" w:hAnsi="Calibri" w:cs="Calibri"/>
          <w:sz w:val="20"/>
          <w:szCs w:val="20"/>
          <w:lang w:eastAsia="pl-PL"/>
        </w:rPr>
        <w:t xml:space="preserve">, Wykonawca zobowiązany jest do przekazania Zamawiającemu kompletnej </w:t>
      </w:r>
      <w:r w:rsidR="00B71DAB">
        <w:rPr>
          <w:rFonts w:ascii="Calibri" w:hAnsi="Calibri" w:cs="Calibri"/>
          <w:sz w:val="20"/>
          <w:szCs w:val="20"/>
          <w:lang w:eastAsia="pl-PL"/>
        </w:rPr>
        <w:t>d</w:t>
      </w:r>
      <w:r w:rsidRPr="00C2254C">
        <w:rPr>
          <w:rFonts w:ascii="Calibri" w:hAnsi="Calibri" w:cs="Calibri"/>
          <w:sz w:val="20"/>
          <w:szCs w:val="20"/>
          <w:lang w:eastAsia="pl-PL"/>
        </w:rPr>
        <w:t>okumentacji projektowej w celu jej weryfikacji i uzyskania akceptacji. Złożenie wniosku może nastąpić wyłącznie po uzyskaniu akceptacji Zamawiającego.</w:t>
      </w:r>
    </w:p>
    <w:p w14:paraId="7203843A" w14:textId="77777777" w:rsidR="008C2A44" w:rsidRPr="00C2254C" w:rsidRDefault="008C2A44">
      <w:pPr>
        <w:spacing w:after="0" w:line="240" w:lineRule="auto"/>
        <w:ind w:right="-142"/>
        <w:jc w:val="center"/>
        <w:rPr>
          <w:b/>
          <w:bCs/>
          <w:sz w:val="20"/>
          <w:szCs w:val="20"/>
          <w:lang w:eastAsia="pl-PL"/>
        </w:rPr>
      </w:pPr>
    </w:p>
    <w:p w14:paraId="71867064" w14:textId="1F8FFDAC" w:rsidR="005366D4" w:rsidRPr="00C2254C" w:rsidRDefault="005366D4">
      <w:pPr>
        <w:spacing w:after="0" w:line="240" w:lineRule="auto"/>
        <w:ind w:right="-142"/>
        <w:jc w:val="center"/>
        <w:rPr>
          <w:b/>
          <w:bCs/>
          <w:sz w:val="20"/>
          <w:szCs w:val="20"/>
          <w:lang w:eastAsia="pl-PL"/>
        </w:rPr>
      </w:pPr>
      <w:r w:rsidRPr="00C2254C">
        <w:rPr>
          <w:b/>
          <w:bCs/>
          <w:sz w:val="20"/>
          <w:szCs w:val="20"/>
          <w:lang w:eastAsia="pl-PL"/>
        </w:rPr>
        <w:t>§ 3</w:t>
      </w:r>
    </w:p>
    <w:p w14:paraId="4D92AC15" w14:textId="77777777" w:rsidR="005366D4" w:rsidRPr="00C2254C" w:rsidRDefault="005366D4">
      <w:pPr>
        <w:spacing w:after="0" w:line="240" w:lineRule="auto"/>
        <w:ind w:right="-142"/>
        <w:jc w:val="center"/>
        <w:rPr>
          <w:sz w:val="20"/>
          <w:szCs w:val="20"/>
          <w:lang w:eastAsia="pl-PL"/>
        </w:rPr>
      </w:pPr>
      <w:r w:rsidRPr="00C2254C">
        <w:rPr>
          <w:b/>
          <w:bCs/>
          <w:sz w:val="20"/>
          <w:szCs w:val="20"/>
          <w:lang w:eastAsia="pl-PL"/>
        </w:rPr>
        <w:t>Prawa autorskie</w:t>
      </w:r>
    </w:p>
    <w:p w14:paraId="0EE06FEF" w14:textId="76F26885" w:rsidR="005366D4" w:rsidRPr="00C2254C" w:rsidRDefault="005366D4" w:rsidP="00467DD4">
      <w:pPr>
        <w:spacing w:after="0" w:line="240" w:lineRule="auto"/>
        <w:ind w:left="426" w:hanging="425"/>
        <w:jc w:val="both"/>
        <w:rPr>
          <w:sz w:val="20"/>
          <w:szCs w:val="20"/>
          <w:lang w:eastAsia="pl-PL"/>
        </w:rPr>
      </w:pPr>
      <w:r w:rsidRPr="00C2254C">
        <w:rPr>
          <w:sz w:val="20"/>
          <w:szCs w:val="20"/>
          <w:lang w:eastAsia="pl-PL"/>
        </w:rPr>
        <w:t>1.</w:t>
      </w:r>
      <w:r w:rsidRPr="00C2254C">
        <w:rPr>
          <w:sz w:val="20"/>
          <w:szCs w:val="20"/>
          <w:lang w:eastAsia="pl-PL"/>
        </w:rPr>
        <w:tab/>
      </w:r>
      <w:r w:rsidR="00D06A63" w:rsidRPr="00C2254C">
        <w:rPr>
          <w:sz w:val="20"/>
          <w:szCs w:val="20"/>
          <w:lang w:eastAsia="pl-PL"/>
        </w:rPr>
        <w:t>Każdorazowo z</w:t>
      </w:r>
      <w:r w:rsidRPr="00C2254C">
        <w:rPr>
          <w:sz w:val="20"/>
          <w:szCs w:val="20"/>
          <w:lang w:eastAsia="pl-PL"/>
        </w:rPr>
        <w:t xml:space="preserve"> chwilą</w:t>
      </w:r>
      <w:r w:rsidR="004F47F5" w:rsidRPr="00C2254C">
        <w:rPr>
          <w:sz w:val="20"/>
          <w:szCs w:val="20"/>
          <w:lang w:eastAsia="pl-PL"/>
        </w:rPr>
        <w:t xml:space="preserve"> podpisania </w:t>
      </w:r>
      <w:r w:rsidR="00D06A63" w:rsidRPr="00C2254C">
        <w:rPr>
          <w:sz w:val="20"/>
          <w:szCs w:val="20"/>
          <w:lang w:eastAsia="pl-PL"/>
        </w:rPr>
        <w:t xml:space="preserve">odpowiednio częściowego lub końcowego </w:t>
      </w:r>
      <w:r w:rsidR="004F47F5" w:rsidRPr="00C2254C">
        <w:rPr>
          <w:sz w:val="20"/>
          <w:szCs w:val="20"/>
          <w:lang w:eastAsia="pl-PL"/>
        </w:rPr>
        <w:t>protokołu</w:t>
      </w:r>
      <w:r w:rsidR="008F6208" w:rsidRPr="00C2254C">
        <w:rPr>
          <w:sz w:val="20"/>
          <w:szCs w:val="20"/>
          <w:lang w:eastAsia="pl-PL"/>
        </w:rPr>
        <w:t xml:space="preserve"> zdawczo-odbiorczego</w:t>
      </w:r>
      <w:r w:rsidRPr="00C2254C">
        <w:rPr>
          <w:sz w:val="20"/>
          <w:szCs w:val="20"/>
          <w:lang w:eastAsia="pl-PL"/>
        </w:rPr>
        <w:t>, bez konieczności składania odrębnych oświadczeń</w:t>
      </w:r>
      <w:r w:rsidR="005964EE" w:rsidRPr="00C2254C">
        <w:rPr>
          <w:sz w:val="20"/>
          <w:szCs w:val="20"/>
          <w:lang w:eastAsia="pl-PL"/>
        </w:rPr>
        <w:t>,</w:t>
      </w:r>
      <w:r w:rsidRPr="00C2254C">
        <w:rPr>
          <w:sz w:val="20"/>
          <w:szCs w:val="20"/>
          <w:lang w:eastAsia="pl-PL"/>
        </w:rPr>
        <w:t xml:space="preserve"> Wykonawca przenosi na Zamawiającego zarówno własność nośników, na których Przedmiot umowy</w:t>
      </w:r>
      <w:r w:rsidR="004B1639" w:rsidRPr="00C2254C">
        <w:rPr>
          <w:sz w:val="20"/>
          <w:szCs w:val="20"/>
          <w:lang w:eastAsia="pl-PL"/>
        </w:rPr>
        <w:t xml:space="preserve"> lub jego część</w:t>
      </w:r>
      <w:r w:rsidRPr="00C2254C">
        <w:rPr>
          <w:sz w:val="20"/>
          <w:szCs w:val="20"/>
          <w:lang w:eastAsia="pl-PL"/>
        </w:rPr>
        <w:t xml:space="preserve"> został</w:t>
      </w:r>
      <w:r w:rsidR="004B1639" w:rsidRPr="00C2254C">
        <w:rPr>
          <w:sz w:val="20"/>
          <w:szCs w:val="20"/>
          <w:lang w:eastAsia="pl-PL"/>
        </w:rPr>
        <w:t>y</w:t>
      </w:r>
      <w:r w:rsidRPr="00C2254C">
        <w:rPr>
          <w:sz w:val="20"/>
          <w:szCs w:val="20"/>
          <w:lang w:eastAsia="pl-PL"/>
        </w:rPr>
        <w:t xml:space="preserve"> utrwalon</w:t>
      </w:r>
      <w:r w:rsidR="004B1639" w:rsidRPr="00C2254C">
        <w:rPr>
          <w:sz w:val="20"/>
          <w:szCs w:val="20"/>
          <w:lang w:eastAsia="pl-PL"/>
        </w:rPr>
        <w:t>e</w:t>
      </w:r>
      <w:r w:rsidR="005964EE" w:rsidRPr="00C2254C">
        <w:rPr>
          <w:sz w:val="20"/>
          <w:szCs w:val="20"/>
          <w:lang w:eastAsia="pl-PL"/>
        </w:rPr>
        <w:t>,</w:t>
      </w:r>
      <w:r w:rsidRPr="00C2254C">
        <w:rPr>
          <w:sz w:val="20"/>
          <w:szCs w:val="20"/>
          <w:lang w:eastAsia="pl-PL"/>
        </w:rPr>
        <w:t xml:space="preserve"> jak i </w:t>
      </w:r>
      <w:r w:rsidR="004B1639" w:rsidRPr="00C2254C">
        <w:rPr>
          <w:sz w:val="20"/>
          <w:szCs w:val="20"/>
          <w:lang w:eastAsia="pl-PL"/>
        </w:rPr>
        <w:t xml:space="preserve">odpowiednio </w:t>
      </w:r>
      <w:r w:rsidR="00553D8B" w:rsidRPr="00C2254C">
        <w:rPr>
          <w:sz w:val="20"/>
          <w:szCs w:val="20"/>
          <w:lang w:eastAsia="pl-PL"/>
        </w:rPr>
        <w:t xml:space="preserve">całość </w:t>
      </w:r>
      <w:r w:rsidRPr="00C2254C">
        <w:rPr>
          <w:sz w:val="20"/>
          <w:szCs w:val="20"/>
          <w:lang w:eastAsia="pl-PL"/>
        </w:rPr>
        <w:t>autorski</w:t>
      </w:r>
      <w:r w:rsidR="00553D8B" w:rsidRPr="00C2254C">
        <w:rPr>
          <w:sz w:val="20"/>
          <w:szCs w:val="20"/>
          <w:lang w:eastAsia="pl-PL"/>
        </w:rPr>
        <w:t>ch</w:t>
      </w:r>
      <w:r w:rsidRPr="00C2254C">
        <w:rPr>
          <w:sz w:val="20"/>
          <w:szCs w:val="20"/>
          <w:lang w:eastAsia="pl-PL"/>
        </w:rPr>
        <w:t xml:space="preserve"> praw majątkow</w:t>
      </w:r>
      <w:r w:rsidR="00553D8B" w:rsidRPr="00C2254C">
        <w:rPr>
          <w:sz w:val="20"/>
          <w:szCs w:val="20"/>
          <w:lang w:eastAsia="pl-PL"/>
        </w:rPr>
        <w:t>ych</w:t>
      </w:r>
      <w:r w:rsidRPr="00C2254C">
        <w:rPr>
          <w:sz w:val="20"/>
          <w:szCs w:val="20"/>
          <w:lang w:eastAsia="pl-PL"/>
        </w:rPr>
        <w:t xml:space="preserve"> do Przedmiotu umowy</w:t>
      </w:r>
      <w:r w:rsidR="00553D8B" w:rsidRPr="00C2254C">
        <w:rPr>
          <w:sz w:val="20"/>
          <w:szCs w:val="20"/>
          <w:lang w:eastAsia="pl-PL"/>
        </w:rPr>
        <w:t>, w tym w</w:t>
      </w:r>
      <w:r w:rsidR="002E5D27" w:rsidRPr="00C2254C">
        <w:rPr>
          <w:sz w:val="20"/>
          <w:szCs w:val="20"/>
          <w:lang w:eastAsia="pl-PL"/>
        </w:rPr>
        <w:t> </w:t>
      </w:r>
      <w:r w:rsidR="00553D8B" w:rsidRPr="00C2254C">
        <w:rPr>
          <w:sz w:val="20"/>
          <w:szCs w:val="20"/>
          <w:lang w:eastAsia="pl-PL"/>
        </w:rPr>
        <w:t xml:space="preserve">szczególności </w:t>
      </w:r>
      <w:r w:rsidRPr="00C2254C">
        <w:rPr>
          <w:sz w:val="20"/>
          <w:szCs w:val="20"/>
          <w:lang w:eastAsia="pl-PL"/>
        </w:rPr>
        <w:t>na polach eksploatacji</w:t>
      </w:r>
      <w:r w:rsidR="00C96390" w:rsidRPr="00C2254C">
        <w:rPr>
          <w:sz w:val="20"/>
          <w:szCs w:val="20"/>
          <w:lang w:eastAsia="pl-PL"/>
        </w:rPr>
        <w:t xml:space="preserve"> wskazanych w art.</w:t>
      </w:r>
      <w:r w:rsidR="00F01654" w:rsidRPr="00C2254C">
        <w:rPr>
          <w:sz w:val="20"/>
          <w:szCs w:val="20"/>
          <w:lang w:eastAsia="pl-PL"/>
        </w:rPr>
        <w:t xml:space="preserve"> </w:t>
      </w:r>
      <w:r w:rsidR="00C96390" w:rsidRPr="00C2254C">
        <w:rPr>
          <w:sz w:val="20"/>
          <w:szCs w:val="20"/>
          <w:lang w:eastAsia="pl-PL"/>
        </w:rPr>
        <w:t>50 Ustawy o prawie autorskim i</w:t>
      </w:r>
      <w:r w:rsidR="0005651D" w:rsidRPr="00C2254C">
        <w:rPr>
          <w:sz w:val="20"/>
          <w:szCs w:val="20"/>
          <w:lang w:eastAsia="pl-PL"/>
        </w:rPr>
        <w:t> </w:t>
      </w:r>
      <w:r w:rsidR="00C96390" w:rsidRPr="00C2254C">
        <w:rPr>
          <w:sz w:val="20"/>
          <w:szCs w:val="20"/>
          <w:lang w:eastAsia="pl-PL"/>
        </w:rPr>
        <w:t>prawach pokrewnych oraz</w:t>
      </w:r>
      <w:r w:rsidR="009213DD" w:rsidRPr="00C2254C">
        <w:rPr>
          <w:sz w:val="20"/>
          <w:szCs w:val="20"/>
          <w:lang w:eastAsia="pl-PL"/>
        </w:rPr>
        <w:t xml:space="preserve"> </w:t>
      </w:r>
      <w:r w:rsidR="00C96390" w:rsidRPr="00C2254C">
        <w:rPr>
          <w:sz w:val="20"/>
          <w:szCs w:val="20"/>
          <w:lang w:eastAsia="pl-PL"/>
        </w:rPr>
        <w:t>do</w:t>
      </w:r>
      <w:r w:rsidRPr="00C2254C">
        <w:rPr>
          <w:sz w:val="20"/>
          <w:szCs w:val="20"/>
          <w:lang w:eastAsia="pl-PL"/>
        </w:rPr>
        <w:t>:</w:t>
      </w:r>
    </w:p>
    <w:p w14:paraId="5332D02E" w14:textId="5F84DCBC" w:rsidR="005366D4" w:rsidRPr="00C2254C" w:rsidRDefault="003219B0" w:rsidP="00CC3208">
      <w:pPr>
        <w:numPr>
          <w:ilvl w:val="0"/>
          <w:numId w:val="48"/>
        </w:numPr>
        <w:tabs>
          <w:tab w:val="left" w:pos="1109"/>
        </w:tabs>
        <w:spacing w:after="0" w:line="240" w:lineRule="auto"/>
        <w:jc w:val="both"/>
        <w:rPr>
          <w:sz w:val="20"/>
          <w:szCs w:val="20"/>
          <w:lang w:eastAsia="pl-PL"/>
        </w:rPr>
      </w:pPr>
      <w:r w:rsidRPr="00C2254C">
        <w:rPr>
          <w:sz w:val="20"/>
          <w:szCs w:val="20"/>
          <w:lang w:eastAsia="pl-PL"/>
        </w:rPr>
        <w:t xml:space="preserve">korzystania w celu </w:t>
      </w:r>
      <w:r w:rsidR="005366D4" w:rsidRPr="00C2254C">
        <w:rPr>
          <w:sz w:val="20"/>
          <w:szCs w:val="20"/>
          <w:lang w:eastAsia="pl-PL"/>
        </w:rPr>
        <w:t>przygotowani</w:t>
      </w:r>
      <w:r w:rsidRPr="00C2254C">
        <w:rPr>
          <w:sz w:val="20"/>
          <w:szCs w:val="20"/>
          <w:lang w:eastAsia="pl-PL"/>
        </w:rPr>
        <w:t>a</w:t>
      </w:r>
      <w:r w:rsidR="005366D4" w:rsidRPr="00C2254C">
        <w:rPr>
          <w:sz w:val="20"/>
          <w:szCs w:val="20"/>
          <w:lang w:eastAsia="pl-PL"/>
        </w:rPr>
        <w:t xml:space="preserve"> i przeprowadzeni</w:t>
      </w:r>
      <w:r w:rsidRPr="00C2254C">
        <w:rPr>
          <w:sz w:val="20"/>
          <w:szCs w:val="20"/>
          <w:lang w:eastAsia="pl-PL"/>
        </w:rPr>
        <w:t>a</w:t>
      </w:r>
      <w:r w:rsidR="005366D4" w:rsidRPr="00C2254C">
        <w:rPr>
          <w:sz w:val="20"/>
          <w:szCs w:val="20"/>
          <w:lang w:eastAsia="pl-PL"/>
        </w:rPr>
        <w:t xml:space="preserve"> postępowania o udzielenie zamówienia publiczne</w:t>
      </w:r>
      <w:r w:rsidR="00804859" w:rsidRPr="00C2254C">
        <w:rPr>
          <w:sz w:val="20"/>
          <w:szCs w:val="20"/>
          <w:lang w:eastAsia="pl-PL"/>
        </w:rPr>
        <w:t xml:space="preserve">go dla realizacji projektu budowlanego i wykonawczego </w:t>
      </w:r>
      <w:r w:rsidR="005366D4" w:rsidRPr="00C2254C">
        <w:rPr>
          <w:sz w:val="20"/>
          <w:szCs w:val="20"/>
          <w:lang w:eastAsia="pl-PL"/>
        </w:rPr>
        <w:t>w oparciu o</w:t>
      </w:r>
      <w:r w:rsidR="0005651D" w:rsidRPr="00C2254C">
        <w:rPr>
          <w:sz w:val="20"/>
          <w:szCs w:val="20"/>
          <w:lang w:eastAsia="pl-PL"/>
        </w:rPr>
        <w:t> </w:t>
      </w:r>
      <w:r w:rsidR="005366D4" w:rsidRPr="00C2254C">
        <w:rPr>
          <w:sz w:val="20"/>
          <w:szCs w:val="20"/>
          <w:lang w:eastAsia="pl-PL"/>
        </w:rPr>
        <w:t>Przedmiot umowy,</w:t>
      </w:r>
    </w:p>
    <w:p w14:paraId="5F6962EE" w14:textId="4E6DBD87" w:rsidR="005366D4" w:rsidRPr="00C2254C" w:rsidRDefault="003219B0" w:rsidP="00CC3208">
      <w:pPr>
        <w:numPr>
          <w:ilvl w:val="0"/>
          <w:numId w:val="48"/>
        </w:numPr>
        <w:tabs>
          <w:tab w:val="left" w:pos="1109"/>
        </w:tabs>
        <w:spacing w:after="0" w:line="240" w:lineRule="auto"/>
        <w:jc w:val="both"/>
        <w:rPr>
          <w:kern w:val="1"/>
          <w:sz w:val="20"/>
          <w:szCs w:val="20"/>
          <w:lang w:eastAsia="pl-PL"/>
        </w:rPr>
      </w:pPr>
      <w:r w:rsidRPr="00C2254C">
        <w:rPr>
          <w:rFonts w:eastAsia="Times New Roman"/>
          <w:sz w:val="20"/>
          <w:szCs w:val="20"/>
          <w:lang w:eastAsia="pl-PL"/>
        </w:rPr>
        <w:t>udostępniania</w:t>
      </w:r>
      <w:r w:rsidR="005366D4" w:rsidRPr="00C2254C">
        <w:rPr>
          <w:rFonts w:eastAsia="Times New Roman"/>
          <w:sz w:val="20"/>
          <w:szCs w:val="20"/>
          <w:lang w:eastAsia="pl-PL"/>
        </w:rPr>
        <w:t xml:space="preserve"> Przedmiotu umowy</w:t>
      </w:r>
      <w:r w:rsidRPr="00C2254C">
        <w:rPr>
          <w:rFonts w:eastAsia="Times New Roman"/>
          <w:sz w:val="20"/>
          <w:szCs w:val="20"/>
          <w:lang w:eastAsia="pl-PL"/>
        </w:rPr>
        <w:t xml:space="preserve"> bez ograniczeń</w:t>
      </w:r>
      <w:r w:rsidR="005366D4" w:rsidRPr="00C2254C">
        <w:rPr>
          <w:rFonts w:eastAsia="Times New Roman"/>
          <w:sz w:val="20"/>
          <w:szCs w:val="20"/>
          <w:lang w:eastAsia="pl-PL"/>
        </w:rPr>
        <w:t xml:space="preserve"> osobom trzecim</w:t>
      </w:r>
      <w:r w:rsidRPr="00C2254C">
        <w:rPr>
          <w:rFonts w:eastAsia="Times New Roman"/>
          <w:sz w:val="20"/>
          <w:szCs w:val="20"/>
          <w:lang w:eastAsia="pl-PL"/>
        </w:rPr>
        <w:t xml:space="preserve"> w tym</w:t>
      </w:r>
      <w:r w:rsidR="005366D4" w:rsidRPr="00C2254C">
        <w:rPr>
          <w:rFonts w:eastAsia="Times New Roman"/>
          <w:sz w:val="20"/>
          <w:szCs w:val="20"/>
          <w:lang w:eastAsia="pl-PL"/>
        </w:rPr>
        <w:t xml:space="preserve"> w zakresie niezbędnym </w:t>
      </w:r>
      <w:r w:rsidR="00F623CE" w:rsidRPr="00C2254C">
        <w:rPr>
          <w:rFonts w:eastAsia="Times New Roman"/>
          <w:sz w:val="20"/>
          <w:szCs w:val="20"/>
          <w:lang w:eastAsia="pl-PL"/>
        </w:rPr>
        <w:br/>
      </w:r>
      <w:r w:rsidR="005366D4" w:rsidRPr="00C2254C">
        <w:rPr>
          <w:rFonts w:eastAsia="Times New Roman"/>
          <w:sz w:val="20"/>
          <w:szCs w:val="20"/>
          <w:lang w:eastAsia="pl-PL"/>
        </w:rPr>
        <w:t>do dokonywania zmian w Przedmiocie umowy, jego aktualizacji, wykonania opracowań Przedmiotu umowy</w:t>
      </w:r>
      <w:r w:rsidR="00C96390" w:rsidRPr="00C2254C">
        <w:rPr>
          <w:rFonts w:eastAsia="Times New Roman"/>
          <w:sz w:val="20"/>
          <w:szCs w:val="20"/>
          <w:lang w:eastAsia="pl-PL"/>
        </w:rPr>
        <w:t xml:space="preserve"> oraz realizacji zadania wykonywanego w oparciu o</w:t>
      </w:r>
      <w:r w:rsidR="001F62C5" w:rsidRPr="00C2254C">
        <w:rPr>
          <w:rFonts w:eastAsia="Times New Roman"/>
          <w:sz w:val="20"/>
          <w:szCs w:val="20"/>
          <w:lang w:eastAsia="pl-PL"/>
        </w:rPr>
        <w:t> </w:t>
      </w:r>
      <w:r w:rsidR="00C96390" w:rsidRPr="00C2254C">
        <w:rPr>
          <w:rFonts w:eastAsia="Times New Roman"/>
          <w:sz w:val="20"/>
          <w:szCs w:val="20"/>
          <w:lang w:eastAsia="pl-PL"/>
        </w:rPr>
        <w:t>przedmiot umowy</w:t>
      </w:r>
      <w:r w:rsidR="00B54E2F" w:rsidRPr="00C2254C">
        <w:rPr>
          <w:rFonts w:eastAsia="Times New Roman"/>
          <w:sz w:val="20"/>
          <w:szCs w:val="20"/>
          <w:lang w:eastAsia="pl-PL"/>
        </w:rPr>
        <w:t>,</w:t>
      </w:r>
    </w:p>
    <w:p w14:paraId="690525B7" w14:textId="77777777" w:rsidR="005366D4" w:rsidRPr="00C2254C" w:rsidRDefault="005366D4" w:rsidP="00CC3208">
      <w:pPr>
        <w:numPr>
          <w:ilvl w:val="0"/>
          <w:numId w:val="48"/>
        </w:numPr>
        <w:tabs>
          <w:tab w:val="left" w:pos="1109"/>
        </w:tabs>
        <w:spacing w:after="0" w:line="240" w:lineRule="auto"/>
        <w:jc w:val="both"/>
        <w:rPr>
          <w:sz w:val="20"/>
          <w:szCs w:val="20"/>
          <w:lang w:eastAsia="pl-PL"/>
        </w:rPr>
      </w:pPr>
      <w:r w:rsidRPr="00C2254C">
        <w:rPr>
          <w:sz w:val="20"/>
          <w:szCs w:val="20"/>
          <w:lang w:eastAsia="pl-PL"/>
        </w:rPr>
        <w:t>kopiowani</w:t>
      </w:r>
      <w:r w:rsidR="003219B0" w:rsidRPr="00C2254C">
        <w:rPr>
          <w:sz w:val="20"/>
          <w:szCs w:val="20"/>
          <w:lang w:eastAsia="pl-PL"/>
        </w:rPr>
        <w:t>a</w:t>
      </w:r>
      <w:r w:rsidRPr="00C2254C">
        <w:rPr>
          <w:sz w:val="20"/>
          <w:szCs w:val="20"/>
          <w:lang w:eastAsia="pl-PL"/>
        </w:rPr>
        <w:t>, zwielokrotniani</w:t>
      </w:r>
      <w:r w:rsidR="003219B0" w:rsidRPr="00C2254C">
        <w:rPr>
          <w:sz w:val="20"/>
          <w:szCs w:val="20"/>
          <w:lang w:eastAsia="pl-PL"/>
        </w:rPr>
        <w:t>a</w:t>
      </w:r>
      <w:r w:rsidRPr="00C2254C">
        <w:rPr>
          <w:sz w:val="20"/>
          <w:szCs w:val="20"/>
          <w:lang w:eastAsia="pl-PL"/>
        </w:rPr>
        <w:t xml:space="preserve"> Przedmiotu umowy, gromadzeni</w:t>
      </w:r>
      <w:r w:rsidR="003219B0" w:rsidRPr="00C2254C">
        <w:rPr>
          <w:sz w:val="20"/>
          <w:szCs w:val="20"/>
          <w:lang w:eastAsia="pl-PL"/>
        </w:rPr>
        <w:t>a</w:t>
      </w:r>
      <w:r w:rsidRPr="00C2254C">
        <w:rPr>
          <w:sz w:val="20"/>
          <w:szCs w:val="20"/>
          <w:lang w:eastAsia="pl-PL"/>
        </w:rPr>
        <w:t xml:space="preserve"> danych, w całości lub we fragmentach bez żadnych ograniczeń ilościowych za pomocą dowolnej dostępnej techniki, w tym drukarskiej, fotograficznej, zapisu magnetycznego, zapisu cyfrowego na nośnikach CD, DVD, w pamięci komputerowej, i innych, a także wszelkimi innymi technikami w zakresie uzasadnionym potrzebami Zamawiającego,</w:t>
      </w:r>
    </w:p>
    <w:p w14:paraId="0584D4D8" w14:textId="2A1753AC" w:rsidR="005366D4" w:rsidRPr="00C2254C" w:rsidRDefault="005366D4" w:rsidP="00CC3208">
      <w:pPr>
        <w:pStyle w:val="Akapitzlist"/>
        <w:numPr>
          <w:ilvl w:val="2"/>
          <w:numId w:val="49"/>
        </w:numPr>
        <w:tabs>
          <w:tab w:val="left" w:pos="1109"/>
        </w:tabs>
        <w:ind w:left="1276"/>
        <w:jc w:val="both"/>
        <w:rPr>
          <w:rFonts w:ascii="Calibri" w:hAnsi="Calibri" w:cs="Calibri"/>
          <w:sz w:val="20"/>
          <w:szCs w:val="20"/>
          <w:lang w:eastAsia="pl-PL"/>
        </w:rPr>
      </w:pPr>
      <w:r w:rsidRPr="00C2254C">
        <w:rPr>
          <w:rFonts w:ascii="Calibri" w:hAnsi="Calibri" w:cs="Calibri"/>
          <w:sz w:val="20"/>
          <w:szCs w:val="20"/>
          <w:lang w:eastAsia="pl-PL"/>
        </w:rPr>
        <w:t>w zakresie emisji publicznej, Internet i inne środki masowego przekazu,</w:t>
      </w:r>
    </w:p>
    <w:p w14:paraId="53E62381" w14:textId="50B1E2B4" w:rsidR="005366D4" w:rsidRPr="00C2254C" w:rsidRDefault="005366D4" w:rsidP="00CC3208">
      <w:pPr>
        <w:pStyle w:val="Akapitzlist"/>
        <w:numPr>
          <w:ilvl w:val="2"/>
          <w:numId w:val="49"/>
        </w:numPr>
        <w:tabs>
          <w:tab w:val="left" w:pos="1109"/>
        </w:tabs>
        <w:ind w:left="1276"/>
        <w:jc w:val="both"/>
        <w:rPr>
          <w:rFonts w:ascii="Calibri" w:hAnsi="Calibri" w:cs="Calibri"/>
          <w:sz w:val="20"/>
          <w:szCs w:val="20"/>
          <w:lang w:eastAsia="pl-PL"/>
        </w:rPr>
      </w:pPr>
      <w:r w:rsidRPr="00C2254C">
        <w:rPr>
          <w:rFonts w:ascii="Calibri" w:hAnsi="Calibri" w:cs="Calibri"/>
          <w:sz w:val="20"/>
          <w:szCs w:val="20"/>
          <w:lang w:eastAsia="pl-PL"/>
        </w:rPr>
        <w:t>w zakresie obrotu oryginałem i egzemplarzami</w:t>
      </w:r>
      <w:r w:rsidR="00B54E2F" w:rsidRPr="00C2254C">
        <w:rPr>
          <w:rFonts w:ascii="Calibri" w:hAnsi="Calibri" w:cs="Calibri"/>
          <w:sz w:val="20"/>
          <w:szCs w:val="20"/>
          <w:lang w:eastAsia="pl-PL"/>
        </w:rPr>
        <w:t>,</w:t>
      </w:r>
      <w:r w:rsidRPr="00C2254C">
        <w:rPr>
          <w:rFonts w:ascii="Calibri" w:hAnsi="Calibri" w:cs="Calibri"/>
          <w:sz w:val="20"/>
          <w:szCs w:val="20"/>
          <w:lang w:eastAsia="pl-PL"/>
        </w:rPr>
        <w:t xml:space="preserve"> na których utwór utrwalono, w szczególności wprowadzania ich do obrotu, użyczenia, najmu lub dzierżawy, także jako fragmentu publikacji </w:t>
      </w:r>
      <w:r w:rsidR="00901A42" w:rsidRPr="00C2254C">
        <w:rPr>
          <w:rFonts w:ascii="Calibri" w:hAnsi="Calibri" w:cs="Calibri"/>
          <w:sz w:val="20"/>
          <w:szCs w:val="20"/>
          <w:lang w:eastAsia="pl-PL"/>
        </w:rPr>
        <w:br/>
      </w:r>
      <w:r w:rsidRPr="00C2254C">
        <w:rPr>
          <w:rFonts w:ascii="Calibri" w:hAnsi="Calibri" w:cs="Calibri"/>
          <w:sz w:val="20"/>
          <w:szCs w:val="20"/>
          <w:lang w:eastAsia="pl-PL"/>
        </w:rPr>
        <w:t>w formie papierowej bądź elektronicznej,</w:t>
      </w:r>
    </w:p>
    <w:p w14:paraId="3EECFF2E" w14:textId="609EC4B1" w:rsidR="00CC0397" w:rsidRPr="00C2254C" w:rsidRDefault="003219B0" w:rsidP="00CC3208">
      <w:pPr>
        <w:pStyle w:val="Akapitzlist"/>
        <w:numPr>
          <w:ilvl w:val="2"/>
          <w:numId w:val="49"/>
        </w:numPr>
        <w:tabs>
          <w:tab w:val="left" w:pos="1109"/>
        </w:tabs>
        <w:ind w:left="1276"/>
        <w:jc w:val="both"/>
        <w:rPr>
          <w:rFonts w:ascii="Calibri" w:hAnsi="Calibri" w:cs="Calibri"/>
          <w:sz w:val="20"/>
          <w:szCs w:val="20"/>
          <w:lang w:eastAsia="pl-PL"/>
        </w:rPr>
      </w:pPr>
      <w:r w:rsidRPr="00C2254C">
        <w:rPr>
          <w:rFonts w:ascii="Calibri" w:hAnsi="Calibri" w:cs="Calibri"/>
          <w:sz w:val="20"/>
          <w:szCs w:val="20"/>
          <w:lang w:eastAsia="pl-PL"/>
        </w:rPr>
        <w:t>wykorzystania bez ograniczeń oryginału</w:t>
      </w:r>
      <w:r w:rsidR="00131924" w:rsidRPr="00C2254C">
        <w:rPr>
          <w:rFonts w:ascii="Calibri" w:hAnsi="Calibri" w:cs="Calibri"/>
          <w:sz w:val="20"/>
          <w:szCs w:val="20"/>
          <w:lang w:eastAsia="pl-PL"/>
        </w:rPr>
        <w:t>, kopii</w:t>
      </w:r>
      <w:r w:rsidRPr="00C2254C">
        <w:rPr>
          <w:rFonts w:ascii="Calibri" w:hAnsi="Calibri" w:cs="Calibri"/>
          <w:sz w:val="20"/>
          <w:szCs w:val="20"/>
          <w:lang w:eastAsia="pl-PL"/>
        </w:rPr>
        <w:t xml:space="preserve"> lub opracowań utworu do zamierzeń inwestycyjnych realizowanych przez Zamawiającego</w:t>
      </w:r>
      <w:r w:rsidR="00CC0397" w:rsidRPr="00C2254C">
        <w:rPr>
          <w:rFonts w:ascii="Calibri" w:hAnsi="Calibri" w:cs="Calibri"/>
          <w:sz w:val="20"/>
          <w:szCs w:val="20"/>
          <w:lang w:eastAsia="pl-PL"/>
        </w:rPr>
        <w:t>,</w:t>
      </w:r>
    </w:p>
    <w:p w14:paraId="25065018" w14:textId="45ECA346" w:rsidR="00CC0397" w:rsidRPr="00C2254C" w:rsidRDefault="00CC0397" w:rsidP="00CC3208">
      <w:pPr>
        <w:pStyle w:val="Akapitzlist"/>
        <w:numPr>
          <w:ilvl w:val="2"/>
          <w:numId w:val="49"/>
        </w:numPr>
        <w:tabs>
          <w:tab w:val="left" w:pos="1109"/>
        </w:tabs>
        <w:ind w:left="1276"/>
        <w:jc w:val="both"/>
        <w:rPr>
          <w:rFonts w:ascii="Calibri" w:hAnsi="Calibri" w:cs="Calibri"/>
          <w:sz w:val="20"/>
          <w:szCs w:val="20"/>
          <w:lang w:eastAsia="pl-PL"/>
        </w:rPr>
      </w:pPr>
      <w:r w:rsidRPr="00C2254C">
        <w:rPr>
          <w:rFonts w:ascii="Calibri" w:hAnsi="Calibri" w:cs="Calibri"/>
          <w:sz w:val="20"/>
          <w:szCs w:val="20"/>
          <w:lang w:bidi="pl-PL"/>
        </w:rPr>
        <w:t>w zakresie wprowadzania do pamięci komputera oraz serwerów sieci komputerowych,</w:t>
      </w:r>
    </w:p>
    <w:p w14:paraId="7E3B6E06" w14:textId="2240A0A1" w:rsidR="003219B0" w:rsidRPr="00C2254C" w:rsidRDefault="00CC0397" w:rsidP="00CC3208">
      <w:pPr>
        <w:pStyle w:val="Akapitzlist"/>
        <w:numPr>
          <w:ilvl w:val="2"/>
          <w:numId w:val="49"/>
        </w:numPr>
        <w:tabs>
          <w:tab w:val="left" w:pos="1109"/>
        </w:tabs>
        <w:ind w:left="1276"/>
        <w:jc w:val="both"/>
        <w:rPr>
          <w:rFonts w:ascii="Calibri" w:hAnsi="Calibri" w:cs="Calibri"/>
          <w:sz w:val="20"/>
          <w:szCs w:val="20"/>
          <w:lang w:eastAsia="pl-PL"/>
        </w:rPr>
      </w:pPr>
      <w:r w:rsidRPr="00C2254C">
        <w:rPr>
          <w:rFonts w:ascii="Calibri" w:hAnsi="Calibri" w:cs="Calibri"/>
          <w:sz w:val="20"/>
          <w:szCs w:val="20"/>
          <w:lang w:bidi="pl-PL"/>
        </w:rPr>
        <w:t>w zakresie utrwalania wszelkimi znanymi technikami, w tym techniką zapisu cyfrowego, magnetycznego, światłoczułego oraz technikami drukarskimi;</w:t>
      </w:r>
    </w:p>
    <w:p w14:paraId="48F8DD0E" w14:textId="535306B4" w:rsidR="005366D4" w:rsidRPr="00C2254C" w:rsidRDefault="005366D4" w:rsidP="00CC3208">
      <w:pPr>
        <w:numPr>
          <w:ilvl w:val="1"/>
          <w:numId w:val="11"/>
        </w:numPr>
        <w:tabs>
          <w:tab w:val="left" w:pos="567"/>
        </w:tabs>
        <w:spacing w:after="0" w:line="240" w:lineRule="auto"/>
        <w:ind w:left="567" w:hanging="567"/>
        <w:jc w:val="both"/>
        <w:rPr>
          <w:sz w:val="20"/>
          <w:szCs w:val="20"/>
          <w:lang w:eastAsia="pl-PL"/>
        </w:rPr>
      </w:pPr>
      <w:r w:rsidRPr="00C2254C">
        <w:rPr>
          <w:sz w:val="20"/>
          <w:szCs w:val="20"/>
          <w:lang w:eastAsia="pl-PL"/>
        </w:rPr>
        <w:t xml:space="preserve">Wykonawca oświadcza, że </w:t>
      </w:r>
      <w:r w:rsidR="00757FFB" w:rsidRPr="00C2254C">
        <w:rPr>
          <w:sz w:val="20"/>
          <w:szCs w:val="20"/>
          <w:lang w:eastAsia="pl-PL"/>
        </w:rPr>
        <w:t>nabędzie z chwil</w:t>
      </w:r>
      <w:r w:rsidR="005E4B8A" w:rsidRPr="00C2254C">
        <w:rPr>
          <w:sz w:val="20"/>
          <w:szCs w:val="20"/>
          <w:lang w:eastAsia="pl-PL"/>
        </w:rPr>
        <w:t>ą</w:t>
      </w:r>
      <w:r w:rsidR="00757FFB" w:rsidRPr="00C2254C">
        <w:rPr>
          <w:sz w:val="20"/>
          <w:szCs w:val="20"/>
          <w:lang w:eastAsia="pl-PL"/>
        </w:rPr>
        <w:t xml:space="preserve"> utrwalenia utworu skutecznie prawa autorskie majątkowe </w:t>
      </w:r>
      <w:r w:rsidR="00901A42" w:rsidRPr="00C2254C">
        <w:rPr>
          <w:sz w:val="20"/>
          <w:szCs w:val="20"/>
          <w:lang w:eastAsia="pl-PL"/>
        </w:rPr>
        <w:br/>
      </w:r>
      <w:r w:rsidR="00757FFB" w:rsidRPr="00C2254C">
        <w:rPr>
          <w:sz w:val="20"/>
          <w:szCs w:val="20"/>
          <w:lang w:eastAsia="pl-PL"/>
        </w:rPr>
        <w:t xml:space="preserve">a </w:t>
      </w:r>
      <w:r w:rsidRPr="00C2254C">
        <w:rPr>
          <w:sz w:val="20"/>
          <w:szCs w:val="20"/>
          <w:lang w:eastAsia="pl-PL"/>
        </w:rPr>
        <w:t>Projektant / Projektanci upoważnił / upoważnili Wykonawcę do złożenia w imieniu Projektanta / Projektantów oświadcze</w:t>
      </w:r>
      <w:r w:rsidR="003219B0" w:rsidRPr="00C2254C">
        <w:rPr>
          <w:sz w:val="20"/>
          <w:szCs w:val="20"/>
          <w:lang w:eastAsia="pl-PL"/>
        </w:rPr>
        <w:t>ń</w:t>
      </w:r>
      <w:r w:rsidRPr="00C2254C">
        <w:rPr>
          <w:sz w:val="20"/>
          <w:szCs w:val="20"/>
          <w:lang w:eastAsia="pl-PL"/>
        </w:rPr>
        <w:t xml:space="preserve"> zawart</w:t>
      </w:r>
      <w:r w:rsidR="003219B0" w:rsidRPr="00C2254C">
        <w:rPr>
          <w:sz w:val="20"/>
          <w:szCs w:val="20"/>
          <w:lang w:eastAsia="pl-PL"/>
        </w:rPr>
        <w:t>ych w niniejszym paragrafie</w:t>
      </w:r>
      <w:r w:rsidRPr="00C2254C">
        <w:rPr>
          <w:sz w:val="20"/>
          <w:szCs w:val="20"/>
          <w:lang w:eastAsia="pl-PL"/>
        </w:rPr>
        <w:t>.</w:t>
      </w:r>
    </w:p>
    <w:p w14:paraId="0E454C1D" w14:textId="33351623" w:rsidR="005366D4" w:rsidRPr="00C2254C" w:rsidRDefault="005366D4" w:rsidP="00CC3208">
      <w:pPr>
        <w:numPr>
          <w:ilvl w:val="1"/>
          <w:numId w:val="11"/>
        </w:numPr>
        <w:tabs>
          <w:tab w:val="left" w:pos="567"/>
        </w:tabs>
        <w:spacing w:after="0" w:line="240" w:lineRule="auto"/>
        <w:ind w:left="567" w:hanging="567"/>
        <w:jc w:val="both"/>
        <w:rPr>
          <w:sz w:val="20"/>
          <w:szCs w:val="20"/>
          <w:lang w:eastAsia="pl-PL"/>
        </w:rPr>
      </w:pPr>
      <w:r w:rsidRPr="00C2254C">
        <w:rPr>
          <w:sz w:val="20"/>
          <w:szCs w:val="20"/>
          <w:lang w:eastAsia="pl-PL"/>
        </w:rPr>
        <w:t xml:space="preserve">Wykonawca oświadcza, iż </w:t>
      </w:r>
      <w:r w:rsidR="00553D8B" w:rsidRPr="00C2254C">
        <w:rPr>
          <w:sz w:val="20"/>
          <w:szCs w:val="20"/>
          <w:lang w:eastAsia="pl-PL"/>
        </w:rPr>
        <w:t>gwarantuje Zamawiającemu, że</w:t>
      </w:r>
      <w:r w:rsidRPr="00C2254C">
        <w:rPr>
          <w:sz w:val="20"/>
          <w:szCs w:val="20"/>
          <w:lang w:eastAsia="pl-PL"/>
        </w:rPr>
        <w:t xml:space="preserve"> Projektant / Projektanci uczestniczący </w:t>
      </w:r>
      <w:r w:rsidR="00901A42" w:rsidRPr="00C2254C">
        <w:rPr>
          <w:sz w:val="20"/>
          <w:szCs w:val="20"/>
          <w:lang w:eastAsia="pl-PL"/>
        </w:rPr>
        <w:br/>
      </w:r>
      <w:r w:rsidRPr="00C2254C">
        <w:rPr>
          <w:sz w:val="20"/>
          <w:szCs w:val="20"/>
          <w:lang w:eastAsia="pl-PL"/>
        </w:rPr>
        <w:t>w opracowywaniu Przedmiotu umowy, bezterminowo zobowiązuje się/zobowiązują się do nie</w:t>
      </w:r>
      <w:r w:rsidRPr="00C2254C">
        <w:rPr>
          <w:sz w:val="20"/>
          <w:szCs w:val="20"/>
        </w:rPr>
        <w:t>wykonywania autorskich praw osobistych do Przedmiotu umowy, oraz wyraża / wyrażają zgodę na wykonywanie przez Zamawiającego autorskich praw osobistych do Przedmiotu umowy, w</w:t>
      </w:r>
      <w:r w:rsidR="0047051D" w:rsidRPr="00C2254C">
        <w:rPr>
          <w:sz w:val="20"/>
          <w:szCs w:val="20"/>
        </w:rPr>
        <w:t> </w:t>
      </w:r>
      <w:r w:rsidRPr="00C2254C">
        <w:rPr>
          <w:sz w:val="20"/>
          <w:szCs w:val="20"/>
        </w:rPr>
        <w:t>szczególności wyraża/ wyrażają zgodę na:</w:t>
      </w:r>
    </w:p>
    <w:p w14:paraId="1385A8D7" w14:textId="77777777" w:rsidR="005366D4" w:rsidRPr="00C2254C" w:rsidRDefault="005366D4" w:rsidP="00CC3208">
      <w:pPr>
        <w:numPr>
          <w:ilvl w:val="0"/>
          <w:numId w:val="50"/>
        </w:numPr>
        <w:spacing w:after="0" w:line="240" w:lineRule="auto"/>
        <w:jc w:val="both"/>
        <w:rPr>
          <w:rFonts w:eastAsia="Times New Roman"/>
          <w:sz w:val="20"/>
          <w:szCs w:val="20"/>
          <w:lang w:eastAsia="pl-PL"/>
        </w:rPr>
      </w:pPr>
      <w:r w:rsidRPr="00C2254C">
        <w:rPr>
          <w:sz w:val="20"/>
          <w:szCs w:val="20"/>
          <w:lang w:eastAsia="pl-PL"/>
        </w:rPr>
        <w:t>wprowadzanie zmian do Przedmiotu umowy,</w:t>
      </w:r>
    </w:p>
    <w:p w14:paraId="09AAEB58" w14:textId="77777777" w:rsidR="005366D4" w:rsidRPr="00C2254C" w:rsidRDefault="005366D4" w:rsidP="00CC3208">
      <w:pPr>
        <w:numPr>
          <w:ilvl w:val="0"/>
          <w:numId w:val="50"/>
        </w:numPr>
        <w:spacing w:after="0" w:line="240" w:lineRule="auto"/>
        <w:jc w:val="both"/>
        <w:rPr>
          <w:sz w:val="20"/>
          <w:szCs w:val="20"/>
          <w:lang w:eastAsia="pl-PL"/>
        </w:rPr>
      </w:pPr>
      <w:r w:rsidRPr="00C2254C">
        <w:rPr>
          <w:rFonts w:eastAsia="Times New Roman"/>
          <w:sz w:val="20"/>
          <w:szCs w:val="20"/>
          <w:lang w:eastAsia="pl-PL"/>
        </w:rPr>
        <w:t>wprowadzanie zmian do Przedmiotu umowy wynikających z konieczności dokonania jego aktualizacji,</w:t>
      </w:r>
    </w:p>
    <w:p w14:paraId="7D133B06" w14:textId="4E77D332" w:rsidR="005366D4" w:rsidRPr="00C2254C" w:rsidRDefault="005366D4" w:rsidP="00CC3208">
      <w:pPr>
        <w:numPr>
          <w:ilvl w:val="0"/>
          <w:numId w:val="50"/>
        </w:numPr>
        <w:spacing w:after="0" w:line="240" w:lineRule="auto"/>
        <w:jc w:val="both"/>
        <w:rPr>
          <w:sz w:val="20"/>
          <w:szCs w:val="20"/>
        </w:rPr>
      </w:pPr>
      <w:r w:rsidRPr="00C2254C">
        <w:rPr>
          <w:sz w:val="20"/>
          <w:szCs w:val="20"/>
          <w:lang w:eastAsia="pl-PL"/>
        </w:rPr>
        <w:lastRenderedPageBreak/>
        <w:t>sprawowanie nadzoru autorskiego</w:t>
      </w:r>
      <w:r w:rsidR="00FB319E" w:rsidRPr="00C2254C">
        <w:t xml:space="preserve"> (</w:t>
      </w:r>
      <w:r w:rsidR="00FB319E" w:rsidRPr="00C2254C">
        <w:rPr>
          <w:sz w:val="20"/>
          <w:szCs w:val="20"/>
          <w:lang w:eastAsia="pl-PL"/>
        </w:rPr>
        <w:t>nadzoru nad zgodnością realizacji budowy z projektem)</w:t>
      </w:r>
      <w:r w:rsidRPr="00C2254C">
        <w:rPr>
          <w:sz w:val="20"/>
          <w:szCs w:val="20"/>
          <w:lang w:eastAsia="pl-PL"/>
        </w:rPr>
        <w:t xml:space="preserve"> przez inny podmiot,</w:t>
      </w:r>
    </w:p>
    <w:p w14:paraId="65CC4DE3" w14:textId="29ECF766" w:rsidR="005366D4" w:rsidRPr="00C2254C" w:rsidRDefault="005366D4" w:rsidP="00CC3208">
      <w:pPr>
        <w:numPr>
          <w:ilvl w:val="0"/>
          <w:numId w:val="50"/>
        </w:numPr>
        <w:spacing w:after="0" w:line="240" w:lineRule="auto"/>
        <w:jc w:val="both"/>
        <w:rPr>
          <w:sz w:val="20"/>
          <w:szCs w:val="20"/>
        </w:rPr>
      </w:pPr>
      <w:r w:rsidRPr="00C2254C">
        <w:rPr>
          <w:sz w:val="20"/>
          <w:szCs w:val="20"/>
        </w:rPr>
        <w:t>decydowani</w:t>
      </w:r>
      <w:r w:rsidR="00FD40E1" w:rsidRPr="00C2254C">
        <w:rPr>
          <w:sz w:val="20"/>
          <w:szCs w:val="20"/>
        </w:rPr>
        <w:t>e</w:t>
      </w:r>
      <w:r w:rsidRPr="00C2254C">
        <w:rPr>
          <w:sz w:val="20"/>
          <w:szCs w:val="20"/>
        </w:rPr>
        <w:t xml:space="preserve"> o sposobie oznaczenia autorstwa,</w:t>
      </w:r>
    </w:p>
    <w:p w14:paraId="69D4EF47" w14:textId="169F0207" w:rsidR="005366D4" w:rsidRPr="00C2254C" w:rsidRDefault="005366D4" w:rsidP="00CC3208">
      <w:pPr>
        <w:numPr>
          <w:ilvl w:val="0"/>
          <w:numId w:val="50"/>
        </w:numPr>
        <w:spacing w:after="0" w:line="240" w:lineRule="auto"/>
        <w:jc w:val="both"/>
        <w:rPr>
          <w:sz w:val="20"/>
          <w:szCs w:val="20"/>
        </w:rPr>
      </w:pPr>
      <w:r w:rsidRPr="00C2254C">
        <w:rPr>
          <w:sz w:val="20"/>
          <w:szCs w:val="20"/>
        </w:rPr>
        <w:t>decydowani</w:t>
      </w:r>
      <w:r w:rsidR="00FD40E1" w:rsidRPr="00C2254C">
        <w:rPr>
          <w:sz w:val="20"/>
          <w:szCs w:val="20"/>
        </w:rPr>
        <w:t>e</w:t>
      </w:r>
      <w:r w:rsidRPr="00C2254C">
        <w:rPr>
          <w:sz w:val="20"/>
          <w:szCs w:val="20"/>
        </w:rPr>
        <w:t xml:space="preserve"> o rozpowszechnianiu Przedmiotu umowy w całości lub w części samodzielnie lub </w:t>
      </w:r>
      <w:r w:rsidR="00901A42" w:rsidRPr="00C2254C">
        <w:rPr>
          <w:sz w:val="20"/>
          <w:szCs w:val="20"/>
        </w:rPr>
        <w:br/>
      </w:r>
      <w:r w:rsidRPr="00C2254C">
        <w:rPr>
          <w:sz w:val="20"/>
          <w:szCs w:val="20"/>
        </w:rPr>
        <w:t>w połączeniu z innymi utworami,</w:t>
      </w:r>
    </w:p>
    <w:p w14:paraId="28EC73A0" w14:textId="49469E23" w:rsidR="005366D4" w:rsidRPr="00C2254C" w:rsidRDefault="005366D4" w:rsidP="00CC3208">
      <w:pPr>
        <w:numPr>
          <w:ilvl w:val="0"/>
          <w:numId w:val="50"/>
        </w:numPr>
        <w:spacing w:after="0" w:line="240" w:lineRule="auto"/>
        <w:jc w:val="both"/>
        <w:rPr>
          <w:sz w:val="20"/>
          <w:szCs w:val="20"/>
        </w:rPr>
      </w:pPr>
      <w:r w:rsidRPr="00C2254C">
        <w:rPr>
          <w:sz w:val="20"/>
          <w:szCs w:val="20"/>
        </w:rPr>
        <w:t>decydowani</w:t>
      </w:r>
      <w:r w:rsidR="00FD40E1" w:rsidRPr="00C2254C">
        <w:rPr>
          <w:sz w:val="20"/>
          <w:szCs w:val="20"/>
        </w:rPr>
        <w:t>e</w:t>
      </w:r>
      <w:r w:rsidRPr="00C2254C">
        <w:rPr>
          <w:sz w:val="20"/>
          <w:szCs w:val="20"/>
        </w:rPr>
        <w:t xml:space="preserve"> o wykorzystaniu Przedmiotu umowy w całości lub w części samodzielnie lub w</w:t>
      </w:r>
      <w:r w:rsidR="0005651D" w:rsidRPr="00C2254C">
        <w:rPr>
          <w:sz w:val="20"/>
          <w:szCs w:val="20"/>
        </w:rPr>
        <w:t> </w:t>
      </w:r>
      <w:r w:rsidRPr="00C2254C">
        <w:rPr>
          <w:sz w:val="20"/>
          <w:szCs w:val="20"/>
        </w:rPr>
        <w:t>połączeniu z innymi utworami</w:t>
      </w:r>
      <w:r w:rsidR="00763D9B" w:rsidRPr="00C2254C">
        <w:rPr>
          <w:sz w:val="20"/>
          <w:szCs w:val="20"/>
        </w:rPr>
        <w:t xml:space="preserve"> </w:t>
      </w:r>
      <w:r w:rsidRPr="00C2254C">
        <w:rPr>
          <w:sz w:val="20"/>
          <w:szCs w:val="20"/>
        </w:rPr>
        <w:t>według potrzeb Zamawiającego związanych z realizacją zadania</w:t>
      </w:r>
      <w:r w:rsidR="00763D9B" w:rsidRPr="00C2254C">
        <w:rPr>
          <w:sz w:val="20"/>
          <w:szCs w:val="20"/>
        </w:rPr>
        <w:t>,</w:t>
      </w:r>
      <w:r w:rsidRPr="00C2254C">
        <w:rPr>
          <w:sz w:val="20"/>
          <w:szCs w:val="20"/>
        </w:rPr>
        <w:t xml:space="preserve"> udzielaniem informacji, prowadzeniem działań promocyjnych bądź komercyjnych, </w:t>
      </w:r>
      <w:r w:rsidRPr="00C2254C">
        <w:rPr>
          <w:sz w:val="20"/>
          <w:szCs w:val="20"/>
          <w:u w:val="single"/>
        </w:rPr>
        <w:t>koniecznością dokonania aktualizacji Przedmiotu umowy oraz koniecznością zastępczego</w:t>
      </w:r>
      <w:r w:rsidRPr="00C2254C">
        <w:rPr>
          <w:sz w:val="20"/>
          <w:szCs w:val="20"/>
        </w:rPr>
        <w:t xml:space="preserve"> zlecenia usunięcia wad. </w:t>
      </w:r>
    </w:p>
    <w:p w14:paraId="121C8C22" w14:textId="6EC70ADD" w:rsidR="005366D4" w:rsidRPr="00C2254C" w:rsidRDefault="005366D4" w:rsidP="00CC3208">
      <w:pPr>
        <w:numPr>
          <w:ilvl w:val="1"/>
          <w:numId w:val="11"/>
        </w:numPr>
        <w:tabs>
          <w:tab w:val="left" w:pos="567"/>
        </w:tabs>
        <w:spacing w:after="0" w:line="240" w:lineRule="auto"/>
        <w:ind w:left="567" w:hanging="567"/>
        <w:jc w:val="both"/>
        <w:rPr>
          <w:kern w:val="1"/>
          <w:sz w:val="20"/>
          <w:szCs w:val="20"/>
          <w:lang w:eastAsia="pl-PL"/>
        </w:rPr>
      </w:pPr>
      <w:r w:rsidRPr="00C2254C">
        <w:rPr>
          <w:sz w:val="20"/>
          <w:szCs w:val="20"/>
          <w:lang w:eastAsia="pl-PL"/>
        </w:rPr>
        <w:t xml:space="preserve">W chwili </w:t>
      </w:r>
      <w:r w:rsidR="00097750" w:rsidRPr="00C2254C">
        <w:rPr>
          <w:sz w:val="20"/>
          <w:szCs w:val="20"/>
          <w:lang w:eastAsia="pl-PL"/>
        </w:rPr>
        <w:t>podpisania protokołu</w:t>
      </w:r>
      <w:r w:rsidR="00BD728A" w:rsidRPr="00C2254C">
        <w:rPr>
          <w:sz w:val="20"/>
          <w:szCs w:val="20"/>
          <w:lang w:eastAsia="pl-PL"/>
        </w:rPr>
        <w:t>,</w:t>
      </w:r>
      <w:r w:rsidR="00097750" w:rsidRPr="00C2254C">
        <w:rPr>
          <w:sz w:val="20"/>
          <w:szCs w:val="20"/>
          <w:lang w:eastAsia="pl-PL"/>
        </w:rPr>
        <w:t xml:space="preserve"> </w:t>
      </w:r>
      <w:r w:rsidR="004B1639" w:rsidRPr="00C2254C">
        <w:rPr>
          <w:sz w:val="20"/>
          <w:szCs w:val="20"/>
          <w:lang w:eastAsia="pl-PL"/>
        </w:rPr>
        <w:t>o którym mowa w ust.</w:t>
      </w:r>
      <w:r w:rsidR="00FD40E1" w:rsidRPr="00C2254C">
        <w:rPr>
          <w:sz w:val="20"/>
          <w:szCs w:val="20"/>
          <w:lang w:eastAsia="pl-PL"/>
        </w:rPr>
        <w:t xml:space="preserve"> </w:t>
      </w:r>
      <w:r w:rsidR="004B1639" w:rsidRPr="00C2254C">
        <w:rPr>
          <w:sz w:val="20"/>
          <w:szCs w:val="20"/>
          <w:lang w:eastAsia="pl-PL"/>
        </w:rPr>
        <w:t>1</w:t>
      </w:r>
      <w:r w:rsidRPr="00C2254C">
        <w:rPr>
          <w:sz w:val="20"/>
          <w:szCs w:val="20"/>
          <w:lang w:eastAsia="pl-PL"/>
        </w:rPr>
        <w:t>, Wykonawca przenosi</w:t>
      </w:r>
      <w:r w:rsidR="00ED07EE" w:rsidRPr="00C2254C">
        <w:rPr>
          <w:sz w:val="20"/>
          <w:szCs w:val="20"/>
          <w:lang w:eastAsia="pl-PL"/>
        </w:rPr>
        <w:t xml:space="preserve"> i</w:t>
      </w:r>
      <w:r w:rsidRPr="00C2254C">
        <w:rPr>
          <w:sz w:val="20"/>
          <w:szCs w:val="20"/>
          <w:lang w:eastAsia="pl-PL"/>
        </w:rPr>
        <w:t xml:space="preserve"> </w:t>
      </w:r>
      <w:r w:rsidR="00553D8B" w:rsidRPr="00C2254C">
        <w:rPr>
          <w:sz w:val="20"/>
          <w:szCs w:val="20"/>
          <w:lang w:eastAsia="pl-PL"/>
        </w:rPr>
        <w:t>udziela Zamawiającemu</w:t>
      </w:r>
      <w:r w:rsidR="00ED07EE" w:rsidRPr="00C2254C">
        <w:rPr>
          <w:sz w:val="20"/>
          <w:szCs w:val="20"/>
          <w:lang w:eastAsia="pl-PL"/>
        </w:rPr>
        <w:t xml:space="preserve"> </w:t>
      </w:r>
      <w:r w:rsidR="00131924" w:rsidRPr="00C2254C">
        <w:rPr>
          <w:sz w:val="20"/>
          <w:szCs w:val="20"/>
          <w:lang w:eastAsia="pl-PL"/>
        </w:rPr>
        <w:t xml:space="preserve">odpowiednio </w:t>
      </w:r>
      <w:r w:rsidR="00ED07EE" w:rsidRPr="00C2254C">
        <w:rPr>
          <w:sz w:val="20"/>
          <w:szCs w:val="20"/>
          <w:lang w:eastAsia="pl-PL"/>
        </w:rPr>
        <w:t>uprawnień wskazanych w ust.</w:t>
      </w:r>
      <w:r w:rsidR="00DA71D6" w:rsidRPr="00C2254C">
        <w:rPr>
          <w:sz w:val="20"/>
          <w:szCs w:val="20"/>
          <w:lang w:eastAsia="pl-PL"/>
        </w:rPr>
        <w:t xml:space="preserve"> </w:t>
      </w:r>
      <w:r w:rsidR="00ED07EE" w:rsidRPr="00C2254C">
        <w:rPr>
          <w:sz w:val="20"/>
          <w:szCs w:val="20"/>
          <w:lang w:eastAsia="pl-PL"/>
        </w:rPr>
        <w:t>3</w:t>
      </w:r>
      <w:r w:rsidR="00131924" w:rsidRPr="00C2254C">
        <w:rPr>
          <w:sz w:val="20"/>
          <w:szCs w:val="20"/>
          <w:lang w:eastAsia="pl-PL"/>
        </w:rPr>
        <w:t>, w tym</w:t>
      </w:r>
      <w:r w:rsidR="00553D8B" w:rsidRPr="00C2254C">
        <w:rPr>
          <w:sz w:val="20"/>
          <w:szCs w:val="20"/>
          <w:lang w:eastAsia="pl-PL"/>
        </w:rPr>
        <w:t xml:space="preserve"> prawa do korzystania i</w:t>
      </w:r>
      <w:r w:rsidR="00F24E83" w:rsidRPr="00C2254C">
        <w:rPr>
          <w:sz w:val="20"/>
          <w:szCs w:val="20"/>
          <w:lang w:eastAsia="pl-PL"/>
        </w:rPr>
        <w:t> </w:t>
      </w:r>
      <w:r w:rsidR="00553D8B" w:rsidRPr="00C2254C">
        <w:rPr>
          <w:sz w:val="20"/>
          <w:szCs w:val="20"/>
          <w:lang w:eastAsia="pl-PL"/>
        </w:rPr>
        <w:t xml:space="preserve">rozporządzania </w:t>
      </w:r>
      <w:r w:rsidR="00131924" w:rsidRPr="00C2254C">
        <w:rPr>
          <w:sz w:val="20"/>
          <w:szCs w:val="20"/>
          <w:lang w:eastAsia="pl-PL"/>
        </w:rPr>
        <w:t>opracowaniami</w:t>
      </w:r>
      <w:r w:rsidR="00553D8B" w:rsidRPr="00C2254C">
        <w:rPr>
          <w:sz w:val="20"/>
          <w:szCs w:val="20"/>
          <w:lang w:eastAsia="pl-PL"/>
        </w:rPr>
        <w:t xml:space="preserve"> </w:t>
      </w:r>
      <w:r w:rsidR="00131924" w:rsidRPr="00C2254C">
        <w:rPr>
          <w:sz w:val="20"/>
          <w:szCs w:val="20"/>
          <w:lang w:eastAsia="pl-PL"/>
        </w:rPr>
        <w:t>przedmiotu umowy lub jego części. Wykonawca</w:t>
      </w:r>
      <w:r w:rsidR="00553D8B" w:rsidRPr="00C2254C">
        <w:rPr>
          <w:sz w:val="20"/>
          <w:szCs w:val="20"/>
          <w:lang w:eastAsia="pl-PL"/>
        </w:rPr>
        <w:t xml:space="preserve"> przenosi </w:t>
      </w:r>
      <w:r w:rsidRPr="00C2254C">
        <w:rPr>
          <w:sz w:val="20"/>
          <w:szCs w:val="20"/>
          <w:lang w:eastAsia="pl-PL"/>
        </w:rPr>
        <w:t xml:space="preserve">na Zamawiającego </w:t>
      </w:r>
      <w:r w:rsidR="00553D8B" w:rsidRPr="00C2254C">
        <w:rPr>
          <w:sz w:val="20"/>
          <w:szCs w:val="20"/>
          <w:lang w:eastAsia="pl-PL"/>
        </w:rPr>
        <w:t xml:space="preserve">wyłączne </w:t>
      </w:r>
      <w:r w:rsidRPr="00C2254C">
        <w:rPr>
          <w:sz w:val="20"/>
          <w:szCs w:val="20"/>
          <w:lang w:eastAsia="pl-PL"/>
        </w:rPr>
        <w:t>prawo do wyrażania zgody na wykonywanie zależnych praw autorskich</w:t>
      </w:r>
      <w:r w:rsidR="00553D8B" w:rsidRPr="00C2254C">
        <w:rPr>
          <w:sz w:val="20"/>
          <w:szCs w:val="20"/>
          <w:lang w:eastAsia="pl-PL"/>
        </w:rPr>
        <w:t>,</w:t>
      </w:r>
      <w:r w:rsidR="003219B0" w:rsidRPr="00C2254C">
        <w:rPr>
          <w:sz w:val="20"/>
          <w:szCs w:val="20"/>
          <w:lang w:eastAsia="pl-PL"/>
        </w:rPr>
        <w:t xml:space="preserve"> </w:t>
      </w:r>
      <w:r w:rsidRPr="00C2254C">
        <w:rPr>
          <w:sz w:val="20"/>
          <w:szCs w:val="20"/>
          <w:lang w:eastAsia="pl-PL"/>
        </w:rPr>
        <w:t>na polach eksploatacji, o których mowa w ust. 1 niniejszego paragrafu.</w:t>
      </w:r>
    </w:p>
    <w:p w14:paraId="6C38A102" w14:textId="77777777" w:rsidR="005366D4" w:rsidRPr="00C2254C" w:rsidRDefault="005366D4" w:rsidP="00CC3208">
      <w:pPr>
        <w:numPr>
          <w:ilvl w:val="1"/>
          <w:numId w:val="11"/>
        </w:numPr>
        <w:tabs>
          <w:tab w:val="left" w:pos="567"/>
        </w:tabs>
        <w:spacing w:after="0" w:line="240" w:lineRule="auto"/>
        <w:ind w:left="567" w:hanging="567"/>
        <w:jc w:val="both"/>
        <w:rPr>
          <w:kern w:val="1"/>
          <w:sz w:val="20"/>
          <w:szCs w:val="20"/>
          <w:lang w:eastAsia="pl-PL"/>
        </w:rPr>
      </w:pPr>
      <w:r w:rsidRPr="00C2254C">
        <w:rPr>
          <w:kern w:val="1"/>
          <w:sz w:val="20"/>
          <w:szCs w:val="20"/>
          <w:lang w:eastAsia="pl-PL"/>
        </w:rPr>
        <w:t>Wykonawca oświadcza, że:</w:t>
      </w:r>
    </w:p>
    <w:p w14:paraId="5385AD75" w14:textId="2828843E" w:rsidR="005366D4" w:rsidRPr="00C2254C" w:rsidRDefault="005366D4" w:rsidP="00CC3208">
      <w:pPr>
        <w:numPr>
          <w:ilvl w:val="1"/>
          <w:numId w:val="51"/>
        </w:numPr>
        <w:spacing w:after="0" w:line="240" w:lineRule="auto"/>
        <w:jc w:val="both"/>
        <w:rPr>
          <w:kern w:val="1"/>
          <w:sz w:val="20"/>
          <w:szCs w:val="20"/>
          <w:lang w:eastAsia="pl-PL"/>
        </w:rPr>
      </w:pPr>
      <w:r w:rsidRPr="00C2254C">
        <w:rPr>
          <w:kern w:val="1"/>
          <w:sz w:val="20"/>
          <w:szCs w:val="20"/>
          <w:lang w:eastAsia="pl-PL"/>
        </w:rPr>
        <w:t xml:space="preserve">wszelkie utwory w rozumieniu </w:t>
      </w:r>
      <w:r w:rsidR="00FB319E" w:rsidRPr="00C2254C">
        <w:rPr>
          <w:kern w:val="1"/>
          <w:sz w:val="20"/>
          <w:szCs w:val="20"/>
          <w:lang w:eastAsia="pl-PL"/>
        </w:rPr>
        <w:t>ustawy z dnia 4 lutego 1994 r. o prawie autorskim i prawach pokrewnych (</w:t>
      </w:r>
      <w:proofErr w:type="spellStart"/>
      <w:r w:rsidR="00FB319E" w:rsidRPr="00C2254C">
        <w:rPr>
          <w:kern w:val="1"/>
          <w:sz w:val="20"/>
          <w:szCs w:val="20"/>
          <w:lang w:eastAsia="pl-PL"/>
        </w:rPr>
        <w:t>t.j</w:t>
      </w:r>
      <w:proofErr w:type="spellEnd"/>
      <w:r w:rsidR="00FB319E" w:rsidRPr="00C2254C">
        <w:rPr>
          <w:kern w:val="1"/>
          <w:sz w:val="20"/>
          <w:szCs w:val="20"/>
          <w:lang w:eastAsia="pl-PL"/>
        </w:rPr>
        <w:t xml:space="preserve">. Dz. U. z 2025 r. poz. 24 z </w:t>
      </w:r>
      <w:proofErr w:type="spellStart"/>
      <w:r w:rsidR="00FB319E" w:rsidRPr="00C2254C">
        <w:rPr>
          <w:kern w:val="1"/>
          <w:sz w:val="20"/>
          <w:szCs w:val="20"/>
          <w:lang w:eastAsia="pl-PL"/>
        </w:rPr>
        <w:t>późn</w:t>
      </w:r>
      <w:proofErr w:type="spellEnd"/>
      <w:r w:rsidR="00FB319E" w:rsidRPr="00C2254C">
        <w:rPr>
          <w:kern w:val="1"/>
          <w:sz w:val="20"/>
          <w:szCs w:val="20"/>
          <w:lang w:eastAsia="pl-PL"/>
        </w:rPr>
        <w:t>. zm.)</w:t>
      </w:r>
      <w:r w:rsidRPr="00C2254C">
        <w:rPr>
          <w:kern w:val="1"/>
          <w:sz w:val="20"/>
          <w:szCs w:val="20"/>
          <w:lang w:eastAsia="pl-PL"/>
        </w:rPr>
        <w:t>, jakimi będzie się posługiwał w trakcie wykonywania niniejszej umowy, a także, które powstaną w wyniku wykonywania niniejszej umowy, będą oryginalne, bez zapożyczeń z utworów osób trzecich oraz nie będą naruszać praw przysługujących osobom trzecim, w szczególności praw autorskich oraz ich dóbr</w:t>
      </w:r>
      <w:r w:rsidR="00B54E2F" w:rsidRPr="00C2254C">
        <w:rPr>
          <w:kern w:val="1"/>
          <w:sz w:val="20"/>
          <w:szCs w:val="20"/>
          <w:lang w:eastAsia="pl-PL"/>
        </w:rPr>
        <w:t>,</w:t>
      </w:r>
      <w:r w:rsidRPr="00C2254C">
        <w:rPr>
          <w:kern w:val="1"/>
          <w:sz w:val="20"/>
          <w:szCs w:val="20"/>
          <w:lang w:eastAsia="pl-PL"/>
        </w:rPr>
        <w:t xml:space="preserve"> </w:t>
      </w:r>
    </w:p>
    <w:p w14:paraId="4A5C325A" w14:textId="7D24DE84" w:rsidR="005366D4" w:rsidRPr="00C2254C" w:rsidRDefault="005366D4" w:rsidP="00CC3208">
      <w:pPr>
        <w:numPr>
          <w:ilvl w:val="1"/>
          <w:numId w:val="51"/>
        </w:numPr>
        <w:spacing w:after="0" w:line="240" w:lineRule="auto"/>
        <w:jc w:val="both"/>
        <w:rPr>
          <w:sz w:val="20"/>
          <w:szCs w:val="20"/>
          <w:lang w:eastAsia="pl-PL"/>
        </w:rPr>
      </w:pPr>
      <w:r w:rsidRPr="00C2254C">
        <w:rPr>
          <w:kern w:val="1"/>
          <w:sz w:val="20"/>
          <w:szCs w:val="20"/>
          <w:lang w:eastAsia="pl-PL"/>
        </w:rPr>
        <w:t xml:space="preserve">nabędzie prawa, w tym autorskie prawa majątkowe oraz uzyska oświadczenia, o których mowa </w:t>
      </w:r>
      <w:r w:rsidR="00F623CE" w:rsidRPr="00C2254C">
        <w:rPr>
          <w:kern w:val="1"/>
          <w:sz w:val="20"/>
          <w:szCs w:val="20"/>
          <w:lang w:eastAsia="pl-PL"/>
        </w:rPr>
        <w:br/>
      </w:r>
      <w:r w:rsidRPr="00C2254C">
        <w:rPr>
          <w:kern w:val="1"/>
          <w:sz w:val="20"/>
          <w:szCs w:val="20"/>
          <w:lang w:eastAsia="pl-PL"/>
        </w:rPr>
        <w:t>w ust. 3 oraz wszelkie upoważnienia do wykonywania praw zależnych od osób, z</w:t>
      </w:r>
      <w:r w:rsidR="0005651D" w:rsidRPr="00C2254C">
        <w:rPr>
          <w:kern w:val="1"/>
          <w:sz w:val="20"/>
          <w:szCs w:val="20"/>
          <w:lang w:eastAsia="pl-PL"/>
        </w:rPr>
        <w:t> </w:t>
      </w:r>
      <w:r w:rsidRPr="00C2254C">
        <w:rPr>
          <w:kern w:val="1"/>
          <w:sz w:val="20"/>
          <w:szCs w:val="20"/>
          <w:lang w:eastAsia="pl-PL"/>
        </w:rPr>
        <w:t xml:space="preserve">którymi będzie współpracować przy realizacji niniejszej umowy, a także uzyska od tych osób nieodwołalne zgody </w:t>
      </w:r>
      <w:r w:rsidR="00F623CE" w:rsidRPr="00C2254C">
        <w:rPr>
          <w:kern w:val="1"/>
          <w:sz w:val="20"/>
          <w:szCs w:val="20"/>
          <w:lang w:eastAsia="pl-PL"/>
        </w:rPr>
        <w:br/>
      </w:r>
      <w:r w:rsidRPr="00C2254C">
        <w:rPr>
          <w:kern w:val="1"/>
          <w:sz w:val="20"/>
          <w:szCs w:val="20"/>
          <w:lang w:eastAsia="pl-PL"/>
        </w:rPr>
        <w:t>na wykonywanie zależnych praw autorskich.</w:t>
      </w:r>
    </w:p>
    <w:p w14:paraId="4E048029" w14:textId="39C3D156" w:rsidR="005366D4" w:rsidRPr="00C2254C" w:rsidRDefault="005366D4" w:rsidP="00CC3208">
      <w:pPr>
        <w:numPr>
          <w:ilvl w:val="1"/>
          <w:numId w:val="11"/>
        </w:numPr>
        <w:tabs>
          <w:tab w:val="left" w:pos="567"/>
          <w:tab w:val="left" w:pos="644"/>
        </w:tabs>
        <w:spacing w:after="0" w:line="240" w:lineRule="auto"/>
        <w:ind w:left="567" w:hanging="567"/>
        <w:jc w:val="both"/>
        <w:rPr>
          <w:sz w:val="20"/>
          <w:szCs w:val="20"/>
          <w:lang w:eastAsia="pl-PL"/>
        </w:rPr>
      </w:pPr>
      <w:r w:rsidRPr="00C2254C">
        <w:rPr>
          <w:sz w:val="20"/>
          <w:szCs w:val="20"/>
          <w:lang w:eastAsia="pl-PL"/>
        </w:rPr>
        <w:t xml:space="preserve">W przypadku, gdy na skutek naruszenia przez Wykonawcę postanowień ust. 1 - </w:t>
      </w:r>
      <w:r w:rsidR="005E4B8A" w:rsidRPr="00C2254C">
        <w:rPr>
          <w:sz w:val="20"/>
          <w:szCs w:val="20"/>
          <w:lang w:eastAsia="pl-PL"/>
        </w:rPr>
        <w:t>5</w:t>
      </w:r>
      <w:r w:rsidRPr="00C2254C">
        <w:rPr>
          <w:sz w:val="20"/>
          <w:szCs w:val="20"/>
          <w:lang w:eastAsia="pl-PL"/>
        </w:rPr>
        <w:t> korzystanie z</w:t>
      </w:r>
      <w:r w:rsidR="002E5D27" w:rsidRPr="00C2254C">
        <w:rPr>
          <w:sz w:val="20"/>
          <w:szCs w:val="20"/>
          <w:lang w:eastAsia="pl-PL"/>
        </w:rPr>
        <w:t> </w:t>
      </w:r>
      <w:r w:rsidRPr="00C2254C">
        <w:rPr>
          <w:sz w:val="20"/>
          <w:szCs w:val="20"/>
          <w:lang w:eastAsia="pl-PL"/>
        </w:rPr>
        <w:t xml:space="preserve">Przedmiotu umowy przez Zamawiającego naruszać będzie autorskie prawa majątkowe lub osobiste osób trzecich, Wykonawca zobowiązany będzie do zwrotu wszelkich </w:t>
      </w:r>
      <w:r w:rsidR="00ED07EE" w:rsidRPr="00C2254C">
        <w:rPr>
          <w:sz w:val="20"/>
          <w:szCs w:val="20"/>
          <w:lang w:eastAsia="pl-PL"/>
        </w:rPr>
        <w:t xml:space="preserve">kosztów </w:t>
      </w:r>
      <w:r w:rsidRPr="00C2254C">
        <w:rPr>
          <w:sz w:val="20"/>
          <w:szCs w:val="20"/>
          <w:lang w:eastAsia="pl-PL"/>
        </w:rPr>
        <w:t>poniesionych przez Zamawiającego na zaspokojenie roszczeń tych osób oraz do wynagrodzenia wszelkiej szkody, jaką Zamawiający poniesie w związku z wyłączeniem lub ograniczeniem możliwości korzystania przez Zamawiającego z Przedmiotu umowy oraz do zwrotu odpowiedniej części wynagrodzenia z tytułu niniejszej umowy.</w:t>
      </w:r>
    </w:p>
    <w:p w14:paraId="1DB57A17" w14:textId="43239E3D" w:rsidR="005366D4" w:rsidRPr="00C2254C" w:rsidRDefault="005366D4" w:rsidP="00CC3208">
      <w:pPr>
        <w:numPr>
          <w:ilvl w:val="1"/>
          <w:numId w:val="11"/>
        </w:numPr>
        <w:tabs>
          <w:tab w:val="left" w:pos="567"/>
          <w:tab w:val="left" w:pos="644"/>
        </w:tabs>
        <w:spacing w:after="0" w:line="240" w:lineRule="auto"/>
        <w:ind w:left="567" w:hanging="567"/>
        <w:jc w:val="both"/>
        <w:rPr>
          <w:sz w:val="20"/>
          <w:szCs w:val="20"/>
          <w:lang w:eastAsia="pl-PL"/>
        </w:rPr>
      </w:pPr>
      <w:r w:rsidRPr="00C2254C">
        <w:rPr>
          <w:sz w:val="20"/>
          <w:szCs w:val="20"/>
          <w:lang w:eastAsia="pl-PL"/>
        </w:rPr>
        <w:t>Nabycie praw, o których mowa w niniejszym paragrafie</w:t>
      </w:r>
      <w:r w:rsidR="00A752B4" w:rsidRPr="00C2254C">
        <w:rPr>
          <w:sz w:val="20"/>
          <w:szCs w:val="20"/>
          <w:lang w:eastAsia="pl-PL"/>
        </w:rPr>
        <w:t>,</w:t>
      </w:r>
      <w:r w:rsidRPr="00C2254C">
        <w:rPr>
          <w:sz w:val="20"/>
          <w:szCs w:val="20"/>
          <w:lang w:eastAsia="pl-PL"/>
        </w:rPr>
        <w:t xml:space="preserve"> nie jest ograniczone czasowo lub terytorialnie oraz następuje w ramach wynagrodzenia, o którym mowa w § </w:t>
      </w:r>
      <w:r w:rsidR="000B7313" w:rsidRPr="00C2254C">
        <w:rPr>
          <w:sz w:val="20"/>
          <w:szCs w:val="20"/>
          <w:lang w:eastAsia="pl-PL"/>
        </w:rPr>
        <w:t>5</w:t>
      </w:r>
      <w:r w:rsidRPr="00C2254C">
        <w:rPr>
          <w:sz w:val="20"/>
          <w:szCs w:val="20"/>
          <w:lang w:eastAsia="pl-PL"/>
        </w:rPr>
        <w:t xml:space="preserve"> ust. 1 niniejszej umowy.</w:t>
      </w:r>
    </w:p>
    <w:p w14:paraId="56198BFC" w14:textId="77777777" w:rsidR="005366D4" w:rsidRPr="00C2254C" w:rsidRDefault="005366D4">
      <w:pPr>
        <w:spacing w:after="0" w:line="240" w:lineRule="auto"/>
        <w:jc w:val="center"/>
        <w:rPr>
          <w:b/>
          <w:bCs/>
          <w:kern w:val="1"/>
          <w:sz w:val="20"/>
          <w:szCs w:val="20"/>
          <w:lang w:eastAsia="pl-PL"/>
        </w:rPr>
      </w:pPr>
    </w:p>
    <w:p w14:paraId="2D1C3543" w14:textId="77777777" w:rsidR="005366D4" w:rsidRPr="00C2254C" w:rsidRDefault="005366D4">
      <w:pPr>
        <w:spacing w:after="0" w:line="240" w:lineRule="auto"/>
        <w:jc w:val="center"/>
        <w:rPr>
          <w:rFonts w:eastAsia="Times New Roman"/>
          <w:b/>
          <w:kern w:val="1"/>
          <w:sz w:val="20"/>
          <w:szCs w:val="20"/>
          <w:lang w:eastAsia="pl-PL"/>
        </w:rPr>
      </w:pPr>
      <w:bookmarkStart w:id="5" w:name="_Hlk34233344"/>
      <w:bookmarkStart w:id="6" w:name="_Hlk516219192"/>
      <w:r w:rsidRPr="00C2254C">
        <w:rPr>
          <w:rFonts w:eastAsia="Times New Roman"/>
          <w:b/>
          <w:kern w:val="1"/>
          <w:sz w:val="20"/>
          <w:szCs w:val="20"/>
          <w:lang w:eastAsia="pl-PL"/>
        </w:rPr>
        <w:t>§</w:t>
      </w:r>
      <w:bookmarkEnd w:id="5"/>
      <w:r w:rsidRPr="00C2254C">
        <w:rPr>
          <w:rFonts w:eastAsia="Times New Roman"/>
          <w:b/>
          <w:kern w:val="1"/>
          <w:sz w:val="20"/>
          <w:szCs w:val="20"/>
          <w:lang w:eastAsia="pl-PL"/>
        </w:rPr>
        <w:t xml:space="preserve"> 4</w:t>
      </w:r>
    </w:p>
    <w:p w14:paraId="2E3428B4" w14:textId="77777777" w:rsidR="005366D4" w:rsidRPr="00C2254C" w:rsidRDefault="005366D4">
      <w:pPr>
        <w:spacing w:after="0" w:line="240" w:lineRule="auto"/>
        <w:jc w:val="center"/>
        <w:rPr>
          <w:rFonts w:eastAsia="Times New Roman"/>
          <w:sz w:val="20"/>
          <w:szCs w:val="20"/>
          <w:lang w:eastAsia="pl-PL"/>
        </w:rPr>
      </w:pPr>
      <w:r w:rsidRPr="00C2254C">
        <w:rPr>
          <w:rFonts w:eastAsia="Times New Roman"/>
          <w:b/>
          <w:kern w:val="1"/>
          <w:sz w:val="20"/>
          <w:szCs w:val="20"/>
          <w:lang w:eastAsia="pl-PL"/>
        </w:rPr>
        <w:t>Termin, sposób wykonania i odbiór Przedmiotu umowy</w:t>
      </w:r>
    </w:p>
    <w:p w14:paraId="5C5CB492" w14:textId="3C4AE1E7" w:rsidR="001C713C" w:rsidRPr="00C2254C" w:rsidRDefault="002513D1" w:rsidP="00CC3208">
      <w:pPr>
        <w:numPr>
          <w:ilvl w:val="0"/>
          <w:numId w:val="10"/>
        </w:numPr>
        <w:spacing w:after="0" w:line="240" w:lineRule="auto"/>
        <w:ind w:left="567" w:hanging="567"/>
        <w:jc w:val="both"/>
        <w:rPr>
          <w:sz w:val="20"/>
          <w:szCs w:val="20"/>
        </w:rPr>
      </w:pPr>
      <w:r w:rsidRPr="00C2254C">
        <w:rPr>
          <w:rFonts w:eastAsia="Times New Roman"/>
          <w:sz w:val="20"/>
          <w:szCs w:val="20"/>
          <w:lang w:eastAsia="pl-PL"/>
        </w:rPr>
        <w:t>Strony ustalają</w:t>
      </w:r>
      <w:r w:rsidR="007F491C" w:rsidRPr="00C2254C">
        <w:rPr>
          <w:rFonts w:eastAsia="Times New Roman"/>
          <w:sz w:val="20"/>
          <w:szCs w:val="20"/>
          <w:lang w:eastAsia="pl-PL"/>
        </w:rPr>
        <w:t>, że</w:t>
      </w:r>
      <w:r w:rsidRPr="00C2254C">
        <w:rPr>
          <w:rFonts w:eastAsia="Times New Roman"/>
          <w:sz w:val="20"/>
          <w:szCs w:val="20"/>
          <w:lang w:eastAsia="pl-PL"/>
        </w:rPr>
        <w:t xml:space="preserve"> wykonan</w:t>
      </w:r>
      <w:r w:rsidR="00703F3C" w:rsidRPr="00C2254C">
        <w:rPr>
          <w:rFonts w:eastAsia="Times New Roman"/>
          <w:sz w:val="20"/>
          <w:szCs w:val="20"/>
          <w:lang w:eastAsia="pl-PL"/>
        </w:rPr>
        <w:t>i</w:t>
      </w:r>
      <w:r w:rsidR="00EC0458" w:rsidRPr="00C2254C">
        <w:rPr>
          <w:rFonts w:eastAsia="Times New Roman"/>
          <w:sz w:val="20"/>
          <w:szCs w:val="20"/>
          <w:lang w:eastAsia="pl-PL"/>
        </w:rPr>
        <w:t>e</w:t>
      </w:r>
      <w:r w:rsidRPr="00C2254C">
        <w:rPr>
          <w:sz w:val="20"/>
          <w:szCs w:val="20"/>
          <w:lang w:eastAsia="pl-PL"/>
        </w:rPr>
        <w:t xml:space="preserve"> Przedmiotu umowy</w:t>
      </w:r>
      <w:r w:rsidR="005D12AF" w:rsidRPr="00C2254C">
        <w:rPr>
          <w:sz w:val="20"/>
          <w:szCs w:val="20"/>
          <w:lang w:eastAsia="pl-PL"/>
        </w:rPr>
        <w:t xml:space="preserve"> nastąpi w terminie </w:t>
      </w:r>
      <w:r w:rsidR="00E00E9C" w:rsidRPr="00C2254C">
        <w:rPr>
          <w:sz w:val="20"/>
          <w:szCs w:val="20"/>
          <w:lang w:eastAsia="pl-PL"/>
        </w:rPr>
        <w:t>do</w:t>
      </w:r>
      <w:r w:rsidR="003647AA" w:rsidRPr="00C2254C">
        <w:rPr>
          <w:sz w:val="20"/>
          <w:szCs w:val="20"/>
          <w:lang w:eastAsia="pl-PL"/>
        </w:rPr>
        <w:t xml:space="preserve"> </w:t>
      </w:r>
      <w:r w:rsidR="007D695F" w:rsidRPr="003964E8">
        <w:rPr>
          <w:b/>
          <w:bCs/>
          <w:sz w:val="20"/>
          <w:szCs w:val="20"/>
          <w:highlight w:val="yellow"/>
          <w:lang w:eastAsia="pl-PL"/>
        </w:rPr>
        <w:t>……..……..</w:t>
      </w:r>
      <w:r w:rsidR="00EC0458" w:rsidRPr="00C2254C">
        <w:rPr>
          <w:b/>
          <w:bCs/>
          <w:sz w:val="20"/>
          <w:szCs w:val="20"/>
          <w:lang w:eastAsia="pl-PL"/>
        </w:rPr>
        <w:t xml:space="preserve"> od dnia </w:t>
      </w:r>
      <w:r w:rsidR="001E44DB" w:rsidRPr="00C2254C">
        <w:rPr>
          <w:b/>
          <w:bCs/>
          <w:sz w:val="20"/>
          <w:szCs w:val="20"/>
          <w:lang w:eastAsia="pl-PL"/>
        </w:rPr>
        <w:t xml:space="preserve">zawarcia </w:t>
      </w:r>
      <w:r w:rsidR="00EC0458" w:rsidRPr="00C2254C">
        <w:rPr>
          <w:b/>
          <w:bCs/>
          <w:sz w:val="20"/>
          <w:szCs w:val="20"/>
          <w:lang w:eastAsia="pl-PL"/>
        </w:rPr>
        <w:t>umowy</w:t>
      </w:r>
      <w:r w:rsidR="00C50841" w:rsidRPr="00C2254C">
        <w:rPr>
          <w:b/>
          <w:bCs/>
          <w:sz w:val="20"/>
          <w:szCs w:val="20"/>
          <w:lang w:eastAsia="pl-PL"/>
        </w:rPr>
        <w:t>.</w:t>
      </w:r>
    </w:p>
    <w:p w14:paraId="072E68B3" w14:textId="588A0CA0" w:rsidR="00726345" w:rsidRPr="00C2254C" w:rsidRDefault="00726345" w:rsidP="00CC3208">
      <w:pPr>
        <w:pStyle w:val="Akapitzlist"/>
        <w:numPr>
          <w:ilvl w:val="0"/>
          <w:numId w:val="10"/>
        </w:numPr>
        <w:ind w:left="567" w:hanging="567"/>
        <w:jc w:val="both"/>
        <w:rPr>
          <w:rFonts w:ascii="Calibri" w:hAnsi="Calibri" w:cs="Calibri"/>
          <w:sz w:val="20"/>
          <w:szCs w:val="20"/>
          <w:lang w:eastAsia="pl-PL"/>
        </w:rPr>
      </w:pPr>
      <w:bookmarkStart w:id="7" w:name="_Hlk215829314"/>
      <w:bookmarkEnd w:id="6"/>
      <w:r w:rsidRPr="00C2254C">
        <w:rPr>
          <w:rFonts w:ascii="Calibri" w:hAnsi="Calibri" w:cs="Calibri"/>
          <w:sz w:val="20"/>
          <w:szCs w:val="20"/>
          <w:lang w:eastAsia="pl-PL"/>
        </w:rPr>
        <w:t>Po zrealizowaniu</w:t>
      </w:r>
      <w:r w:rsidR="00914515" w:rsidRPr="00C2254C">
        <w:rPr>
          <w:rFonts w:ascii="Calibri" w:hAnsi="Calibri" w:cs="Calibri"/>
          <w:sz w:val="20"/>
          <w:szCs w:val="20"/>
          <w:lang w:eastAsia="pl-PL"/>
        </w:rPr>
        <w:t xml:space="preserve"> </w:t>
      </w:r>
      <w:r w:rsidR="001056AE" w:rsidRPr="00C2254C">
        <w:rPr>
          <w:rFonts w:ascii="Calibri" w:hAnsi="Calibri" w:cs="Calibri"/>
          <w:sz w:val="20"/>
          <w:szCs w:val="20"/>
          <w:lang w:eastAsia="pl-PL"/>
        </w:rPr>
        <w:t xml:space="preserve">Przedmiotu umowy </w:t>
      </w:r>
      <w:r w:rsidRPr="00C2254C">
        <w:rPr>
          <w:rFonts w:ascii="Calibri" w:hAnsi="Calibri" w:cs="Calibri"/>
          <w:sz w:val="20"/>
          <w:szCs w:val="20"/>
          <w:lang w:eastAsia="pl-PL"/>
        </w:rPr>
        <w:t>Strony sporządzą protokół zdawczo-odbiorczy</w:t>
      </w:r>
      <w:r w:rsidR="007B1761" w:rsidRPr="00C2254C">
        <w:rPr>
          <w:rFonts w:ascii="Calibri" w:hAnsi="Calibri" w:cs="Calibri"/>
          <w:sz w:val="20"/>
          <w:szCs w:val="20"/>
          <w:lang w:eastAsia="pl-PL"/>
        </w:rPr>
        <w:t xml:space="preserve">. </w:t>
      </w:r>
      <w:r w:rsidR="00914515" w:rsidRPr="00C2254C">
        <w:rPr>
          <w:rFonts w:ascii="Calibri" w:hAnsi="Calibri" w:cs="Calibri"/>
          <w:sz w:val="20"/>
          <w:szCs w:val="20"/>
          <w:lang w:eastAsia="pl-PL"/>
        </w:rPr>
        <w:t>Sporządzenie</w:t>
      </w:r>
      <w:r w:rsidR="00CE46D1" w:rsidRPr="00C2254C">
        <w:rPr>
          <w:rFonts w:ascii="Calibri" w:hAnsi="Calibri" w:cs="Calibri"/>
          <w:sz w:val="20"/>
          <w:szCs w:val="20"/>
          <w:lang w:eastAsia="pl-PL"/>
        </w:rPr>
        <w:t xml:space="preserve"> protokołu zdawczo-odbiorczego Strony poczytują jako sporządzenie końcowego protokołu zdawczo-odbiorczego.</w:t>
      </w:r>
      <w:bookmarkEnd w:id="7"/>
      <w:r w:rsidR="00697B12" w:rsidRPr="00C2254C">
        <w:rPr>
          <w:rFonts w:ascii="Calibri" w:hAnsi="Calibri" w:cs="Calibri"/>
        </w:rPr>
        <w:t xml:space="preserve"> </w:t>
      </w:r>
      <w:r w:rsidR="00697B12" w:rsidRPr="00C2254C">
        <w:rPr>
          <w:rFonts w:ascii="Calibri" w:hAnsi="Calibri" w:cs="Calibri"/>
          <w:sz w:val="20"/>
          <w:szCs w:val="20"/>
        </w:rPr>
        <w:t xml:space="preserve">Wraz z protokołem o którym mowa w zdaniu pierwszym </w:t>
      </w:r>
      <w:r w:rsidR="00697B12" w:rsidRPr="00C2254C">
        <w:rPr>
          <w:rFonts w:ascii="Calibri" w:hAnsi="Calibri" w:cs="Calibri"/>
          <w:sz w:val="20"/>
          <w:szCs w:val="20"/>
          <w:lang w:eastAsia="pl-PL"/>
        </w:rPr>
        <w:t>Wykonawca sporządzi oświadczenie o kompletności projektu/ów w tym</w:t>
      </w:r>
      <w:r w:rsidR="00FC2900" w:rsidRPr="00C2254C">
        <w:rPr>
          <w:rFonts w:ascii="Calibri" w:hAnsi="Calibri" w:cs="Calibri"/>
          <w:sz w:val="20"/>
          <w:szCs w:val="20"/>
          <w:lang w:eastAsia="pl-PL"/>
        </w:rPr>
        <w:t xml:space="preserve"> </w:t>
      </w:r>
      <w:r w:rsidR="00697B12" w:rsidRPr="00C2254C">
        <w:rPr>
          <w:rFonts w:ascii="Calibri" w:hAnsi="Calibri" w:cs="Calibri"/>
          <w:sz w:val="20"/>
          <w:szCs w:val="20"/>
          <w:lang w:eastAsia="pl-PL"/>
        </w:rPr>
        <w:t xml:space="preserve">że projekty zostały wykonane zgodnie z umową, obowiązującymi przepisami, normami i są kompletne z punktu widzenia celu, któremu mają służyć. Do projektu/ów należy dołączyć oświadczenie Wykonawcy, że wszystkie uwagi wniesione na etapie opracowania projektów </w:t>
      </w:r>
      <w:r w:rsidR="00E2435B" w:rsidRPr="00C2254C">
        <w:rPr>
          <w:rFonts w:ascii="Calibri" w:hAnsi="Calibri" w:cs="Calibri"/>
          <w:sz w:val="20"/>
          <w:szCs w:val="20"/>
          <w:lang w:eastAsia="pl-PL"/>
        </w:rPr>
        <w:t>oraz procedur uzyskania decyzji administracyjn</w:t>
      </w:r>
      <w:r w:rsidR="00BD0F41" w:rsidRPr="00C2254C">
        <w:rPr>
          <w:rFonts w:ascii="Calibri" w:hAnsi="Calibri" w:cs="Calibri"/>
          <w:sz w:val="20"/>
          <w:szCs w:val="20"/>
          <w:lang w:eastAsia="pl-PL"/>
        </w:rPr>
        <w:t>ych</w:t>
      </w:r>
      <w:r w:rsidR="00E2435B" w:rsidRPr="00C2254C">
        <w:rPr>
          <w:rFonts w:ascii="Calibri" w:hAnsi="Calibri" w:cs="Calibri"/>
          <w:sz w:val="20"/>
          <w:szCs w:val="20"/>
          <w:lang w:eastAsia="pl-PL"/>
        </w:rPr>
        <w:t xml:space="preserve"> </w:t>
      </w:r>
      <w:r w:rsidR="00BD0F41" w:rsidRPr="00C2254C">
        <w:rPr>
          <w:rFonts w:ascii="Calibri" w:hAnsi="Calibri" w:cs="Calibri"/>
          <w:sz w:val="20"/>
          <w:szCs w:val="20"/>
          <w:lang w:eastAsia="pl-PL"/>
        </w:rPr>
        <w:t xml:space="preserve">zezwalającej na realizację robót budowlanych </w:t>
      </w:r>
      <w:r w:rsidR="00697B12" w:rsidRPr="00C2254C">
        <w:rPr>
          <w:rFonts w:ascii="Calibri" w:hAnsi="Calibri" w:cs="Calibri"/>
          <w:sz w:val="20"/>
          <w:szCs w:val="20"/>
          <w:lang w:eastAsia="pl-PL"/>
        </w:rPr>
        <w:t>zostały w nich uwzględnione</w:t>
      </w:r>
      <w:r w:rsidR="007856BF" w:rsidRPr="00C2254C">
        <w:rPr>
          <w:rFonts w:ascii="Calibri" w:hAnsi="Calibri" w:cs="Calibri"/>
          <w:sz w:val="20"/>
          <w:szCs w:val="20"/>
          <w:lang w:eastAsia="pl-PL"/>
        </w:rPr>
        <w:t xml:space="preserve"> oraz (dotyczy: Projektanta i Projektanta sprawdzającego) oświadczeń zgodnie z art. 34 ust. 3d pkt. 3 oraz art. 41 ust. 4a pkt. 2 ustawy z dnia 7 lipca 1994 r. Prawo budowlane (Dz. U. z 202</w:t>
      </w:r>
      <w:r w:rsidR="00D5186A" w:rsidRPr="00C2254C">
        <w:rPr>
          <w:rFonts w:ascii="Calibri" w:hAnsi="Calibri" w:cs="Calibri"/>
          <w:sz w:val="20"/>
          <w:szCs w:val="20"/>
          <w:lang w:eastAsia="pl-PL"/>
        </w:rPr>
        <w:t>5</w:t>
      </w:r>
      <w:r w:rsidR="007856BF" w:rsidRPr="00C2254C">
        <w:rPr>
          <w:rFonts w:ascii="Calibri" w:hAnsi="Calibri" w:cs="Calibri"/>
          <w:sz w:val="20"/>
          <w:szCs w:val="20"/>
          <w:lang w:eastAsia="pl-PL"/>
        </w:rPr>
        <w:t xml:space="preserve"> r. poz. </w:t>
      </w:r>
      <w:r w:rsidR="00D5186A" w:rsidRPr="00C2254C">
        <w:rPr>
          <w:rFonts w:ascii="Calibri" w:hAnsi="Calibri" w:cs="Calibri"/>
          <w:sz w:val="20"/>
          <w:szCs w:val="20"/>
          <w:lang w:eastAsia="pl-PL"/>
        </w:rPr>
        <w:t>418</w:t>
      </w:r>
      <w:r w:rsidR="007856BF" w:rsidRPr="00C2254C">
        <w:rPr>
          <w:rFonts w:ascii="Calibri" w:hAnsi="Calibri" w:cs="Calibri"/>
          <w:sz w:val="20"/>
          <w:szCs w:val="20"/>
          <w:lang w:eastAsia="pl-PL"/>
        </w:rPr>
        <w:t>).</w:t>
      </w:r>
    </w:p>
    <w:p w14:paraId="1A734F68" w14:textId="2446B9DD" w:rsidR="00726345" w:rsidRPr="00C2254C" w:rsidRDefault="00726345" w:rsidP="00CC3208">
      <w:pPr>
        <w:numPr>
          <w:ilvl w:val="0"/>
          <w:numId w:val="10"/>
        </w:numPr>
        <w:tabs>
          <w:tab w:val="left" w:pos="561"/>
          <w:tab w:val="left" w:pos="626"/>
        </w:tabs>
        <w:spacing w:after="0" w:line="240" w:lineRule="auto"/>
        <w:ind w:left="567" w:hanging="567"/>
        <w:contextualSpacing/>
        <w:jc w:val="both"/>
        <w:rPr>
          <w:rFonts w:eastAsia="Times New Roman"/>
          <w:sz w:val="20"/>
          <w:szCs w:val="20"/>
          <w:lang w:eastAsia="pl-PL"/>
        </w:rPr>
      </w:pPr>
      <w:r w:rsidRPr="00C2254C">
        <w:rPr>
          <w:rFonts w:eastAsia="Times New Roman"/>
          <w:sz w:val="20"/>
          <w:szCs w:val="20"/>
          <w:lang w:eastAsia="pl-PL"/>
        </w:rPr>
        <w:t xml:space="preserve">Wymagana </w:t>
      </w:r>
      <w:r w:rsidR="005429FE" w:rsidRPr="00C2254C">
        <w:rPr>
          <w:rFonts w:eastAsia="Times New Roman"/>
          <w:sz w:val="20"/>
          <w:szCs w:val="20"/>
          <w:lang w:eastAsia="pl-PL"/>
        </w:rPr>
        <w:t>liczba</w:t>
      </w:r>
      <w:r w:rsidRPr="00C2254C">
        <w:rPr>
          <w:rFonts w:eastAsia="Times New Roman"/>
          <w:sz w:val="20"/>
          <w:szCs w:val="20"/>
          <w:lang w:eastAsia="pl-PL"/>
        </w:rPr>
        <w:t xml:space="preserve"> egzemplarzy dokumentacji jakie mają być opracowane przez Wykonawcę i wydane Zamawiającemu oraz ich szczegółowy zakres i wymagania formalne określone są szczegółowo</w:t>
      </w:r>
      <w:r w:rsidR="00707592" w:rsidRPr="00C2254C">
        <w:rPr>
          <w:rFonts w:eastAsia="Times New Roman"/>
          <w:sz w:val="20"/>
          <w:szCs w:val="20"/>
          <w:lang w:eastAsia="pl-PL"/>
        </w:rPr>
        <w:t xml:space="preserve"> w</w:t>
      </w:r>
      <w:r w:rsidRPr="00C2254C">
        <w:rPr>
          <w:rFonts w:eastAsia="Times New Roman"/>
          <w:sz w:val="20"/>
          <w:szCs w:val="20"/>
          <w:lang w:eastAsia="pl-PL"/>
        </w:rPr>
        <w:t xml:space="preserve"> </w:t>
      </w:r>
      <w:r w:rsidR="00697B12" w:rsidRPr="00C2254C">
        <w:rPr>
          <w:rFonts w:eastAsia="Times New Roman"/>
          <w:sz w:val="20"/>
          <w:szCs w:val="20"/>
          <w:lang w:eastAsia="pl-PL"/>
        </w:rPr>
        <w:t xml:space="preserve">pkt. </w:t>
      </w:r>
      <w:r w:rsidR="00A40787">
        <w:rPr>
          <w:rFonts w:eastAsia="Times New Roman"/>
          <w:sz w:val="20"/>
          <w:szCs w:val="20"/>
          <w:lang w:eastAsia="pl-PL"/>
        </w:rPr>
        <w:t>4 lit. a-c</w:t>
      </w:r>
      <w:r w:rsidR="00697B12" w:rsidRPr="00C2254C">
        <w:rPr>
          <w:rFonts w:eastAsia="Times New Roman"/>
          <w:sz w:val="20"/>
          <w:szCs w:val="20"/>
          <w:lang w:eastAsia="pl-PL"/>
        </w:rPr>
        <w:t xml:space="preserve"> </w:t>
      </w:r>
      <w:r w:rsidRPr="00C2254C">
        <w:rPr>
          <w:rFonts w:eastAsia="Times New Roman"/>
          <w:b/>
          <w:sz w:val="20"/>
          <w:szCs w:val="20"/>
          <w:lang w:eastAsia="pl-PL"/>
        </w:rPr>
        <w:t>Opis</w:t>
      </w:r>
      <w:r w:rsidR="00697B12" w:rsidRPr="00C2254C">
        <w:rPr>
          <w:rFonts w:eastAsia="Times New Roman"/>
          <w:b/>
          <w:sz w:val="20"/>
          <w:szCs w:val="20"/>
          <w:lang w:eastAsia="pl-PL"/>
        </w:rPr>
        <w:t>u</w:t>
      </w:r>
      <w:r w:rsidRPr="00C2254C">
        <w:rPr>
          <w:rFonts w:eastAsia="Times New Roman"/>
          <w:b/>
          <w:sz w:val="20"/>
          <w:szCs w:val="20"/>
          <w:lang w:eastAsia="pl-PL"/>
        </w:rPr>
        <w:t xml:space="preserve"> przedmiotu zamówienia, stanowiącym Załącznik nr 1 do niniejszej umowy, </w:t>
      </w:r>
      <w:r w:rsidRPr="00C2254C">
        <w:rPr>
          <w:rFonts w:eastAsia="Times New Roman"/>
          <w:sz w:val="20"/>
          <w:szCs w:val="20"/>
          <w:lang w:eastAsia="pl-PL"/>
        </w:rPr>
        <w:t xml:space="preserve">a także </w:t>
      </w:r>
      <w:r w:rsidR="00F623CE" w:rsidRPr="00C2254C">
        <w:rPr>
          <w:rFonts w:eastAsia="Times New Roman"/>
          <w:sz w:val="20"/>
          <w:szCs w:val="20"/>
          <w:lang w:eastAsia="pl-PL"/>
        </w:rPr>
        <w:br/>
      </w:r>
      <w:r w:rsidRPr="00C2254C">
        <w:rPr>
          <w:rFonts w:eastAsia="Times New Roman"/>
          <w:sz w:val="20"/>
          <w:szCs w:val="20"/>
          <w:lang w:eastAsia="pl-PL"/>
        </w:rPr>
        <w:t>w postanowieniach niniejszego paragrafu.</w:t>
      </w:r>
    </w:p>
    <w:p w14:paraId="54B9FAFB" w14:textId="6CF67469" w:rsidR="00726345" w:rsidRPr="00C2254C" w:rsidRDefault="00726345" w:rsidP="00CC3208">
      <w:pPr>
        <w:numPr>
          <w:ilvl w:val="0"/>
          <w:numId w:val="10"/>
        </w:numPr>
        <w:tabs>
          <w:tab w:val="left" w:pos="561"/>
          <w:tab w:val="left" w:pos="626"/>
        </w:tabs>
        <w:spacing w:after="0" w:line="240" w:lineRule="auto"/>
        <w:ind w:left="567" w:hanging="567"/>
        <w:contextualSpacing/>
        <w:jc w:val="both"/>
        <w:rPr>
          <w:rFonts w:eastAsia="Times New Roman"/>
          <w:sz w:val="20"/>
          <w:szCs w:val="20"/>
          <w:lang w:eastAsia="pl-PL"/>
        </w:rPr>
      </w:pPr>
      <w:bookmarkStart w:id="8" w:name="_Hlk507069284"/>
      <w:r w:rsidRPr="00C2254C">
        <w:rPr>
          <w:rFonts w:eastAsia="Times New Roman"/>
          <w:sz w:val="20"/>
          <w:szCs w:val="20"/>
          <w:lang w:eastAsia="pl-PL"/>
        </w:rPr>
        <w:t>Zamawiający dokona odbioru Przedmiotu umowy</w:t>
      </w:r>
      <w:r w:rsidR="00A34199" w:rsidRPr="00C2254C">
        <w:rPr>
          <w:rFonts w:eastAsia="Times New Roman"/>
          <w:sz w:val="20"/>
          <w:szCs w:val="20"/>
          <w:lang w:eastAsia="pl-PL"/>
        </w:rPr>
        <w:t xml:space="preserve"> (Etap I oraz Etap II)</w:t>
      </w:r>
      <w:r w:rsidRPr="00C2254C">
        <w:rPr>
          <w:rFonts w:eastAsia="Times New Roman"/>
          <w:sz w:val="20"/>
          <w:szCs w:val="20"/>
          <w:lang w:eastAsia="pl-PL"/>
        </w:rPr>
        <w:t xml:space="preserve"> wykonanego przez Wykonawcę zgodnie z następującymi postanowieniami:</w:t>
      </w:r>
    </w:p>
    <w:bookmarkEnd w:id="8"/>
    <w:p w14:paraId="7DDE63D8" w14:textId="17990F0E" w:rsidR="00726345" w:rsidRPr="00C2254C" w:rsidRDefault="00726345" w:rsidP="00CC3208">
      <w:pPr>
        <w:numPr>
          <w:ilvl w:val="0"/>
          <w:numId w:val="8"/>
        </w:numPr>
        <w:spacing w:after="0" w:line="240" w:lineRule="auto"/>
        <w:ind w:left="1134" w:hanging="567"/>
        <w:jc w:val="both"/>
        <w:rPr>
          <w:rFonts w:eastAsia="Times New Roman"/>
          <w:sz w:val="20"/>
          <w:szCs w:val="20"/>
          <w:lang w:eastAsia="pl-PL"/>
        </w:rPr>
      </w:pPr>
      <w:r w:rsidRPr="00C2254C">
        <w:rPr>
          <w:rFonts w:eastAsia="Times New Roman"/>
          <w:sz w:val="20"/>
          <w:szCs w:val="20"/>
          <w:lang w:eastAsia="pl-PL"/>
        </w:rPr>
        <w:lastRenderedPageBreak/>
        <w:t xml:space="preserve">Wykonawca zobowiązany jest do dostarczenia Zamawiającemu Przedmiotu umowy, co najmniej na 14 dni przed terminem wskazanym w ust. 1 niniejszego paragrafu w celu przeprowadzenia przez Zamawiającego czynności odbioru dostarczonego przez Wykonawcę Przedmiotu umowy. </w:t>
      </w:r>
    </w:p>
    <w:p w14:paraId="57A94E8D" w14:textId="77777777" w:rsidR="00726345" w:rsidRPr="00C2254C" w:rsidRDefault="00726345" w:rsidP="00CC3208">
      <w:pPr>
        <w:numPr>
          <w:ilvl w:val="0"/>
          <w:numId w:val="8"/>
        </w:numPr>
        <w:spacing w:after="0" w:line="240" w:lineRule="auto"/>
        <w:ind w:left="1134" w:hanging="567"/>
        <w:jc w:val="both"/>
        <w:rPr>
          <w:rFonts w:eastAsia="Times New Roman"/>
          <w:sz w:val="20"/>
          <w:szCs w:val="20"/>
          <w:lang w:eastAsia="pl-PL"/>
        </w:rPr>
      </w:pPr>
      <w:r w:rsidRPr="00C2254C">
        <w:rPr>
          <w:rFonts w:eastAsia="Times New Roman"/>
          <w:sz w:val="20"/>
          <w:szCs w:val="20"/>
          <w:lang w:eastAsia="pl-PL"/>
        </w:rPr>
        <w:t>Przedmiot umowy, uznaje się za wykonany w dacie podpisania protokołu zdawczo – odbiorczego,</w:t>
      </w:r>
    </w:p>
    <w:p w14:paraId="15376572" w14:textId="6D1D7AB1" w:rsidR="00726345" w:rsidRPr="00C2254C" w:rsidRDefault="00726345" w:rsidP="00CC3208">
      <w:pPr>
        <w:numPr>
          <w:ilvl w:val="0"/>
          <w:numId w:val="8"/>
        </w:numPr>
        <w:spacing w:after="0" w:line="240" w:lineRule="auto"/>
        <w:ind w:left="1134" w:hanging="567"/>
        <w:jc w:val="both"/>
        <w:rPr>
          <w:rFonts w:eastAsia="Times New Roman"/>
          <w:sz w:val="20"/>
          <w:szCs w:val="20"/>
          <w:lang w:eastAsia="pl-PL"/>
        </w:rPr>
      </w:pPr>
      <w:r w:rsidRPr="00C2254C">
        <w:rPr>
          <w:rFonts w:eastAsia="Times New Roman"/>
          <w:sz w:val="20"/>
          <w:szCs w:val="20"/>
          <w:lang w:eastAsia="pl-PL"/>
        </w:rPr>
        <w:t xml:space="preserve">Zamawiający dokonuje odbioru Przedmiotu umowy w ciągu 14 dni od daty dostarczenia </w:t>
      </w:r>
      <w:r w:rsidR="00901A42" w:rsidRPr="00C2254C">
        <w:rPr>
          <w:rFonts w:eastAsia="Times New Roman"/>
          <w:sz w:val="20"/>
          <w:szCs w:val="20"/>
          <w:lang w:eastAsia="pl-PL"/>
        </w:rPr>
        <w:br/>
      </w:r>
      <w:r w:rsidRPr="00C2254C">
        <w:rPr>
          <w:rFonts w:eastAsia="Times New Roman"/>
          <w:sz w:val="20"/>
          <w:szCs w:val="20"/>
          <w:lang w:eastAsia="pl-PL"/>
        </w:rPr>
        <w:t>go Zamawiającemu przez Wykonawcę.</w:t>
      </w:r>
    </w:p>
    <w:p w14:paraId="093B8150" w14:textId="23B6B18A" w:rsidR="00726345" w:rsidRPr="00C2254C" w:rsidRDefault="00726345" w:rsidP="00CC3208">
      <w:pPr>
        <w:numPr>
          <w:ilvl w:val="0"/>
          <w:numId w:val="8"/>
        </w:numPr>
        <w:spacing w:after="0" w:line="240" w:lineRule="auto"/>
        <w:ind w:left="1134" w:hanging="567"/>
        <w:jc w:val="both"/>
        <w:rPr>
          <w:rFonts w:eastAsia="Times New Roman"/>
          <w:sz w:val="20"/>
          <w:szCs w:val="20"/>
          <w:lang w:eastAsia="pl-PL"/>
        </w:rPr>
      </w:pPr>
      <w:r w:rsidRPr="00C2254C">
        <w:rPr>
          <w:rFonts w:eastAsia="Times New Roman"/>
          <w:sz w:val="20"/>
          <w:szCs w:val="20"/>
          <w:lang w:eastAsia="pl-PL"/>
        </w:rPr>
        <w:t>W razie stwierdzenia przez Zamawiającego, iż dostarczona Zamawiającemu dokumentacja ma wady, Zamawiający w terminie 14 dni odmówi jej odbioru, wskaże Wykonawcy stwierdzone wady na piśmie, wskaże termin usunięcia wad, a Wykonawca zobowiązany jest w wyznaczonym mu przez Zamawiającego terminie do dostarczenia poprawionego Przedmiotu umowy. Zamawiający dokona odbioru poprawionego Przedmiotu umowy w terminie 7 dni, jeżeli wskazane wady zostały usunięte,</w:t>
      </w:r>
      <w:r w:rsidR="004B67DA" w:rsidRPr="00C2254C">
        <w:rPr>
          <w:rFonts w:eastAsia="Times New Roman"/>
          <w:sz w:val="20"/>
          <w:szCs w:val="20"/>
          <w:lang w:eastAsia="pl-PL"/>
        </w:rPr>
        <w:t xml:space="preserve"> </w:t>
      </w:r>
      <w:r w:rsidRPr="00C2254C">
        <w:rPr>
          <w:rFonts w:eastAsia="Times New Roman"/>
          <w:sz w:val="20"/>
          <w:szCs w:val="20"/>
          <w:lang w:eastAsia="pl-PL"/>
        </w:rPr>
        <w:t xml:space="preserve">albo w tym samym terminie odmówi jej odbioru i wskaże Wykonawcy stwierdzone wady na piśmie. Do czasu dokonania przez Zamawiającego odbioru poprawionego Przedmiotu umowy, uznaje się, że Przedmiot umowy nie został wykonany, a Zamawiający zachowuje prawo </w:t>
      </w:r>
      <w:r w:rsidR="00901A42" w:rsidRPr="00C2254C">
        <w:rPr>
          <w:rFonts w:eastAsia="Times New Roman"/>
          <w:sz w:val="20"/>
          <w:szCs w:val="20"/>
          <w:lang w:eastAsia="pl-PL"/>
        </w:rPr>
        <w:br/>
      </w:r>
      <w:r w:rsidRPr="00C2254C">
        <w:rPr>
          <w:rFonts w:eastAsia="Times New Roman"/>
          <w:sz w:val="20"/>
          <w:szCs w:val="20"/>
          <w:lang w:eastAsia="pl-PL"/>
        </w:rPr>
        <w:t>do naliczenia kar umownych za zwłokę w wykonaniu Przedmiotu umowy.</w:t>
      </w:r>
    </w:p>
    <w:p w14:paraId="4ADC84B2" w14:textId="77777777" w:rsidR="00726345" w:rsidRPr="00C2254C" w:rsidRDefault="00726345" w:rsidP="00CC3208">
      <w:pPr>
        <w:numPr>
          <w:ilvl w:val="2"/>
          <w:numId w:val="5"/>
        </w:numPr>
        <w:spacing w:after="0" w:line="240" w:lineRule="auto"/>
        <w:ind w:left="1134" w:hanging="567"/>
        <w:jc w:val="both"/>
        <w:rPr>
          <w:rFonts w:eastAsia="Times New Roman"/>
          <w:sz w:val="20"/>
          <w:szCs w:val="20"/>
          <w:lang w:eastAsia="pl-PL"/>
        </w:rPr>
      </w:pPr>
      <w:r w:rsidRPr="00C2254C">
        <w:rPr>
          <w:rFonts w:eastAsia="Times New Roman"/>
          <w:sz w:val="20"/>
          <w:szCs w:val="20"/>
          <w:lang w:eastAsia="pl-PL"/>
        </w:rPr>
        <w:t>Dokumentem potwierdzającym odbiór Przedmiotu umowy jest protokół zdawczo – odbiorczy.</w:t>
      </w:r>
    </w:p>
    <w:p w14:paraId="08DB8812" w14:textId="77777777" w:rsidR="00726345" w:rsidRPr="00C2254C" w:rsidRDefault="00726345" w:rsidP="00CC3208">
      <w:pPr>
        <w:numPr>
          <w:ilvl w:val="2"/>
          <w:numId w:val="5"/>
        </w:numPr>
        <w:spacing w:after="0" w:line="240" w:lineRule="auto"/>
        <w:ind w:left="1134" w:hanging="567"/>
        <w:jc w:val="both"/>
        <w:rPr>
          <w:rFonts w:eastAsia="Times New Roman"/>
          <w:sz w:val="20"/>
          <w:szCs w:val="20"/>
          <w:lang w:eastAsia="pl-PL"/>
        </w:rPr>
      </w:pPr>
      <w:r w:rsidRPr="00C2254C">
        <w:rPr>
          <w:rFonts w:eastAsia="Times New Roman"/>
          <w:sz w:val="20"/>
          <w:szCs w:val="20"/>
          <w:lang w:eastAsia="pl-PL"/>
        </w:rPr>
        <w:t>Podpisanie przez Wykonawcę protokołu zdawczo – odbiorczego jest równoznaczne z zapewnieniem, że dostarczona przez Wykonawcę dokumentacja jest wolna od wad.</w:t>
      </w:r>
    </w:p>
    <w:p w14:paraId="68FFC120" w14:textId="67ABF56E" w:rsidR="00726345" w:rsidRPr="00C2254C" w:rsidRDefault="00726345" w:rsidP="00CC3208">
      <w:pPr>
        <w:numPr>
          <w:ilvl w:val="2"/>
          <w:numId w:val="5"/>
        </w:numPr>
        <w:spacing w:after="0" w:line="240" w:lineRule="auto"/>
        <w:ind w:left="1134" w:hanging="567"/>
        <w:jc w:val="both"/>
        <w:rPr>
          <w:rFonts w:eastAsia="Times New Roman"/>
          <w:sz w:val="20"/>
          <w:szCs w:val="20"/>
          <w:lang w:eastAsia="pl-PL"/>
        </w:rPr>
      </w:pPr>
      <w:r w:rsidRPr="00C2254C">
        <w:rPr>
          <w:rFonts w:eastAsia="Times New Roman"/>
          <w:sz w:val="20"/>
          <w:szCs w:val="20"/>
          <w:lang w:eastAsia="pl-PL"/>
        </w:rPr>
        <w:t>W chwili podpisania protokołu zdawczo-odbiorczego Wykonawca przenosi na Zamawiającego prawa autorskie, a także udziela zezwoleń i upoważnień w</w:t>
      </w:r>
      <w:r w:rsidR="0005651D" w:rsidRPr="00C2254C">
        <w:rPr>
          <w:rFonts w:eastAsia="Times New Roman"/>
          <w:sz w:val="20"/>
          <w:szCs w:val="20"/>
          <w:lang w:eastAsia="pl-PL"/>
        </w:rPr>
        <w:t> </w:t>
      </w:r>
      <w:r w:rsidRPr="00C2254C">
        <w:rPr>
          <w:rFonts w:eastAsia="Times New Roman"/>
          <w:sz w:val="20"/>
          <w:szCs w:val="20"/>
          <w:lang w:eastAsia="pl-PL"/>
        </w:rPr>
        <w:t xml:space="preserve">zakresie określonym w § 3 niniejszej umowy, co do Przedmiotu umowy, którego dotyczy podpisany protokół. </w:t>
      </w:r>
    </w:p>
    <w:p w14:paraId="36A0D75F" w14:textId="708F1A2C" w:rsidR="00726345" w:rsidRPr="00C2254C" w:rsidRDefault="00726345" w:rsidP="00CC3208">
      <w:pPr>
        <w:numPr>
          <w:ilvl w:val="2"/>
          <w:numId w:val="5"/>
        </w:numPr>
        <w:spacing w:after="0" w:line="240" w:lineRule="auto"/>
        <w:ind w:left="1134" w:hanging="567"/>
        <w:jc w:val="both"/>
        <w:rPr>
          <w:rFonts w:eastAsia="Times New Roman"/>
          <w:sz w:val="20"/>
          <w:szCs w:val="20"/>
          <w:lang w:eastAsia="pl-PL"/>
        </w:rPr>
      </w:pPr>
      <w:r w:rsidRPr="00C2254C">
        <w:rPr>
          <w:rFonts w:eastAsia="Times New Roman"/>
          <w:sz w:val="20"/>
          <w:szCs w:val="20"/>
          <w:lang w:eastAsia="pl-PL"/>
        </w:rPr>
        <w:t>Podpisanie przez Wykonawcę protokołu zdawczo-odbiorczego</w:t>
      </w:r>
      <w:r w:rsidRPr="00C2254C" w:rsidDel="006F76CF">
        <w:rPr>
          <w:rFonts w:eastAsia="Times New Roman"/>
          <w:sz w:val="20"/>
          <w:szCs w:val="20"/>
          <w:lang w:eastAsia="pl-PL"/>
        </w:rPr>
        <w:t xml:space="preserve"> </w:t>
      </w:r>
      <w:r w:rsidRPr="00C2254C">
        <w:rPr>
          <w:rFonts w:eastAsia="Times New Roman"/>
          <w:sz w:val="20"/>
          <w:szCs w:val="20"/>
          <w:lang w:eastAsia="pl-PL"/>
        </w:rPr>
        <w:t xml:space="preserve">jest równoznaczne ze złożeniem oświadczenia Wykonawcy, iż przysługują mu prawa autorskie do Przedmiotu umowy w zakresie w jakim są one przenoszone na Zamawiającego, a także, że wydany Zamawiającemu Przedmiot umowy wykonany w ramach realizacji umowy jest wolny od wad, w tym wad prawnych, </w:t>
      </w:r>
      <w:r w:rsidR="00F623CE" w:rsidRPr="00C2254C">
        <w:rPr>
          <w:rFonts w:eastAsia="Times New Roman"/>
          <w:sz w:val="20"/>
          <w:szCs w:val="20"/>
          <w:lang w:eastAsia="pl-PL"/>
        </w:rPr>
        <w:br/>
      </w:r>
      <w:r w:rsidRPr="00C2254C">
        <w:rPr>
          <w:rFonts w:eastAsia="Times New Roman"/>
          <w:sz w:val="20"/>
          <w:szCs w:val="20"/>
          <w:lang w:eastAsia="pl-PL"/>
        </w:rPr>
        <w:t>a korzystanie z niego nie narusza jakichkolwiek praw osób trzecich.</w:t>
      </w:r>
    </w:p>
    <w:p w14:paraId="33A27E23" w14:textId="3793C1F9" w:rsidR="00D06A63" w:rsidRPr="00C2254C" w:rsidRDefault="00D06A63" w:rsidP="00CC3208">
      <w:pPr>
        <w:pStyle w:val="Akapitzlist"/>
        <w:numPr>
          <w:ilvl w:val="0"/>
          <w:numId w:val="10"/>
        </w:numPr>
        <w:ind w:left="567" w:hanging="283"/>
        <w:jc w:val="both"/>
        <w:rPr>
          <w:rFonts w:ascii="Calibri" w:hAnsi="Calibri" w:cs="Calibri"/>
          <w:sz w:val="20"/>
          <w:szCs w:val="20"/>
          <w:lang w:eastAsia="pl-PL"/>
        </w:rPr>
      </w:pPr>
      <w:bookmarkStart w:id="9" w:name="_Hlk215833355"/>
      <w:r w:rsidRPr="00C2254C">
        <w:rPr>
          <w:rFonts w:ascii="Calibri" w:hAnsi="Calibri" w:cs="Calibri"/>
          <w:sz w:val="20"/>
          <w:szCs w:val="20"/>
          <w:lang w:eastAsia="pl-PL"/>
        </w:rPr>
        <w:t xml:space="preserve">Strony przewidują dokonanie odbioru </w:t>
      </w:r>
      <w:r w:rsidR="00477321" w:rsidRPr="00C2254C">
        <w:rPr>
          <w:rFonts w:ascii="Calibri" w:hAnsi="Calibri" w:cs="Calibri"/>
          <w:sz w:val="20"/>
          <w:szCs w:val="20"/>
          <w:lang w:eastAsia="pl-PL"/>
        </w:rPr>
        <w:t>częściowego</w:t>
      </w:r>
      <w:r w:rsidRPr="00C2254C">
        <w:rPr>
          <w:rFonts w:ascii="Calibri" w:hAnsi="Calibri" w:cs="Calibri"/>
          <w:sz w:val="20"/>
          <w:szCs w:val="20"/>
          <w:lang w:eastAsia="pl-PL"/>
        </w:rPr>
        <w:t xml:space="preserve"> </w:t>
      </w:r>
      <w:r w:rsidR="00A34199" w:rsidRPr="00C2254C">
        <w:rPr>
          <w:rFonts w:ascii="Calibri" w:hAnsi="Calibri" w:cs="Calibri"/>
          <w:sz w:val="20"/>
          <w:szCs w:val="20"/>
          <w:lang w:eastAsia="pl-PL"/>
        </w:rPr>
        <w:t xml:space="preserve">(Etap I) </w:t>
      </w:r>
      <w:r w:rsidRPr="00C2254C">
        <w:rPr>
          <w:rFonts w:ascii="Calibri" w:hAnsi="Calibri" w:cs="Calibri"/>
          <w:sz w:val="20"/>
          <w:szCs w:val="20"/>
          <w:lang w:eastAsia="pl-PL"/>
        </w:rPr>
        <w:t>na</w:t>
      </w:r>
      <w:r w:rsidR="004B67DA" w:rsidRPr="00C2254C">
        <w:rPr>
          <w:rFonts w:ascii="Calibri" w:hAnsi="Calibri" w:cs="Calibri"/>
          <w:sz w:val="20"/>
          <w:szCs w:val="20"/>
          <w:lang w:eastAsia="pl-PL"/>
        </w:rPr>
        <w:t xml:space="preserve"> </w:t>
      </w:r>
      <w:r w:rsidRPr="00C2254C">
        <w:rPr>
          <w:rFonts w:ascii="Calibri" w:hAnsi="Calibri" w:cs="Calibri"/>
          <w:sz w:val="20"/>
          <w:szCs w:val="20"/>
          <w:lang w:eastAsia="pl-PL"/>
        </w:rPr>
        <w:t>skutek</w:t>
      </w:r>
      <w:r w:rsidR="004B67DA" w:rsidRPr="00C2254C">
        <w:rPr>
          <w:rFonts w:ascii="Calibri" w:hAnsi="Calibri" w:cs="Calibri"/>
          <w:sz w:val="20"/>
          <w:szCs w:val="20"/>
          <w:lang w:eastAsia="pl-PL"/>
        </w:rPr>
        <w:t xml:space="preserve"> </w:t>
      </w:r>
      <w:r w:rsidRPr="00C2254C">
        <w:rPr>
          <w:rFonts w:ascii="Calibri" w:hAnsi="Calibri" w:cs="Calibri"/>
          <w:sz w:val="20"/>
          <w:szCs w:val="20"/>
          <w:lang w:eastAsia="pl-PL"/>
        </w:rPr>
        <w:t xml:space="preserve">którego dojdzie do sporządzenia częściowego protokołu zdawczo-odbiorczego. </w:t>
      </w:r>
      <w:r w:rsidR="00A34199" w:rsidRPr="00C2254C">
        <w:rPr>
          <w:rFonts w:ascii="Calibri" w:hAnsi="Calibri" w:cs="Calibri"/>
          <w:sz w:val="20"/>
          <w:szCs w:val="20"/>
          <w:lang w:eastAsia="pl-PL"/>
        </w:rPr>
        <w:t xml:space="preserve">Do odbioru częściowego stosuje się postanowienia </w:t>
      </w:r>
      <w:r w:rsidR="008D40E6" w:rsidRPr="00C2254C">
        <w:rPr>
          <w:rFonts w:ascii="Calibri" w:hAnsi="Calibri" w:cs="Calibri"/>
          <w:b/>
          <w:sz w:val="20"/>
          <w:szCs w:val="20"/>
          <w:lang w:eastAsia="pl-PL"/>
        </w:rPr>
        <w:t>ust.</w:t>
      </w:r>
      <w:r w:rsidR="00D143F1" w:rsidRPr="00C2254C">
        <w:rPr>
          <w:rFonts w:ascii="Calibri" w:hAnsi="Calibri" w:cs="Calibri"/>
          <w:b/>
          <w:sz w:val="20"/>
          <w:szCs w:val="20"/>
          <w:lang w:eastAsia="pl-PL"/>
        </w:rPr>
        <w:t xml:space="preserve"> 4 </w:t>
      </w:r>
      <w:r w:rsidR="00A34199" w:rsidRPr="00C2254C">
        <w:rPr>
          <w:rFonts w:ascii="Calibri" w:hAnsi="Calibri" w:cs="Calibri"/>
          <w:sz w:val="20"/>
          <w:szCs w:val="20"/>
          <w:lang w:eastAsia="pl-PL"/>
        </w:rPr>
        <w:t>pkt.</w:t>
      </w:r>
      <w:r w:rsidR="00477321" w:rsidRPr="00C2254C">
        <w:rPr>
          <w:rFonts w:ascii="Calibri" w:hAnsi="Calibri" w:cs="Calibri"/>
          <w:sz w:val="20"/>
          <w:szCs w:val="20"/>
          <w:lang w:eastAsia="pl-PL"/>
        </w:rPr>
        <w:t xml:space="preserve"> </w:t>
      </w:r>
      <w:r w:rsidR="00A34199" w:rsidRPr="00C2254C">
        <w:rPr>
          <w:rFonts w:ascii="Calibri" w:hAnsi="Calibri" w:cs="Calibri"/>
          <w:sz w:val="20"/>
          <w:szCs w:val="20"/>
          <w:lang w:eastAsia="pl-PL"/>
        </w:rPr>
        <w:t>1</w:t>
      </w:r>
      <w:r w:rsidR="00477321" w:rsidRPr="00C2254C">
        <w:rPr>
          <w:rFonts w:ascii="Calibri" w:hAnsi="Calibri" w:cs="Calibri"/>
          <w:sz w:val="20"/>
          <w:szCs w:val="20"/>
          <w:lang w:eastAsia="pl-PL"/>
        </w:rPr>
        <w:t>)</w:t>
      </w:r>
      <w:r w:rsidR="00A34199" w:rsidRPr="00C2254C">
        <w:rPr>
          <w:rFonts w:ascii="Calibri" w:hAnsi="Calibri" w:cs="Calibri"/>
          <w:sz w:val="20"/>
          <w:szCs w:val="20"/>
          <w:lang w:eastAsia="pl-PL"/>
        </w:rPr>
        <w:t>,</w:t>
      </w:r>
      <w:r w:rsidR="00477321" w:rsidRPr="00C2254C">
        <w:rPr>
          <w:rFonts w:ascii="Calibri" w:hAnsi="Calibri" w:cs="Calibri"/>
          <w:sz w:val="20"/>
          <w:szCs w:val="20"/>
          <w:lang w:eastAsia="pl-PL"/>
        </w:rPr>
        <w:t xml:space="preserve"> </w:t>
      </w:r>
      <w:r w:rsidR="0068190C" w:rsidRPr="00C2254C">
        <w:rPr>
          <w:rFonts w:ascii="Calibri" w:hAnsi="Calibri" w:cs="Calibri"/>
          <w:sz w:val="20"/>
          <w:szCs w:val="20"/>
          <w:lang w:eastAsia="pl-PL"/>
        </w:rPr>
        <w:t xml:space="preserve">3), </w:t>
      </w:r>
      <w:r w:rsidR="00A34199" w:rsidRPr="00C2254C">
        <w:rPr>
          <w:rFonts w:ascii="Calibri" w:hAnsi="Calibri" w:cs="Calibri"/>
          <w:sz w:val="20"/>
          <w:szCs w:val="20"/>
          <w:lang w:eastAsia="pl-PL"/>
        </w:rPr>
        <w:t>4</w:t>
      </w:r>
      <w:r w:rsidR="00477321" w:rsidRPr="00C2254C">
        <w:rPr>
          <w:rFonts w:ascii="Calibri" w:hAnsi="Calibri" w:cs="Calibri"/>
          <w:sz w:val="20"/>
          <w:szCs w:val="20"/>
          <w:lang w:eastAsia="pl-PL"/>
        </w:rPr>
        <w:t>)</w:t>
      </w:r>
      <w:r w:rsidR="00A34199" w:rsidRPr="00C2254C">
        <w:rPr>
          <w:rFonts w:ascii="Calibri" w:hAnsi="Calibri" w:cs="Calibri"/>
          <w:sz w:val="20"/>
          <w:szCs w:val="20"/>
          <w:lang w:eastAsia="pl-PL"/>
        </w:rPr>
        <w:t>,</w:t>
      </w:r>
      <w:r w:rsidR="001173B1" w:rsidRPr="00C2254C">
        <w:rPr>
          <w:rFonts w:ascii="Calibri" w:hAnsi="Calibri" w:cs="Calibri"/>
          <w:sz w:val="20"/>
          <w:szCs w:val="20"/>
          <w:lang w:eastAsia="pl-PL"/>
        </w:rPr>
        <w:t xml:space="preserve"> </w:t>
      </w:r>
      <w:r w:rsidR="00A34199" w:rsidRPr="00C2254C">
        <w:rPr>
          <w:rFonts w:ascii="Calibri" w:hAnsi="Calibri" w:cs="Calibri"/>
          <w:sz w:val="20"/>
          <w:szCs w:val="20"/>
          <w:lang w:eastAsia="pl-PL"/>
        </w:rPr>
        <w:t>7</w:t>
      </w:r>
      <w:r w:rsidR="00477321" w:rsidRPr="00C2254C">
        <w:rPr>
          <w:rFonts w:ascii="Calibri" w:hAnsi="Calibri" w:cs="Calibri"/>
          <w:sz w:val="20"/>
          <w:szCs w:val="20"/>
          <w:lang w:eastAsia="pl-PL"/>
        </w:rPr>
        <w:t xml:space="preserve">), </w:t>
      </w:r>
      <w:r w:rsidR="00A34199" w:rsidRPr="00C2254C">
        <w:rPr>
          <w:rFonts w:ascii="Calibri" w:hAnsi="Calibri" w:cs="Calibri"/>
          <w:sz w:val="20"/>
          <w:szCs w:val="20"/>
          <w:lang w:eastAsia="pl-PL"/>
        </w:rPr>
        <w:t>8</w:t>
      </w:r>
      <w:r w:rsidR="00477321" w:rsidRPr="00C2254C">
        <w:rPr>
          <w:rFonts w:ascii="Calibri" w:hAnsi="Calibri" w:cs="Calibri"/>
          <w:sz w:val="20"/>
          <w:szCs w:val="20"/>
          <w:lang w:eastAsia="pl-PL"/>
        </w:rPr>
        <w:t>)</w:t>
      </w:r>
      <w:r w:rsidR="00072980" w:rsidRPr="00C2254C">
        <w:rPr>
          <w:rFonts w:ascii="Calibri" w:hAnsi="Calibri" w:cs="Calibri"/>
          <w:sz w:val="20"/>
          <w:szCs w:val="20"/>
          <w:lang w:eastAsia="pl-PL"/>
        </w:rPr>
        <w:t>.</w:t>
      </w:r>
      <w:r w:rsidR="00A34199" w:rsidRPr="00C2254C">
        <w:rPr>
          <w:rFonts w:ascii="Calibri" w:hAnsi="Calibri" w:cs="Calibri"/>
          <w:sz w:val="20"/>
          <w:szCs w:val="20"/>
          <w:lang w:eastAsia="pl-PL"/>
        </w:rPr>
        <w:t xml:space="preserve">  </w:t>
      </w:r>
      <w:r w:rsidRPr="00C2254C">
        <w:rPr>
          <w:rFonts w:ascii="Calibri" w:hAnsi="Calibri" w:cs="Calibri"/>
          <w:sz w:val="20"/>
          <w:szCs w:val="20"/>
          <w:lang w:eastAsia="pl-PL"/>
        </w:rPr>
        <w:t>W ramach odbioru częściowego Wykonawca przedłoży na rzecz Zamawiającego:</w:t>
      </w:r>
    </w:p>
    <w:bookmarkEnd w:id="9"/>
    <w:p w14:paraId="4D6DC726" w14:textId="71C1B203" w:rsidR="00827E60" w:rsidRPr="00C2254C" w:rsidRDefault="00827E60" w:rsidP="00CC3208">
      <w:pPr>
        <w:pStyle w:val="Akapitzlist"/>
        <w:numPr>
          <w:ilvl w:val="2"/>
          <w:numId w:val="10"/>
        </w:numPr>
        <w:ind w:left="1134" w:hanging="425"/>
        <w:jc w:val="both"/>
        <w:rPr>
          <w:rFonts w:ascii="Calibri" w:hAnsi="Calibri" w:cs="Calibri"/>
          <w:sz w:val="20"/>
          <w:szCs w:val="20"/>
          <w:lang w:eastAsia="pl-PL"/>
        </w:rPr>
      </w:pPr>
      <w:r w:rsidRPr="00C2254C">
        <w:rPr>
          <w:rFonts w:ascii="Calibri" w:hAnsi="Calibri" w:cs="Calibri"/>
          <w:sz w:val="20"/>
          <w:szCs w:val="20"/>
          <w:lang w:eastAsia="pl-PL"/>
        </w:rPr>
        <w:t>Projekt budowlany</w:t>
      </w:r>
      <w:r w:rsidR="00BD0F41" w:rsidRPr="00C2254C">
        <w:rPr>
          <w:rFonts w:ascii="Calibri" w:hAnsi="Calibri" w:cs="Calibri"/>
          <w:sz w:val="20"/>
          <w:szCs w:val="20"/>
          <w:lang w:eastAsia="pl-PL"/>
        </w:rPr>
        <w:t xml:space="preserve"> będący załącznikiem do wniosku/ów o decyzje administracyjne zezwalające </w:t>
      </w:r>
      <w:r w:rsidR="00901A42" w:rsidRPr="00C2254C">
        <w:rPr>
          <w:rFonts w:ascii="Calibri" w:hAnsi="Calibri" w:cs="Calibri"/>
          <w:sz w:val="20"/>
          <w:szCs w:val="20"/>
          <w:lang w:eastAsia="pl-PL"/>
        </w:rPr>
        <w:br/>
      </w:r>
      <w:r w:rsidR="00BD0F41" w:rsidRPr="00C2254C">
        <w:rPr>
          <w:rFonts w:ascii="Calibri" w:hAnsi="Calibri" w:cs="Calibri"/>
          <w:sz w:val="20"/>
          <w:szCs w:val="20"/>
          <w:lang w:eastAsia="pl-PL"/>
        </w:rPr>
        <w:t xml:space="preserve">na realizacje </w:t>
      </w:r>
      <w:r w:rsidRPr="00C2254C">
        <w:rPr>
          <w:rFonts w:ascii="Calibri" w:hAnsi="Calibri" w:cs="Calibri"/>
          <w:sz w:val="20"/>
          <w:szCs w:val="20"/>
          <w:lang w:eastAsia="pl-PL"/>
        </w:rPr>
        <w:t>(wersja papierowa</w:t>
      </w:r>
      <w:r w:rsidR="00A74B27">
        <w:rPr>
          <w:rFonts w:ascii="Calibri" w:hAnsi="Calibri" w:cs="Calibri"/>
          <w:sz w:val="20"/>
          <w:szCs w:val="20"/>
          <w:lang w:eastAsia="pl-PL"/>
        </w:rPr>
        <w:t xml:space="preserve"> 3</w:t>
      </w:r>
      <w:r w:rsidR="00350DD0">
        <w:rPr>
          <w:rFonts w:ascii="Calibri" w:hAnsi="Calibri" w:cs="Calibri"/>
          <w:sz w:val="20"/>
          <w:szCs w:val="20"/>
          <w:lang w:eastAsia="pl-PL"/>
        </w:rPr>
        <w:t xml:space="preserve"> </w:t>
      </w:r>
      <w:r w:rsidR="00A74B27">
        <w:rPr>
          <w:rFonts w:ascii="Calibri" w:hAnsi="Calibri" w:cs="Calibri"/>
          <w:sz w:val="20"/>
          <w:szCs w:val="20"/>
          <w:lang w:eastAsia="pl-PL"/>
        </w:rPr>
        <w:t>egz</w:t>
      </w:r>
      <w:r w:rsidR="00350DD0">
        <w:rPr>
          <w:rFonts w:ascii="Calibri" w:hAnsi="Calibri" w:cs="Calibri"/>
          <w:sz w:val="20"/>
          <w:szCs w:val="20"/>
          <w:lang w:eastAsia="pl-PL"/>
        </w:rPr>
        <w:t>.</w:t>
      </w:r>
      <w:r w:rsidRPr="00C2254C">
        <w:rPr>
          <w:rFonts w:ascii="Calibri" w:hAnsi="Calibri" w:cs="Calibri"/>
          <w:sz w:val="20"/>
          <w:szCs w:val="20"/>
          <w:lang w:eastAsia="pl-PL"/>
        </w:rPr>
        <w:t xml:space="preserve"> i elektroniczna 1</w:t>
      </w:r>
      <w:r w:rsidR="00350DD0">
        <w:rPr>
          <w:rFonts w:ascii="Calibri" w:hAnsi="Calibri" w:cs="Calibri"/>
          <w:sz w:val="20"/>
          <w:szCs w:val="20"/>
          <w:lang w:eastAsia="pl-PL"/>
        </w:rPr>
        <w:t xml:space="preserve"> </w:t>
      </w:r>
      <w:r w:rsidRPr="00C2254C">
        <w:rPr>
          <w:rFonts w:ascii="Calibri" w:hAnsi="Calibri" w:cs="Calibri"/>
          <w:sz w:val="20"/>
          <w:szCs w:val="20"/>
          <w:lang w:eastAsia="pl-PL"/>
        </w:rPr>
        <w:t>egz</w:t>
      </w:r>
      <w:r w:rsidR="00350DD0">
        <w:rPr>
          <w:rFonts w:ascii="Calibri" w:hAnsi="Calibri" w:cs="Calibri"/>
          <w:sz w:val="20"/>
          <w:szCs w:val="20"/>
          <w:lang w:eastAsia="pl-PL"/>
        </w:rPr>
        <w:t>.</w:t>
      </w:r>
      <w:r w:rsidRPr="00C2254C">
        <w:rPr>
          <w:rFonts w:ascii="Calibri" w:hAnsi="Calibri" w:cs="Calibri"/>
          <w:sz w:val="20"/>
          <w:szCs w:val="20"/>
          <w:lang w:eastAsia="pl-PL"/>
        </w:rPr>
        <w:t>)</w:t>
      </w:r>
      <w:r w:rsidR="00A34199" w:rsidRPr="00C2254C">
        <w:rPr>
          <w:rFonts w:ascii="Calibri" w:hAnsi="Calibri" w:cs="Calibri"/>
          <w:sz w:val="20"/>
          <w:szCs w:val="20"/>
          <w:lang w:eastAsia="pl-PL"/>
        </w:rPr>
        <w:t>;</w:t>
      </w:r>
    </w:p>
    <w:p w14:paraId="1AD53DE2" w14:textId="46A98E37" w:rsidR="00CB4535" w:rsidRPr="00C2254C" w:rsidRDefault="00827E60" w:rsidP="00CC3208">
      <w:pPr>
        <w:pStyle w:val="Akapitzlist"/>
        <w:numPr>
          <w:ilvl w:val="2"/>
          <w:numId w:val="10"/>
        </w:numPr>
        <w:ind w:left="1134" w:hanging="425"/>
        <w:jc w:val="both"/>
        <w:rPr>
          <w:rFonts w:ascii="Calibri" w:hAnsi="Calibri" w:cs="Calibri"/>
          <w:sz w:val="20"/>
          <w:szCs w:val="20"/>
          <w:lang w:eastAsia="pl-PL"/>
        </w:rPr>
      </w:pPr>
      <w:r w:rsidRPr="00C2254C">
        <w:rPr>
          <w:rFonts w:ascii="Calibri" w:hAnsi="Calibri" w:cs="Calibri"/>
          <w:sz w:val="20"/>
          <w:szCs w:val="20"/>
          <w:lang w:eastAsia="pl-PL"/>
        </w:rPr>
        <w:t xml:space="preserve">Projekty wykonawcze branżowe (wersja papierowa </w:t>
      </w:r>
      <w:r w:rsidR="00350DD0">
        <w:rPr>
          <w:rFonts w:ascii="Calibri" w:hAnsi="Calibri" w:cs="Calibri"/>
          <w:sz w:val="20"/>
          <w:szCs w:val="20"/>
          <w:lang w:eastAsia="pl-PL"/>
        </w:rPr>
        <w:t xml:space="preserve">3 egz. </w:t>
      </w:r>
      <w:r w:rsidRPr="00C2254C">
        <w:rPr>
          <w:rFonts w:ascii="Calibri" w:hAnsi="Calibri" w:cs="Calibri"/>
          <w:sz w:val="20"/>
          <w:szCs w:val="20"/>
          <w:lang w:eastAsia="pl-PL"/>
        </w:rPr>
        <w:t>i elektroniczna 1</w:t>
      </w:r>
      <w:r w:rsidR="00350DD0">
        <w:rPr>
          <w:rFonts w:ascii="Calibri" w:hAnsi="Calibri" w:cs="Calibri"/>
          <w:sz w:val="20"/>
          <w:szCs w:val="20"/>
          <w:lang w:eastAsia="pl-PL"/>
        </w:rPr>
        <w:t xml:space="preserve"> </w:t>
      </w:r>
      <w:r w:rsidRPr="00C2254C">
        <w:rPr>
          <w:rFonts w:ascii="Calibri" w:hAnsi="Calibri" w:cs="Calibri"/>
          <w:sz w:val="20"/>
          <w:szCs w:val="20"/>
          <w:lang w:eastAsia="pl-PL"/>
        </w:rPr>
        <w:t>egz</w:t>
      </w:r>
      <w:r w:rsidR="00B95AF9" w:rsidRPr="00C2254C">
        <w:rPr>
          <w:rFonts w:ascii="Calibri" w:hAnsi="Calibri" w:cs="Calibri"/>
          <w:sz w:val="20"/>
          <w:szCs w:val="20"/>
          <w:lang w:eastAsia="pl-PL"/>
        </w:rPr>
        <w:t>.</w:t>
      </w:r>
      <w:r w:rsidRPr="00C2254C">
        <w:rPr>
          <w:rFonts w:ascii="Calibri" w:hAnsi="Calibri" w:cs="Calibri"/>
          <w:sz w:val="20"/>
          <w:szCs w:val="20"/>
          <w:lang w:eastAsia="pl-PL"/>
        </w:rPr>
        <w:t>)</w:t>
      </w:r>
      <w:r w:rsidR="00A34199" w:rsidRPr="00C2254C">
        <w:rPr>
          <w:rFonts w:ascii="Calibri" w:hAnsi="Calibri" w:cs="Calibri"/>
          <w:sz w:val="20"/>
          <w:szCs w:val="20"/>
          <w:lang w:eastAsia="pl-PL"/>
        </w:rPr>
        <w:t>;</w:t>
      </w:r>
    </w:p>
    <w:p w14:paraId="20AC2376" w14:textId="2AE94149" w:rsidR="00CB4535" w:rsidRPr="00C2254C" w:rsidRDefault="00CB4535" w:rsidP="00CC3208">
      <w:pPr>
        <w:pStyle w:val="Akapitzlist"/>
        <w:numPr>
          <w:ilvl w:val="2"/>
          <w:numId w:val="10"/>
        </w:numPr>
        <w:ind w:left="1134" w:hanging="425"/>
        <w:jc w:val="both"/>
        <w:rPr>
          <w:rFonts w:ascii="Calibri" w:hAnsi="Calibri" w:cs="Calibri"/>
          <w:sz w:val="20"/>
          <w:szCs w:val="20"/>
          <w:lang w:eastAsia="pl-PL"/>
        </w:rPr>
      </w:pPr>
      <w:r w:rsidRPr="00C2254C">
        <w:rPr>
          <w:rFonts w:ascii="Calibri" w:hAnsi="Calibri" w:cs="Calibri"/>
          <w:sz w:val="20"/>
          <w:szCs w:val="20"/>
          <w:lang w:eastAsia="pl-PL"/>
        </w:rPr>
        <w:t xml:space="preserve">Potwierdzenie złożenia </w:t>
      </w:r>
      <w:r w:rsidR="0000214D" w:rsidRPr="00C2254C">
        <w:rPr>
          <w:rFonts w:ascii="Calibri" w:hAnsi="Calibri" w:cs="Calibri"/>
          <w:sz w:val="20"/>
          <w:szCs w:val="20"/>
          <w:lang w:eastAsia="pl-PL"/>
        </w:rPr>
        <w:t xml:space="preserve">skutecznego </w:t>
      </w:r>
      <w:r w:rsidRPr="00C2254C">
        <w:rPr>
          <w:rFonts w:ascii="Calibri" w:hAnsi="Calibri" w:cs="Calibri"/>
          <w:sz w:val="20"/>
          <w:szCs w:val="20"/>
          <w:lang w:eastAsia="pl-PL"/>
        </w:rPr>
        <w:t>wniosku o wydanie decyzji</w:t>
      </w:r>
      <w:r w:rsidR="0000214D" w:rsidRPr="00C2254C">
        <w:rPr>
          <w:rFonts w:ascii="Calibri" w:hAnsi="Calibri" w:cs="Calibri"/>
          <w:sz w:val="20"/>
          <w:szCs w:val="20"/>
          <w:lang w:eastAsia="pl-PL"/>
        </w:rPr>
        <w:t xml:space="preserve"> administracyjnych zezwalających na realizacje robót budowlanych.</w:t>
      </w:r>
    </w:p>
    <w:p w14:paraId="2E934919" w14:textId="77777777" w:rsidR="00C94C2E" w:rsidRPr="00C2254C" w:rsidRDefault="00C94C2E" w:rsidP="0010308D">
      <w:pPr>
        <w:spacing w:after="0" w:line="240" w:lineRule="auto"/>
        <w:ind w:right="-142"/>
        <w:rPr>
          <w:rFonts w:eastAsia="Times New Roman"/>
          <w:b/>
          <w:sz w:val="20"/>
          <w:szCs w:val="20"/>
          <w:lang w:eastAsia="pl-PL"/>
        </w:rPr>
      </w:pPr>
    </w:p>
    <w:p w14:paraId="7DBE2B71" w14:textId="69F5FB74" w:rsidR="005366D4" w:rsidRPr="00C2254C" w:rsidRDefault="00852254">
      <w:pPr>
        <w:spacing w:after="0" w:line="240" w:lineRule="auto"/>
        <w:jc w:val="center"/>
        <w:rPr>
          <w:rFonts w:eastAsia="Times New Roman"/>
          <w:b/>
          <w:kern w:val="1"/>
          <w:sz w:val="20"/>
          <w:szCs w:val="20"/>
          <w:lang w:eastAsia="pl-PL"/>
        </w:rPr>
      </w:pPr>
      <w:bookmarkStart w:id="10" w:name="_Hlk214603465"/>
      <w:r w:rsidRPr="00C2254C">
        <w:rPr>
          <w:rFonts w:eastAsia="Times New Roman"/>
          <w:b/>
          <w:kern w:val="1"/>
          <w:sz w:val="20"/>
          <w:szCs w:val="20"/>
          <w:lang w:eastAsia="pl-PL"/>
        </w:rPr>
        <w:t>§</w:t>
      </w:r>
      <w:bookmarkEnd w:id="10"/>
      <w:r w:rsidRPr="00C2254C">
        <w:rPr>
          <w:rFonts w:eastAsia="Times New Roman"/>
          <w:b/>
          <w:kern w:val="1"/>
          <w:sz w:val="20"/>
          <w:szCs w:val="20"/>
          <w:lang w:eastAsia="pl-PL"/>
        </w:rPr>
        <w:t xml:space="preserve"> </w:t>
      </w:r>
      <w:r w:rsidR="006A7D39" w:rsidRPr="00C2254C">
        <w:rPr>
          <w:rFonts w:eastAsia="Times New Roman"/>
          <w:b/>
          <w:kern w:val="1"/>
          <w:sz w:val="20"/>
          <w:szCs w:val="20"/>
          <w:lang w:eastAsia="pl-PL"/>
        </w:rPr>
        <w:t>5</w:t>
      </w:r>
      <w:r w:rsidR="002513D1" w:rsidRPr="00C2254C">
        <w:rPr>
          <w:rFonts w:eastAsia="Times New Roman"/>
          <w:b/>
          <w:kern w:val="1"/>
          <w:sz w:val="20"/>
          <w:szCs w:val="20"/>
          <w:lang w:eastAsia="pl-PL"/>
        </w:rPr>
        <w:t xml:space="preserve"> </w:t>
      </w:r>
    </w:p>
    <w:p w14:paraId="03959633" w14:textId="77777777" w:rsidR="005366D4" w:rsidRPr="00C2254C" w:rsidRDefault="005366D4">
      <w:pPr>
        <w:spacing w:after="0" w:line="240" w:lineRule="auto"/>
        <w:jc w:val="center"/>
        <w:rPr>
          <w:rFonts w:eastAsia="Times New Roman"/>
          <w:kern w:val="1"/>
          <w:sz w:val="20"/>
          <w:szCs w:val="20"/>
          <w:lang w:eastAsia="pl-PL"/>
        </w:rPr>
      </w:pPr>
      <w:r w:rsidRPr="00C2254C">
        <w:rPr>
          <w:rFonts w:eastAsia="Times New Roman"/>
          <w:b/>
          <w:kern w:val="1"/>
          <w:sz w:val="20"/>
          <w:szCs w:val="20"/>
          <w:lang w:eastAsia="pl-PL"/>
        </w:rPr>
        <w:t>Wynagrodzenie</w:t>
      </w:r>
    </w:p>
    <w:p w14:paraId="35EA6B87" w14:textId="4A4828E3" w:rsidR="00682054" w:rsidRPr="00C2254C" w:rsidRDefault="002513D1" w:rsidP="00CC3208">
      <w:pPr>
        <w:numPr>
          <w:ilvl w:val="0"/>
          <w:numId w:val="3"/>
        </w:numPr>
        <w:tabs>
          <w:tab w:val="left" w:pos="561"/>
        </w:tabs>
        <w:spacing w:after="0" w:line="240" w:lineRule="auto"/>
        <w:ind w:left="567" w:hanging="567"/>
        <w:jc w:val="both"/>
        <w:rPr>
          <w:rFonts w:eastAsia="Times New Roman"/>
          <w:kern w:val="1"/>
          <w:sz w:val="20"/>
          <w:szCs w:val="20"/>
          <w:lang w:eastAsia="pl-PL"/>
        </w:rPr>
      </w:pPr>
      <w:r w:rsidRPr="00C2254C">
        <w:rPr>
          <w:rFonts w:eastAsia="Times New Roman"/>
          <w:kern w:val="1"/>
          <w:sz w:val="20"/>
          <w:szCs w:val="20"/>
          <w:lang w:eastAsia="pl-PL"/>
        </w:rPr>
        <w:t xml:space="preserve">Strony ustalają całkowite wynagrodzenie </w:t>
      </w:r>
      <w:r w:rsidR="00FF1928" w:rsidRPr="00C2254C">
        <w:rPr>
          <w:rFonts w:eastAsia="Times New Roman"/>
          <w:kern w:val="1"/>
          <w:sz w:val="20"/>
          <w:szCs w:val="20"/>
          <w:lang w:eastAsia="pl-PL"/>
        </w:rPr>
        <w:t xml:space="preserve">ryczałtowe </w:t>
      </w:r>
      <w:r w:rsidRPr="00C2254C">
        <w:rPr>
          <w:rFonts w:eastAsia="Times New Roman"/>
          <w:kern w:val="1"/>
          <w:sz w:val="20"/>
          <w:szCs w:val="20"/>
          <w:lang w:eastAsia="pl-PL"/>
        </w:rPr>
        <w:t>za wykonanie Przedmiotu umowy</w:t>
      </w:r>
      <w:r w:rsidR="00C96390" w:rsidRPr="00C2254C">
        <w:rPr>
          <w:rFonts w:eastAsia="Times New Roman"/>
          <w:kern w:val="1"/>
          <w:sz w:val="20"/>
          <w:szCs w:val="20"/>
          <w:lang w:eastAsia="pl-PL"/>
        </w:rPr>
        <w:t xml:space="preserve"> w</w:t>
      </w:r>
      <w:bookmarkStart w:id="11" w:name="_Hlk100822144"/>
      <w:r w:rsidR="0005651D" w:rsidRPr="00C2254C">
        <w:rPr>
          <w:rFonts w:eastAsia="Times New Roman"/>
          <w:kern w:val="1"/>
          <w:sz w:val="20"/>
          <w:szCs w:val="20"/>
          <w:lang w:eastAsia="pl-PL"/>
        </w:rPr>
        <w:t> </w:t>
      </w:r>
      <w:r w:rsidR="00C96390" w:rsidRPr="00C2254C">
        <w:rPr>
          <w:rFonts w:eastAsia="Times New Roman"/>
          <w:kern w:val="1"/>
          <w:sz w:val="20"/>
          <w:szCs w:val="20"/>
          <w:lang w:eastAsia="pl-PL"/>
        </w:rPr>
        <w:t xml:space="preserve">wysokości </w:t>
      </w:r>
      <w:r w:rsidR="00A03BCD" w:rsidRPr="00C2254C">
        <w:rPr>
          <w:rFonts w:eastAsia="Times New Roman"/>
          <w:b/>
          <w:bCs/>
          <w:kern w:val="1"/>
          <w:sz w:val="20"/>
          <w:szCs w:val="20"/>
          <w:lang w:eastAsia="pl-PL"/>
        </w:rPr>
        <w:t>……………………</w:t>
      </w:r>
      <w:r w:rsidR="00875191" w:rsidRPr="00C2254C">
        <w:rPr>
          <w:rFonts w:eastAsia="Times New Roman"/>
          <w:b/>
          <w:bCs/>
          <w:kern w:val="1"/>
          <w:sz w:val="20"/>
          <w:szCs w:val="20"/>
          <w:lang w:eastAsia="pl-PL"/>
        </w:rPr>
        <w:t xml:space="preserve"> </w:t>
      </w:r>
      <w:r w:rsidR="00C96390" w:rsidRPr="00C2254C">
        <w:rPr>
          <w:rFonts w:eastAsia="Times New Roman"/>
          <w:b/>
          <w:bCs/>
          <w:kern w:val="1"/>
          <w:sz w:val="20"/>
          <w:szCs w:val="20"/>
          <w:lang w:eastAsia="pl-PL"/>
        </w:rPr>
        <w:t>złotych brutto</w:t>
      </w:r>
      <w:r w:rsidR="00C96390" w:rsidRPr="00C2254C">
        <w:rPr>
          <w:rFonts w:eastAsia="Times New Roman"/>
          <w:kern w:val="1"/>
          <w:sz w:val="20"/>
          <w:szCs w:val="20"/>
          <w:lang w:eastAsia="pl-PL"/>
        </w:rPr>
        <w:t xml:space="preserve"> (słownie złotych:</w:t>
      </w:r>
      <w:r w:rsidR="00BE06D5" w:rsidRPr="00C2254C">
        <w:rPr>
          <w:rFonts w:eastAsia="Times New Roman"/>
          <w:kern w:val="1"/>
          <w:sz w:val="20"/>
          <w:szCs w:val="20"/>
          <w:lang w:eastAsia="pl-PL"/>
        </w:rPr>
        <w:t xml:space="preserve"> …………………………………………………………..</w:t>
      </w:r>
      <w:r w:rsidR="00C96390" w:rsidRPr="00C2254C">
        <w:rPr>
          <w:rFonts w:eastAsia="Times New Roman"/>
          <w:kern w:val="1"/>
          <w:sz w:val="20"/>
          <w:szCs w:val="20"/>
          <w:lang w:eastAsia="pl-PL"/>
        </w:rPr>
        <w:t>),</w:t>
      </w:r>
      <w:r w:rsidR="00C17F48" w:rsidRPr="00C2254C">
        <w:rPr>
          <w:rFonts w:eastAsia="Times New Roman"/>
          <w:kern w:val="1"/>
          <w:sz w:val="20"/>
          <w:szCs w:val="20"/>
          <w:lang w:eastAsia="pl-PL"/>
        </w:rPr>
        <w:t xml:space="preserve"> </w:t>
      </w:r>
      <w:r w:rsidR="00C96390" w:rsidRPr="00C2254C">
        <w:rPr>
          <w:rFonts w:eastAsia="Times New Roman"/>
          <w:kern w:val="1"/>
          <w:sz w:val="20"/>
          <w:szCs w:val="20"/>
          <w:lang w:eastAsia="pl-PL"/>
        </w:rPr>
        <w:t>w tym należny podatek VAT</w:t>
      </w:r>
      <w:r w:rsidR="009E1AEC" w:rsidRPr="00C2254C">
        <w:rPr>
          <w:rFonts w:eastAsia="Times New Roman"/>
          <w:kern w:val="1"/>
          <w:sz w:val="20"/>
          <w:szCs w:val="20"/>
          <w:lang w:eastAsia="pl-PL"/>
        </w:rPr>
        <w:t>,</w:t>
      </w:r>
      <w:r w:rsidR="00C96390" w:rsidRPr="00C2254C">
        <w:rPr>
          <w:rFonts w:eastAsia="Times New Roman"/>
          <w:kern w:val="1"/>
          <w:sz w:val="20"/>
          <w:szCs w:val="20"/>
          <w:lang w:eastAsia="pl-PL"/>
        </w:rPr>
        <w:t xml:space="preserve"> zgodnie z obowiązującymi przepisami</w:t>
      </w:r>
      <w:r w:rsidR="00700C7B" w:rsidRPr="00C2254C">
        <w:rPr>
          <w:rFonts w:eastAsia="Times New Roman"/>
          <w:kern w:val="1"/>
          <w:sz w:val="20"/>
          <w:szCs w:val="20"/>
          <w:lang w:eastAsia="pl-PL"/>
        </w:rPr>
        <w:t>, w</w:t>
      </w:r>
      <w:r w:rsidR="00C96390" w:rsidRPr="00C2254C">
        <w:rPr>
          <w:rFonts w:eastAsia="Times New Roman"/>
          <w:kern w:val="1"/>
          <w:sz w:val="20"/>
          <w:szCs w:val="20"/>
          <w:lang w:eastAsia="pl-PL"/>
        </w:rPr>
        <w:t>g stawek obowiązujących w dniu zawarcia umowy</w:t>
      </w:r>
      <w:bookmarkEnd w:id="11"/>
      <w:r w:rsidR="00700C7B" w:rsidRPr="00C2254C">
        <w:rPr>
          <w:rFonts w:eastAsia="Times New Roman"/>
          <w:kern w:val="1"/>
          <w:sz w:val="20"/>
          <w:szCs w:val="20"/>
          <w:lang w:eastAsia="pl-PL"/>
        </w:rPr>
        <w:t>.</w:t>
      </w:r>
    </w:p>
    <w:p w14:paraId="43CE632A" w14:textId="6AE53764" w:rsidR="00047F55" w:rsidRPr="00C2254C" w:rsidRDefault="005366D4" w:rsidP="00CC3208">
      <w:pPr>
        <w:numPr>
          <w:ilvl w:val="0"/>
          <w:numId w:val="3"/>
        </w:numPr>
        <w:tabs>
          <w:tab w:val="left" w:pos="561"/>
        </w:tabs>
        <w:spacing w:after="0" w:line="240" w:lineRule="auto"/>
        <w:ind w:left="567" w:hanging="567"/>
        <w:jc w:val="both"/>
        <w:rPr>
          <w:rFonts w:eastAsia="Times New Roman"/>
          <w:kern w:val="1"/>
          <w:sz w:val="20"/>
          <w:szCs w:val="20"/>
          <w:lang w:eastAsia="pl-PL"/>
        </w:rPr>
      </w:pPr>
      <w:r w:rsidRPr="00C2254C">
        <w:rPr>
          <w:rFonts w:eastAsia="Times New Roman"/>
          <w:kern w:val="1"/>
          <w:sz w:val="20"/>
          <w:szCs w:val="20"/>
          <w:lang w:eastAsia="pl-PL"/>
        </w:rPr>
        <w:t xml:space="preserve">Wynagrodzenie </w:t>
      </w:r>
      <w:r w:rsidR="00FF1928" w:rsidRPr="00C2254C">
        <w:rPr>
          <w:rFonts w:eastAsia="Times New Roman"/>
          <w:kern w:val="1"/>
          <w:sz w:val="20"/>
          <w:szCs w:val="20"/>
          <w:lang w:eastAsia="pl-PL"/>
        </w:rPr>
        <w:t xml:space="preserve">ryczałtowe </w:t>
      </w:r>
      <w:r w:rsidRPr="00C2254C">
        <w:rPr>
          <w:rFonts w:eastAsia="Times New Roman"/>
          <w:kern w:val="1"/>
          <w:sz w:val="20"/>
          <w:szCs w:val="20"/>
          <w:lang w:eastAsia="pl-PL"/>
        </w:rPr>
        <w:t>oznacza, iż Wykonawca nie może żądać podwyższenia wynagrodzenia, choćby w czasie zawarcia niniejszej umowy nie można było przewidzieć rozmiaru lub kosztów prac</w:t>
      </w:r>
      <w:r w:rsidR="00A45DD0" w:rsidRPr="00C2254C">
        <w:rPr>
          <w:rFonts w:eastAsia="Times New Roman"/>
          <w:kern w:val="1"/>
          <w:sz w:val="20"/>
          <w:szCs w:val="20"/>
          <w:lang w:eastAsia="pl-PL"/>
        </w:rPr>
        <w:t xml:space="preserve">, w oparciu </w:t>
      </w:r>
      <w:r w:rsidR="00901A42" w:rsidRPr="00C2254C">
        <w:rPr>
          <w:rFonts w:eastAsia="Times New Roman"/>
          <w:kern w:val="1"/>
          <w:sz w:val="20"/>
          <w:szCs w:val="20"/>
          <w:lang w:eastAsia="pl-PL"/>
        </w:rPr>
        <w:br/>
      </w:r>
      <w:r w:rsidR="00A45DD0" w:rsidRPr="00C2254C">
        <w:rPr>
          <w:rFonts w:eastAsia="Times New Roman"/>
          <w:kern w:val="1"/>
          <w:sz w:val="20"/>
          <w:szCs w:val="20"/>
          <w:lang w:eastAsia="pl-PL"/>
        </w:rPr>
        <w:t>o informacje i dokumenty przekazane przez Zamawiającego</w:t>
      </w:r>
      <w:r w:rsidRPr="00C2254C">
        <w:rPr>
          <w:rFonts w:eastAsia="Times New Roman"/>
          <w:kern w:val="1"/>
          <w:sz w:val="20"/>
          <w:szCs w:val="20"/>
          <w:lang w:eastAsia="pl-PL"/>
        </w:rPr>
        <w:t xml:space="preserve">. </w:t>
      </w:r>
    </w:p>
    <w:p w14:paraId="20F0F331" w14:textId="4A8C4212" w:rsidR="005366D4" w:rsidRPr="00C2254C" w:rsidRDefault="005366D4" w:rsidP="00CC3208">
      <w:pPr>
        <w:numPr>
          <w:ilvl w:val="0"/>
          <w:numId w:val="3"/>
        </w:numPr>
        <w:tabs>
          <w:tab w:val="left" w:pos="561"/>
        </w:tabs>
        <w:spacing w:after="0" w:line="240" w:lineRule="auto"/>
        <w:ind w:left="567" w:hanging="567"/>
        <w:jc w:val="both"/>
        <w:rPr>
          <w:rFonts w:eastAsia="Times New Roman"/>
          <w:kern w:val="1"/>
          <w:sz w:val="20"/>
          <w:szCs w:val="20"/>
          <w:lang w:eastAsia="pl-PL"/>
        </w:rPr>
      </w:pPr>
      <w:r w:rsidRPr="00C2254C">
        <w:rPr>
          <w:rFonts w:eastAsia="Times New Roman"/>
          <w:kern w:val="1"/>
          <w:sz w:val="20"/>
          <w:szCs w:val="20"/>
          <w:lang w:eastAsia="pl-PL"/>
        </w:rPr>
        <w:t>Wynagrodzenie, o którym mowa w ust. 1</w:t>
      </w:r>
      <w:r w:rsidR="001F04D6" w:rsidRPr="00C2254C">
        <w:rPr>
          <w:rFonts w:eastAsia="Times New Roman"/>
          <w:kern w:val="1"/>
          <w:sz w:val="20"/>
          <w:szCs w:val="20"/>
          <w:lang w:eastAsia="pl-PL"/>
        </w:rPr>
        <w:t>,</w:t>
      </w:r>
      <w:r w:rsidRPr="00C2254C">
        <w:rPr>
          <w:rFonts w:eastAsia="Times New Roman"/>
          <w:kern w:val="1"/>
          <w:sz w:val="20"/>
          <w:szCs w:val="20"/>
          <w:lang w:eastAsia="pl-PL"/>
        </w:rPr>
        <w:t xml:space="preserve"> obejmuje wszelkie koszty niezbędne do zrealizowania przedmiotu umowy. Wykonawca ponosi ryzyko z tytułu oszacowania wszelkich kosztów związanych </w:t>
      </w:r>
      <w:r w:rsidR="00901A42" w:rsidRPr="00C2254C">
        <w:rPr>
          <w:rFonts w:eastAsia="Times New Roman"/>
          <w:kern w:val="1"/>
          <w:sz w:val="20"/>
          <w:szCs w:val="20"/>
          <w:lang w:eastAsia="pl-PL"/>
        </w:rPr>
        <w:br/>
      </w:r>
      <w:r w:rsidRPr="00C2254C">
        <w:rPr>
          <w:rFonts w:eastAsia="Times New Roman"/>
          <w:kern w:val="1"/>
          <w:sz w:val="20"/>
          <w:szCs w:val="20"/>
          <w:lang w:eastAsia="pl-PL"/>
        </w:rPr>
        <w:t xml:space="preserve">z realizacją przedmiotu niniejszej umowy. Niedoszacowanie, pominięcie oraz brak rozpoznania zakresu przedmiotu niniejszej umowy nie może być podstawą do żądania zmiany wynagrodzenia określonego </w:t>
      </w:r>
      <w:r w:rsidR="00901A42" w:rsidRPr="00C2254C">
        <w:rPr>
          <w:rFonts w:eastAsia="Times New Roman"/>
          <w:kern w:val="1"/>
          <w:sz w:val="20"/>
          <w:szCs w:val="20"/>
          <w:lang w:eastAsia="pl-PL"/>
        </w:rPr>
        <w:br/>
      </w:r>
      <w:r w:rsidRPr="00C2254C">
        <w:rPr>
          <w:rFonts w:eastAsia="Times New Roman"/>
          <w:kern w:val="1"/>
          <w:sz w:val="20"/>
          <w:szCs w:val="20"/>
          <w:lang w:eastAsia="pl-PL"/>
        </w:rPr>
        <w:t>w ust. 1 niniejszego paragrafu.</w:t>
      </w:r>
    </w:p>
    <w:p w14:paraId="23334FDA" w14:textId="49A695DD" w:rsidR="00D06A63" w:rsidRPr="00C2254C" w:rsidRDefault="00BB735D" w:rsidP="00CC3208">
      <w:pPr>
        <w:numPr>
          <w:ilvl w:val="0"/>
          <w:numId w:val="3"/>
        </w:numPr>
        <w:tabs>
          <w:tab w:val="left" w:pos="561"/>
        </w:tabs>
        <w:spacing w:after="0" w:line="240" w:lineRule="auto"/>
        <w:ind w:left="567" w:hanging="567"/>
        <w:jc w:val="both"/>
        <w:rPr>
          <w:rFonts w:eastAsia="Times New Roman"/>
          <w:kern w:val="1"/>
          <w:sz w:val="20"/>
          <w:szCs w:val="20"/>
          <w:lang w:eastAsia="pl-PL"/>
        </w:rPr>
      </w:pPr>
      <w:bookmarkStart w:id="12" w:name="_Hlk33016753"/>
      <w:r w:rsidRPr="00C2254C">
        <w:rPr>
          <w:rFonts w:eastAsia="Times New Roman"/>
          <w:kern w:val="1"/>
          <w:sz w:val="20"/>
          <w:szCs w:val="20"/>
          <w:lang w:eastAsia="pl-PL"/>
        </w:rPr>
        <w:t>Wynagrodzenie Wykonawcy pozostawać będzie płatne</w:t>
      </w:r>
      <w:r w:rsidR="0071022E" w:rsidRPr="00C2254C">
        <w:rPr>
          <w:rFonts w:eastAsia="Times New Roman"/>
          <w:kern w:val="1"/>
          <w:sz w:val="20"/>
          <w:szCs w:val="20"/>
          <w:lang w:eastAsia="pl-PL"/>
        </w:rPr>
        <w:t xml:space="preserve"> </w:t>
      </w:r>
      <w:r w:rsidR="00D06A63" w:rsidRPr="00C2254C">
        <w:rPr>
          <w:rFonts w:eastAsia="Times New Roman"/>
          <w:kern w:val="1"/>
          <w:sz w:val="20"/>
          <w:szCs w:val="20"/>
          <w:lang w:eastAsia="pl-PL"/>
        </w:rPr>
        <w:t>w dwóch transzach w wysokości:</w:t>
      </w:r>
    </w:p>
    <w:p w14:paraId="7FA5F0FD" w14:textId="7A6E25B5" w:rsidR="00D06A63" w:rsidRPr="00C2254C" w:rsidRDefault="00D06A63" w:rsidP="00D06A63">
      <w:pPr>
        <w:tabs>
          <w:tab w:val="left" w:pos="561"/>
        </w:tabs>
        <w:spacing w:after="0" w:line="240" w:lineRule="auto"/>
        <w:ind w:left="567"/>
        <w:jc w:val="both"/>
        <w:rPr>
          <w:rFonts w:eastAsia="Times New Roman"/>
          <w:kern w:val="1"/>
          <w:sz w:val="20"/>
          <w:szCs w:val="20"/>
          <w:lang w:eastAsia="pl-PL"/>
        </w:rPr>
      </w:pPr>
      <w:r w:rsidRPr="00C2254C">
        <w:rPr>
          <w:rFonts w:eastAsia="Times New Roman"/>
          <w:kern w:val="1"/>
          <w:sz w:val="20"/>
          <w:szCs w:val="20"/>
          <w:lang w:eastAsia="pl-PL"/>
        </w:rPr>
        <w:t>1)</w:t>
      </w:r>
      <w:r w:rsidR="00875191" w:rsidRPr="00C2254C">
        <w:rPr>
          <w:rFonts w:eastAsia="Times New Roman"/>
          <w:kern w:val="1"/>
          <w:sz w:val="20"/>
          <w:szCs w:val="20"/>
          <w:lang w:eastAsia="pl-PL"/>
        </w:rPr>
        <w:t xml:space="preserve"> </w:t>
      </w:r>
      <w:r w:rsidR="00783918" w:rsidRPr="00783918">
        <w:rPr>
          <w:rFonts w:eastAsia="Times New Roman"/>
          <w:kern w:val="1"/>
          <w:sz w:val="20"/>
          <w:szCs w:val="20"/>
          <w:highlight w:val="yellow"/>
          <w:lang w:eastAsia="pl-PL"/>
        </w:rPr>
        <w:t>……….</w:t>
      </w:r>
      <w:r w:rsidR="00783918">
        <w:rPr>
          <w:rFonts w:eastAsia="Times New Roman"/>
          <w:kern w:val="1"/>
          <w:sz w:val="20"/>
          <w:szCs w:val="20"/>
          <w:lang w:eastAsia="pl-PL"/>
        </w:rPr>
        <w:t xml:space="preserve"> </w:t>
      </w:r>
      <w:r w:rsidRPr="00C2254C">
        <w:rPr>
          <w:rFonts w:eastAsia="Times New Roman"/>
          <w:kern w:val="1"/>
          <w:sz w:val="20"/>
          <w:szCs w:val="20"/>
          <w:lang w:eastAsia="pl-PL"/>
        </w:rPr>
        <w:t>% wynagrodzenia o którym mowa w ust.</w:t>
      </w:r>
      <w:r w:rsidR="00783918">
        <w:rPr>
          <w:rFonts w:eastAsia="Times New Roman"/>
          <w:kern w:val="1"/>
          <w:sz w:val="20"/>
          <w:szCs w:val="20"/>
          <w:lang w:eastAsia="pl-PL"/>
        </w:rPr>
        <w:t xml:space="preserve"> </w:t>
      </w:r>
      <w:r w:rsidRPr="00C2254C">
        <w:rPr>
          <w:rFonts w:eastAsia="Times New Roman"/>
          <w:kern w:val="1"/>
          <w:sz w:val="20"/>
          <w:szCs w:val="20"/>
          <w:lang w:eastAsia="pl-PL"/>
        </w:rPr>
        <w:t>1</w:t>
      </w:r>
      <w:r w:rsidR="00CD11E8" w:rsidRPr="00C2254C">
        <w:rPr>
          <w:rFonts w:eastAsia="Times New Roman"/>
          <w:kern w:val="1"/>
          <w:sz w:val="20"/>
          <w:szCs w:val="20"/>
          <w:lang w:eastAsia="pl-PL"/>
        </w:rPr>
        <w:t xml:space="preserve"> po dokonaniu przez Zamawiającego odbioru Etapu I</w:t>
      </w:r>
      <w:r w:rsidRPr="00C2254C">
        <w:rPr>
          <w:rFonts w:eastAsia="Times New Roman"/>
          <w:kern w:val="1"/>
          <w:sz w:val="20"/>
          <w:szCs w:val="20"/>
          <w:lang w:eastAsia="pl-PL"/>
        </w:rPr>
        <w:t>;</w:t>
      </w:r>
    </w:p>
    <w:p w14:paraId="30ACB18E" w14:textId="550D4DCA" w:rsidR="00D06A63" w:rsidRPr="00C2254C" w:rsidRDefault="00D06A63" w:rsidP="00D06A63">
      <w:pPr>
        <w:tabs>
          <w:tab w:val="left" w:pos="561"/>
        </w:tabs>
        <w:spacing w:after="0" w:line="240" w:lineRule="auto"/>
        <w:ind w:left="567"/>
        <w:jc w:val="both"/>
        <w:rPr>
          <w:rFonts w:eastAsia="Times New Roman"/>
          <w:kern w:val="1"/>
          <w:sz w:val="20"/>
          <w:szCs w:val="20"/>
          <w:lang w:eastAsia="pl-PL"/>
        </w:rPr>
      </w:pPr>
      <w:r w:rsidRPr="00C2254C">
        <w:rPr>
          <w:rFonts w:eastAsia="Times New Roman"/>
          <w:kern w:val="1"/>
          <w:sz w:val="20"/>
          <w:szCs w:val="20"/>
          <w:lang w:eastAsia="pl-PL"/>
        </w:rPr>
        <w:t>2)</w:t>
      </w:r>
      <w:r w:rsidR="00875191" w:rsidRPr="00C2254C">
        <w:rPr>
          <w:rFonts w:eastAsia="Times New Roman"/>
          <w:kern w:val="1"/>
          <w:sz w:val="20"/>
          <w:szCs w:val="20"/>
          <w:lang w:eastAsia="pl-PL"/>
        </w:rPr>
        <w:t xml:space="preserve"> </w:t>
      </w:r>
      <w:r w:rsidR="00783918" w:rsidRPr="00783918">
        <w:rPr>
          <w:rFonts w:eastAsia="Times New Roman"/>
          <w:kern w:val="1"/>
          <w:sz w:val="20"/>
          <w:szCs w:val="20"/>
          <w:highlight w:val="yellow"/>
          <w:lang w:eastAsia="pl-PL"/>
        </w:rPr>
        <w:t>……….</w:t>
      </w:r>
      <w:r w:rsidR="00783918">
        <w:rPr>
          <w:rFonts w:eastAsia="Times New Roman"/>
          <w:kern w:val="1"/>
          <w:sz w:val="20"/>
          <w:szCs w:val="20"/>
          <w:lang w:eastAsia="pl-PL"/>
        </w:rPr>
        <w:t xml:space="preserve"> </w:t>
      </w:r>
      <w:r w:rsidRPr="00C2254C">
        <w:rPr>
          <w:rFonts w:eastAsia="Times New Roman"/>
          <w:kern w:val="1"/>
          <w:sz w:val="20"/>
          <w:szCs w:val="20"/>
          <w:lang w:eastAsia="pl-PL"/>
        </w:rPr>
        <w:t>% wynagrodzenia o którym mowa w ust.</w:t>
      </w:r>
      <w:r w:rsidR="00783918">
        <w:rPr>
          <w:rFonts w:eastAsia="Times New Roman"/>
          <w:kern w:val="1"/>
          <w:sz w:val="20"/>
          <w:szCs w:val="20"/>
          <w:lang w:eastAsia="pl-PL"/>
        </w:rPr>
        <w:t xml:space="preserve"> </w:t>
      </w:r>
      <w:r w:rsidRPr="00C2254C">
        <w:rPr>
          <w:rFonts w:eastAsia="Times New Roman"/>
          <w:kern w:val="1"/>
          <w:sz w:val="20"/>
          <w:szCs w:val="20"/>
          <w:lang w:eastAsia="pl-PL"/>
        </w:rPr>
        <w:t>1</w:t>
      </w:r>
      <w:r w:rsidR="00CD11E8" w:rsidRPr="00C2254C">
        <w:rPr>
          <w:rFonts w:eastAsia="Times New Roman"/>
          <w:kern w:val="1"/>
          <w:sz w:val="20"/>
          <w:szCs w:val="20"/>
          <w:lang w:eastAsia="pl-PL"/>
        </w:rPr>
        <w:t xml:space="preserve"> pod dokonaniu przez Zamawiającego odbioru Etapu I-II.</w:t>
      </w:r>
    </w:p>
    <w:p w14:paraId="56AE6A41" w14:textId="3884268C" w:rsidR="005366D4" w:rsidRPr="00C2254C" w:rsidRDefault="00D06A63" w:rsidP="00D06A63">
      <w:pPr>
        <w:tabs>
          <w:tab w:val="left" w:pos="561"/>
        </w:tabs>
        <w:spacing w:after="0" w:line="240" w:lineRule="auto"/>
        <w:ind w:left="567"/>
        <w:jc w:val="both"/>
        <w:rPr>
          <w:rFonts w:eastAsia="Times New Roman"/>
          <w:kern w:val="1"/>
          <w:sz w:val="20"/>
          <w:szCs w:val="20"/>
          <w:lang w:eastAsia="pl-PL"/>
        </w:rPr>
      </w:pPr>
      <w:r w:rsidRPr="00C2254C">
        <w:rPr>
          <w:rFonts w:eastAsia="Times New Roman"/>
          <w:kern w:val="1"/>
          <w:sz w:val="20"/>
          <w:szCs w:val="20"/>
          <w:lang w:eastAsia="pl-PL"/>
        </w:rPr>
        <w:t xml:space="preserve">Każda z transz płatna będzie </w:t>
      </w:r>
      <w:r w:rsidR="002235FB" w:rsidRPr="00C2254C">
        <w:rPr>
          <w:rFonts w:eastAsia="Times New Roman"/>
          <w:kern w:val="1"/>
          <w:sz w:val="20"/>
          <w:szCs w:val="20"/>
          <w:lang w:eastAsia="pl-PL"/>
        </w:rPr>
        <w:t xml:space="preserve">w </w:t>
      </w:r>
      <w:r w:rsidR="00C96390" w:rsidRPr="00C2254C">
        <w:rPr>
          <w:rFonts w:eastAsia="Times New Roman"/>
          <w:kern w:val="1"/>
          <w:sz w:val="20"/>
          <w:szCs w:val="20"/>
          <w:lang w:eastAsia="pl-PL"/>
        </w:rPr>
        <w:t>oparciu o prawidłowo wystawioną</w:t>
      </w:r>
      <w:r w:rsidR="005366D4" w:rsidRPr="00C2254C">
        <w:rPr>
          <w:rFonts w:eastAsia="Times New Roman"/>
          <w:kern w:val="1"/>
          <w:sz w:val="20"/>
          <w:szCs w:val="20"/>
          <w:lang w:eastAsia="pl-PL"/>
        </w:rPr>
        <w:t xml:space="preserve"> faktur</w:t>
      </w:r>
      <w:r w:rsidR="00DA2AE4" w:rsidRPr="00C2254C">
        <w:rPr>
          <w:rFonts w:eastAsia="Times New Roman"/>
          <w:kern w:val="1"/>
          <w:sz w:val="20"/>
          <w:szCs w:val="20"/>
          <w:lang w:eastAsia="pl-PL"/>
        </w:rPr>
        <w:t>ę</w:t>
      </w:r>
      <w:r w:rsidR="000F25A9" w:rsidRPr="00C2254C">
        <w:rPr>
          <w:rFonts w:eastAsia="Times New Roman"/>
          <w:kern w:val="1"/>
          <w:sz w:val="20"/>
          <w:szCs w:val="20"/>
          <w:lang w:eastAsia="pl-PL"/>
        </w:rPr>
        <w:t xml:space="preserve"> </w:t>
      </w:r>
      <w:r w:rsidR="005366D4" w:rsidRPr="00C2254C">
        <w:rPr>
          <w:rFonts w:eastAsia="Times New Roman"/>
          <w:kern w:val="1"/>
          <w:sz w:val="20"/>
          <w:szCs w:val="20"/>
          <w:lang w:eastAsia="pl-PL"/>
        </w:rPr>
        <w:t>VAT</w:t>
      </w:r>
      <w:r w:rsidR="00BC457B" w:rsidRPr="00C2254C">
        <w:rPr>
          <w:rFonts w:eastAsia="Times New Roman"/>
          <w:kern w:val="1"/>
          <w:sz w:val="20"/>
          <w:szCs w:val="20"/>
          <w:lang w:eastAsia="pl-PL"/>
        </w:rPr>
        <w:t>/rachunek</w:t>
      </w:r>
      <w:bookmarkEnd w:id="12"/>
      <w:r w:rsidR="00891C5D" w:rsidRPr="00C2254C">
        <w:rPr>
          <w:rFonts w:eastAsia="Times New Roman"/>
          <w:kern w:val="1"/>
          <w:sz w:val="20"/>
          <w:szCs w:val="20"/>
          <w:lang w:eastAsia="pl-PL"/>
        </w:rPr>
        <w:t xml:space="preserve">. Podstawą </w:t>
      </w:r>
      <w:r w:rsidR="00901A42" w:rsidRPr="00C2254C">
        <w:rPr>
          <w:rFonts w:eastAsia="Times New Roman"/>
          <w:kern w:val="1"/>
          <w:sz w:val="20"/>
          <w:szCs w:val="20"/>
          <w:lang w:eastAsia="pl-PL"/>
        </w:rPr>
        <w:br/>
      </w:r>
      <w:r w:rsidR="00891C5D" w:rsidRPr="00C2254C">
        <w:rPr>
          <w:rFonts w:eastAsia="Times New Roman"/>
          <w:kern w:val="1"/>
          <w:sz w:val="20"/>
          <w:szCs w:val="20"/>
          <w:lang w:eastAsia="pl-PL"/>
        </w:rPr>
        <w:t>do wystawienia faktury</w:t>
      </w:r>
      <w:r w:rsidR="005E0A2B" w:rsidRPr="00C2254C">
        <w:rPr>
          <w:rFonts w:eastAsia="Times New Roman"/>
          <w:kern w:val="1"/>
          <w:sz w:val="20"/>
          <w:szCs w:val="20"/>
          <w:lang w:eastAsia="pl-PL"/>
        </w:rPr>
        <w:t xml:space="preserve"> VAT</w:t>
      </w:r>
      <w:r w:rsidR="00891C5D" w:rsidRPr="00C2254C">
        <w:rPr>
          <w:rFonts w:eastAsia="Times New Roman"/>
          <w:kern w:val="1"/>
          <w:sz w:val="20"/>
          <w:szCs w:val="20"/>
          <w:lang w:eastAsia="pl-PL"/>
        </w:rPr>
        <w:t xml:space="preserve">/rachunku </w:t>
      </w:r>
      <w:r w:rsidRPr="00C2254C">
        <w:rPr>
          <w:rFonts w:eastAsia="Times New Roman"/>
          <w:kern w:val="1"/>
          <w:sz w:val="20"/>
          <w:szCs w:val="20"/>
          <w:lang w:eastAsia="pl-PL"/>
        </w:rPr>
        <w:t>są odpowiednio dla transzy o której mowa w pkt.</w:t>
      </w:r>
      <w:r w:rsidR="00D40585">
        <w:rPr>
          <w:rFonts w:eastAsia="Times New Roman"/>
          <w:kern w:val="1"/>
          <w:sz w:val="20"/>
          <w:szCs w:val="20"/>
          <w:lang w:eastAsia="pl-PL"/>
        </w:rPr>
        <w:t xml:space="preserve"> </w:t>
      </w:r>
      <w:r w:rsidRPr="00C2254C">
        <w:rPr>
          <w:rFonts w:eastAsia="Times New Roman"/>
          <w:kern w:val="1"/>
          <w:sz w:val="20"/>
          <w:szCs w:val="20"/>
          <w:lang w:eastAsia="pl-PL"/>
        </w:rPr>
        <w:t>2)</w:t>
      </w:r>
      <w:r w:rsidR="00891C5D" w:rsidRPr="00C2254C">
        <w:rPr>
          <w:rFonts w:eastAsia="Times New Roman"/>
          <w:kern w:val="1"/>
          <w:sz w:val="20"/>
          <w:szCs w:val="20"/>
          <w:lang w:eastAsia="pl-PL"/>
        </w:rPr>
        <w:t xml:space="preserve"> podpisany przez Strony</w:t>
      </w:r>
      <w:r w:rsidR="005E0A2B" w:rsidRPr="00C2254C">
        <w:rPr>
          <w:rFonts w:eastAsia="Times New Roman"/>
          <w:kern w:val="1"/>
          <w:sz w:val="20"/>
          <w:szCs w:val="20"/>
          <w:lang w:eastAsia="pl-PL"/>
        </w:rPr>
        <w:t xml:space="preserve"> </w:t>
      </w:r>
      <w:r w:rsidRPr="00C2254C">
        <w:rPr>
          <w:rFonts w:eastAsia="Times New Roman"/>
          <w:kern w:val="1"/>
          <w:sz w:val="20"/>
          <w:szCs w:val="20"/>
          <w:lang w:eastAsia="pl-PL"/>
        </w:rPr>
        <w:t xml:space="preserve">końcowy </w:t>
      </w:r>
      <w:r w:rsidR="005E0A2B" w:rsidRPr="00C2254C">
        <w:rPr>
          <w:rFonts w:eastAsia="Times New Roman"/>
          <w:kern w:val="1"/>
          <w:sz w:val="20"/>
          <w:szCs w:val="20"/>
          <w:lang w:eastAsia="pl-PL"/>
        </w:rPr>
        <w:t>protokół zdawczo-odbiorczy</w:t>
      </w:r>
      <w:r w:rsidR="00CD11E8" w:rsidRPr="00C2254C">
        <w:rPr>
          <w:rFonts w:eastAsia="Times New Roman"/>
          <w:kern w:val="1"/>
          <w:sz w:val="20"/>
          <w:szCs w:val="20"/>
          <w:lang w:eastAsia="pl-PL"/>
        </w:rPr>
        <w:t xml:space="preserve"> (Etap I-II) o którym mowa §</w:t>
      </w:r>
      <w:r w:rsidR="00D40585">
        <w:rPr>
          <w:rFonts w:eastAsia="Times New Roman"/>
          <w:kern w:val="1"/>
          <w:sz w:val="20"/>
          <w:szCs w:val="20"/>
          <w:lang w:eastAsia="pl-PL"/>
        </w:rPr>
        <w:t xml:space="preserve"> </w:t>
      </w:r>
      <w:r w:rsidR="00CD11E8" w:rsidRPr="00C2254C">
        <w:rPr>
          <w:rFonts w:eastAsia="Times New Roman"/>
          <w:kern w:val="1"/>
          <w:sz w:val="20"/>
          <w:szCs w:val="20"/>
          <w:lang w:eastAsia="pl-PL"/>
        </w:rPr>
        <w:t>4 ust.</w:t>
      </w:r>
      <w:r w:rsidR="00D40585">
        <w:rPr>
          <w:rFonts w:eastAsia="Times New Roman"/>
          <w:kern w:val="1"/>
          <w:sz w:val="20"/>
          <w:szCs w:val="20"/>
          <w:lang w:eastAsia="pl-PL"/>
        </w:rPr>
        <w:t xml:space="preserve"> </w:t>
      </w:r>
      <w:r w:rsidR="00CD11E8" w:rsidRPr="00C2254C">
        <w:rPr>
          <w:rFonts w:eastAsia="Times New Roman"/>
          <w:kern w:val="1"/>
          <w:sz w:val="20"/>
          <w:szCs w:val="20"/>
          <w:lang w:eastAsia="pl-PL"/>
        </w:rPr>
        <w:t>4</w:t>
      </w:r>
      <w:r w:rsidRPr="00C2254C">
        <w:rPr>
          <w:rFonts w:eastAsia="Times New Roman"/>
          <w:kern w:val="1"/>
          <w:sz w:val="20"/>
          <w:szCs w:val="20"/>
          <w:lang w:eastAsia="pl-PL"/>
        </w:rPr>
        <w:t xml:space="preserve">, natomiast dla transzy </w:t>
      </w:r>
      <w:r w:rsidR="00901A42" w:rsidRPr="00C2254C">
        <w:rPr>
          <w:rFonts w:eastAsia="Times New Roman"/>
          <w:kern w:val="1"/>
          <w:sz w:val="20"/>
          <w:szCs w:val="20"/>
          <w:lang w:eastAsia="pl-PL"/>
        </w:rPr>
        <w:br/>
      </w:r>
      <w:r w:rsidRPr="00C2254C">
        <w:rPr>
          <w:rFonts w:eastAsia="Times New Roman"/>
          <w:kern w:val="1"/>
          <w:sz w:val="20"/>
          <w:szCs w:val="20"/>
          <w:lang w:eastAsia="pl-PL"/>
        </w:rPr>
        <w:t>o której mowa w pkt.</w:t>
      </w:r>
      <w:r w:rsidR="00D40585">
        <w:rPr>
          <w:rFonts w:eastAsia="Times New Roman"/>
          <w:kern w:val="1"/>
          <w:sz w:val="20"/>
          <w:szCs w:val="20"/>
          <w:lang w:eastAsia="pl-PL"/>
        </w:rPr>
        <w:t xml:space="preserve"> </w:t>
      </w:r>
      <w:r w:rsidRPr="00C2254C">
        <w:rPr>
          <w:rFonts w:eastAsia="Times New Roman"/>
          <w:kern w:val="1"/>
          <w:sz w:val="20"/>
          <w:szCs w:val="20"/>
          <w:lang w:eastAsia="pl-PL"/>
        </w:rPr>
        <w:t>1) częściowy protokół zdawczo-odbiorczy</w:t>
      </w:r>
      <w:r w:rsidR="00CD11E8" w:rsidRPr="00C2254C">
        <w:rPr>
          <w:rFonts w:eastAsia="Times New Roman"/>
          <w:kern w:val="1"/>
          <w:sz w:val="20"/>
          <w:szCs w:val="20"/>
          <w:lang w:eastAsia="pl-PL"/>
        </w:rPr>
        <w:t xml:space="preserve"> (Etap I) o którym mowa §</w:t>
      </w:r>
      <w:r w:rsidR="00D40585">
        <w:rPr>
          <w:rFonts w:eastAsia="Times New Roman"/>
          <w:kern w:val="1"/>
          <w:sz w:val="20"/>
          <w:szCs w:val="20"/>
          <w:lang w:eastAsia="pl-PL"/>
        </w:rPr>
        <w:t xml:space="preserve"> </w:t>
      </w:r>
      <w:r w:rsidR="00CD11E8" w:rsidRPr="00C2254C">
        <w:rPr>
          <w:rFonts w:eastAsia="Times New Roman"/>
          <w:kern w:val="1"/>
          <w:sz w:val="20"/>
          <w:szCs w:val="20"/>
          <w:lang w:eastAsia="pl-PL"/>
        </w:rPr>
        <w:t>4 ust.</w:t>
      </w:r>
      <w:r w:rsidR="00D40585">
        <w:rPr>
          <w:rFonts w:eastAsia="Times New Roman"/>
          <w:kern w:val="1"/>
          <w:sz w:val="20"/>
          <w:szCs w:val="20"/>
          <w:lang w:eastAsia="pl-PL"/>
        </w:rPr>
        <w:t xml:space="preserve"> </w:t>
      </w:r>
      <w:r w:rsidR="00CD11E8" w:rsidRPr="00C2254C">
        <w:rPr>
          <w:rFonts w:eastAsia="Times New Roman"/>
          <w:kern w:val="1"/>
          <w:sz w:val="20"/>
          <w:szCs w:val="20"/>
          <w:lang w:eastAsia="pl-PL"/>
        </w:rPr>
        <w:t>5.</w:t>
      </w:r>
    </w:p>
    <w:p w14:paraId="356EEEA2" w14:textId="38DEBDEC" w:rsidR="005366D4" w:rsidRPr="00C2254C" w:rsidRDefault="005366D4" w:rsidP="00CC3208">
      <w:pPr>
        <w:numPr>
          <w:ilvl w:val="0"/>
          <w:numId w:val="3"/>
        </w:numPr>
        <w:tabs>
          <w:tab w:val="clear" w:pos="709"/>
          <w:tab w:val="num" w:pos="567"/>
        </w:tabs>
        <w:suppressAutoHyphens w:val="0"/>
        <w:spacing w:after="0" w:line="240" w:lineRule="auto"/>
        <w:ind w:left="567" w:hanging="567"/>
        <w:jc w:val="both"/>
        <w:rPr>
          <w:rFonts w:eastAsia="Times New Roman"/>
          <w:sz w:val="20"/>
          <w:szCs w:val="20"/>
          <w:lang w:eastAsia="pl-PL"/>
        </w:rPr>
      </w:pPr>
      <w:r w:rsidRPr="00C2254C">
        <w:rPr>
          <w:rFonts w:eastAsia="Times New Roman"/>
          <w:kern w:val="1"/>
          <w:sz w:val="20"/>
          <w:szCs w:val="20"/>
          <w:lang w:eastAsia="pl-PL"/>
        </w:rPr>
        <w:lastRenderedPageBreak/>
        <w:t xml:space="preserve">Termin płatności wynagrodzenia Wykonawcy za wykonanie Przedmiotu </w:t>
      </w:r>
      <w:r w:rsidRPr="004E3D14">
        <w:rPr>
          <w:rFonts w:eastAsia="Times New Roman"/>
          <w:kern w:val="1"/>
          <w:sz w:val="20"/>
          <w:szCs w:val="20"/>
          <w:lang w:eastAsia="pl-PL"/>
        </w:rPr>
        <w:t xml:space="preserve">umowy wynosi </w:t>
      </w:r>
      <w:r w:rsidR="00363EE9" w:rsidRPr="004E3D14">
        <w:rPr>
          <w:rFonts w:eastAsia="Times New Roman"/>
          <w:kern w:val="1"/>
          <w:sz w:val="20"/>
          <w:szCs w:val="20"/>
          <w:lang w:eastAsia="pl-PL"/>
        </w:rPr>
        <w:t xml:space="preserve">do </w:t>
      </w:r>
      <w:r w:rsidR="00C97718" w:rsidRPr="004E3D14">
        <w:rPr>
          <w:rFonts w:eastAsia="Times New Roman"/>
          <w:kern w:val="1"/>
          <w:sz w:val="20"/>
          <w:szCs w:val="20"/>
          <w:lang w:eastAsia="pl-PL"/>
        </w:rPr>
        <w:t>1</w:t>
      </w:r>
      <w:r w:rsidR="008E1240">
        <w:rPr>
          <w:rFonts w:eastAsia="Times New Roman"/>
          <w:kern w:val="1"/>
          <w:sz w:val="20"/>
          <w:szCs w:val="20"/>
          <w:lang w:eastAsia="pl-PL"/>
        </w:rPr>
        <w:t>5</w:t>
      </w:r>
      <w:r w:rsidRPr="004E3D14">
        <w:rPr>
          <w:rFonts w:eastAsia="Times New Roman"/>
          <w:kern w:val="1"/>
          <w:sz w:val="20"/>
          <w:szCs w:val="20"/>
          <w:lang w:eastAsia="pl-PL"/>
        </w:rPr>
        <w:t xml:space="preserve"> dni od</w:t>
      </w:r>
      <w:r w:rsidRPr="00C2254C">
        <w:rPr>
          <w:rFonts w:eastAsia="Times New Roman"/>
          <w:kern w:val="1"/>
          <w:sz w:val="20"/>
          <w:szCs w:val="20"/>
          <w:lang w:eastAsia="pl-PL"/>
        </w:rPr>
        <w:t xml:space="preserve"> dnia otrzymania przez Zamawiającego faktury</w:t>
      </w:r>
      <w:r w:rsidR="005E0A2B" w:rsidRPr="00C2254C">
        <w:rPr>
          <w:rFonts w:eastAsia="Times New Roman"/>
          <w:kern w:val="1"/>
          <w:sz w:val="20"/>
          <w:szCs w:val="20"/>
          <w:lang w:eastAsia="pl-PL"/>
        </w:rPr>
        <w:t xml:space="preserve"> </w:t>
      </w:r>
      <w:r w:rsidRPr="00C2254C">
        <w:rPr>
          <w:rFonts w:eastAsia="Times New Roman"/>
          <w:kern w:val="1"/>
          <w:sz w:val="20"/>
          <w:szCs w:val="20"/>
          <w:lang w:eastAsia="pl-PL"/>
        </w:rPr>
        <w:t>VAT</w:t>
      </w:r>
      <w:r w:rsidR="00BC457B" w:rsidRPr="00C2254C">
        <w:rPr>
          <w:rFonts w:eastAsia="Times New Roman"/>
          <w:kern w:val="1"/>
          <w:sz w:val="20"/>
          <w:szCs w:val="20"/>
          <w:lang w:eastAsia="pl-PL"/>
        </w:rPr>
        <w:t>/rachunku</w:t>
      </w:r>
      <w:r w:rsidR="00687DBB" w:rsidRPr="00C2254C">
        <w:rPr>
          <w:rFonts w:eastAsia="Times New Roman"/>
          <w:kern w:val="1"/>
          <w:sz w:val="20"/>
          <w:szCs w:val="20"/>
          <w:lang w:eastAsia="pl-PL"/>
        </w:rPr>
        <w:t>.</w:t>
      </w:r>
      <w:r w:rsidRPr="00C2254C">
        <w:rPr>
          <w:rFonts w:eastAsia="Times New Roman"/>
          <w:kern w:val="1"/>
          <w:sz w:val="20"/>
          <w:szCs w:val="20"/>
          <w:lang w:eastAsia="pl-PL"/>
        </w:rPr>
        <w:t xml:space="preserve"> Wynagrodzenie zostanie wypłacone Wykonawcy przelewem na jego rachunek bankowy wskazany na fakturze VAT</w:t>
      </w:r>
      <w:r w:rsidR="00BC457B" w:rsidRPr="00C2254C">
        <w:rPr>
          <w:rFonts w:eastAsia="Times New Roman"/>
          <w:kern w:val="1"/>
          <w:sz w:val="20"/>
          <w:szCs w:val="20"/>
          <w:lang w:eastAsia="pl-PL"/>
        </w:rPr>
        <w:t>/rachunku</w:t>
      </w:r>
      <w:r w:rsidRPr="00C2254C">
        <w:rPr>
          <w:rFonts w:eastAsia="Times New Roman"/>
          <w:kern w:val="1"/>
          <w:sz w:val="20"/>
          <w:szCs w:val="20"/>
          <w:lang w:eastAsia="pl-PL"/>
        </w:rPr>
        <w:t>.</w:t>
      </w:r>
    </w:p>
    <w:p w14:paraId="7BC58FF2" w14:textId="3B314800" w:rsidR="00ED07EE" w:rsidRPr="00C2254C" w:rsidRDefault="005366D4" w:rsidP="00CC3208">
      <w:pPr>
        <w:numPr>
          <w:ilvl w:val="0"/>
          <w:numId w:val="3"/>
        </w:numPr>
        <w:tabs>
          <w:tab w:val="left" w:pos="561"/>
        </w:tabs>
        <w:spacing w:after="0" w:line="240" w:lineRule="auto"/>
        <w:ind w:left="567" w:hanging="567"/>
        <w:jc w:val="both"/>
        <w:rPr>
          <w:rFonts w:eastAsia="Times New Roman"/>
          <w:kern w:val="1"/>
          <w:sz w:val="20"/>
          <w:szCs w:val="20"/>
          <w:lang w:eastAsia="pl-PL"/>
        </w:rPr>
      </w:pPr>
      <w:r w:rsidRPr="00C2254C">
        <w:rPr>
          <w:rFonts w:eastAsia="Times New Roman"/>
          <w:kern w:val="1"/>
          <w:sz w:val="20"/>
          <w:szCs w:val="20"/>
          <w:lang w:eastAsia="pl-PL"/>
        </w:rPr>
        <w:t>W przypadku przedstawienia</w:t>
      </w:r>
      <w:r w:rsidR="000A6690" w:rsidRPr="00C2254C">
        <w:rPr>
          <w:rFonts w:eastAsia="Times New Roman"/>
          <w:kern w:val="1"/>
          <w:sz w:val="20"/>
          <w:szCs w:val="20"/>
          <w:lang w:eastAsia="pl-PL"/>
        </w:rPr>
        <w:t>/przesłania</w:t>
      </w:r>
      <w:r w:rsidRPr="00C2254C">
        <w:rPr>
          <w:rFonts w:eastAsia="Times New Roman"/>
          <w:kern w:val="1"/>
          <w:sz w:val="20"/>
          <w:szCs w:val="20"/>
          <w:lang w:eastAsia="pl-PL"/>
        </w:rPr>
        <w:t xml:space="preserve"> przez Wykonawcę nieprawidłowej faktur</w:t>
      </w:r>
      <w:r w:rsidR="000A6690" w:rsidRPr="00C2254C">
        <w:rPr>
          <w:rFonts w:eastAsia="Times New Roman"/>
          <w:kern w:val="1"/>
          <w:sz w:val="20"/>
          <w:szCs w:val="20"/>
          <w:lang w:eastAsia="pl-PL"/>
        </w:rPr>
        <w:t>y</w:t>
      </w:r>
      <w:r w:rsidRPr="00C2254C">
        <w:rPr>
          <w:rFonts w:eastAsia="Times New Roman"/>
          <w:kern w:val="1"/>
          <w:sz w:val="20"/>
          <w:szCs w:val="20"/>
          <w:lang w:eastAsia="pl-PL"/>
        </w:rPr>
        <w:t xml:space="preserve"> VAT</w:t>
      </w:r>
      <w:r w:rsidR="00BC457B" w:rsidRPr="00C2254C">
        <w:rPr>
          <w:rFonts w:eastAsia="Times New Roman"/>
          <w:kern w:val="1"/>
          <w:sz w:val="20"/>
          <w:szCs w:val="20"/>
          <w:lang w:eastAsia="pl-PL"/>
        </w:rPr>
        <w:t>/rachunk</w:t>
      </w:r>
      <w:r w:rsidR="000A6690" w:rsidRPr="00C2254C">
        <w:rPr>
          <w:rFonts w:eastAsia="Times New Roman"/>
          <w:kern w:val="1"/>
          <w:sz w:val="20"/>
          <w:szCs w:val="20"/>
          <w:lang w:eastAsia="pl-PL"/>
        </w:rPr>
        <w:t>u</w:t>
      </w:r>
      <w:r w:rsidR="003215FC" w:rsidRPr="00C2254C">
        <w:rPr>
          <w:rFonts w:eastAsia="Times New Roman"/>
          <w:kern w:val="1"/>
          <w:sz w:val="20"/>
          <w:szCs w:val="20"/>
          <w:lang w:eastAsia="pl-PL"/>
        </w:rPr>
        <w:t>,</w:t>
      </w:r>
      <w:r w:rsidR="000A6690" w:rsidRPr="00C2254C">
        <w:rPr>
          <w:rFonts w:eastAsia="Times New Roman"/>
          <w:kern w:val="1"/>
          <w:sz w:val="20"/>
          <w:szCs w:val="20"/>
          <w:lang w:eastAsia="pl-PL"/>
        </w:rPr>
        <w:t xml:space="preserve"> wystawionych w oparciu o protokół odbioru końcowego, płatność nastąpi po otrzymaniu korekty </w:t>
      </w:r>
      <w:r w:rsidR="00901A42" w:rsidRPr="00C2254C">
        <w:rPr>
          <w:rFonts w:eastAsia="Times New Roman"/>
          <w:kern w:val="1"/>
          <w:sz w:val="20"/>
          <w:szCs w:val="20"/>
          <w:lang w:eastAsia="pl-PL"/>
        </w:rPr>
        <w:br/>
      </w:r>
      <w:r w:rsidR="000A6690" w:rsidRPr="00C2254C">
        <w:rPr>
          <w:rFonts w:eastAsia="Times New Roman"/>
          <w:kern w:val="1"/>
          <w:sz w:val="20"/>
          <w:szCs w:val="20"/>
          <w:lang w:eastAsia="pl-PL"/>
        </w:rPr>
        <w:t xml:space="preserve">do wadliwie wystawionej faktury/rachunku. </w:t>
      </w:r>
      <w:r w:rsidR="00342A86" w:rsidRPr="00C2254C">
        <w:rPr>
          <w:rFonts w:eastAsia="Times New Roman"/>
          <w:kern w:val="1"/>
          <w:sz w:val="20"/>
          <w:szCs w:val="20"/>
          <w:lang w:eastAsia="pl-PL"/>
        </w:rPr>
        <w:t>Termin płatności jest ustalany w oparciu o datę wpływu prawidłowo wystawionej faktury.</w:t>
      </w:r>
      <w:r w:rsidR="003215FC" w:rsidRPr="00C2254C">
        <w:rPr>
          <w:rFonts w:eastAsia="Times New Roman"/>
          <w:kern w:val="1"/>
          <w:sz w:val="20"/>
          <w:szCs w:val="20"/>
          <w:lang w:eastAsia="pl-PL"/>
        </w:rPr>
        <w:t xml:space="preserve"> </w:t>
      </w:r>
    </w:p>
    <w:p w14:paraId="6530219C" w14:textId="77777777" w:rsidR="00ED07EE" w:rsidRPr="00C2254C" w:rsidRDefault="005366D4" w:rsidP="00CC3208">
      <w:pPr>
        <w:numPr>
          <w:ilvl w:val="0"/>
          <w:numId w:val="3"/>
        </w:numPr>
        <w:tabs>
          <w:tab w:val="left" w:pos="561"/>
        </w:tabs>
        <w:spacing w:after="0" w:line="240" w:lineRule="auto"/>
        <w:ind w:left="567" w:hanging="567"/>
        <w:jc w:val="both"/>
        <w:rPr>
          <w:rFonts w:eastAsia="Times New Roman"/>
          <w:b/>
          <w:kern w:val="1"/>
          <w:sz w:val="20"/>
          <w:szCs w:val="20"/>
          <w:u w:val="single"/>
          <w:lang w:eastAsia="pl-PL"/>
        </w:rPr>
      </w:pPr>
      <w:r w:rsidRPr="00C2254C">
        <w:rPr>
          <w:rFonts w:eastAsia="Times New Roman"/>
          <w:kern w:val="1"/>
          <w:sz w:val="20"/>
          <w:szCs w:val="20"/>
          <w:lang w:eastAsia="pl-PL"/>
        </w:rPr>
        <w:t xml:space="preserve">Wykonawca oświadcza, że jest </w:t>
      </w:r>
      <w:r w:rsidRPr="00C2254C">
        <w:rPr>
          <w:kern w:val="1"/>
          <w:sz w:val="20"/>
          <w:szCs w:val="20"/>
          <w:lang w:eastAsia="pl-PL"/>
        </w:rPr>
        <w:t>/</w:t>
      </w:r>
      <w:r w:rsidRPr="00C2254C">
        <w:rPr>
          <w:sz w:val="20"/>
          <w:szCs w:val="20"/>
        </w:rPr>
        <w:t xml:space="preserve">nie jest </w:t>
      </w:r>
      <w:r w:rsidRPr="00C2254C">
        <w:rPr>
          <w:sz w:val="20"/>
          <w:szCs w:val="20"/>
          <w:vertAlign w:val="superscript"/>
        </w:rPr>
        <w:t>*</w:t>
      </w:r>
      <w:r w:rsidRPr="00C2254C">
        <w:rPr>
          <w:sz w:val="20"/>
          <w:szCs w:val="20"/>
        </w:rPr>
        <w:t>(</w:t>
      </w:r>
      <w:r w:rsidRPr="00C2254C">
        <w:rPr>
          <w:sz w:val="20"/>
          <w:szCs w:val="20"/>
          <w:vertAlign w:val="superscript"/>
        </w:rPr>
        <w:t xml:space="preserve">* </w:t>
      </w:r>
      <w:r w:rsidRPr="00C2254C">
        <w:rPr>
          <w:sz w:val="20"/>
          <w:szCs w:val="20"/>
        </w:rPr>
        <w:t>niepotrzebne skreślić)</w:t>
      </w:r>
      <w:r w:rsidRPr="00C2254C">
        <w:rPr>
          <w:kern w:val="1"/>
          <w:sz w:val="20"/>
          <w:szCs w:val="20"/>
          <w:lang w:eastAsia="pl-PL"/>
        </w:rPr>
        <w:t xml:space="preserve"> podatnikiem podatku VAT.</w:t>
      </w:r>
      <w:r w:rsidR="00ED07EE" w:rsidRPr="00C2254C">
        <w:rPr>
          <w:rFonts w:eastAsia="Times New Roman"/>
          <w:kern w:val="1"/>
          <w:sz w:val="20"/>
          <w:szCs w:val="20"/>
          <w:lang w:eastAsia="pl-PL"/>
        </w:rPr>
        <w:t xml:space="preserve"> </w:t>
      </w:r>
      <w:r w:rsidRPr="00C2254C">
        <w:rPr>
          <w:rFonts w:eastAsia="Times New Roman"/>
          <w:kern w:val="1"/>
          <w:sz w:val="20"/>
          <w:szCs w:val="20"/>
          <w:lang w:eastAsia="pl-PL"/>
        </w:rPr>
        <w:t>Faktur</w:t>
      </w:r>
      <w:r w:rsidR="00DA2AE4" w:rsidRPr="00C2254C">
        <w:rPr>
          <w:rFonts w:eastAsia="Times New Roman"/>
          <w:kern w:val="1"/>
          <w:sz w:val="20"/>
          <w:szCs w:val="20"/>
          <w:lang w:eastAsia="pl-PL"/>
        </w:rPr>
        <w:t>a</w:t>
      </w:r>
      <w:r w:rsidRPr="00C2254C">
        <w:rPr>
          <w:rFonts w:eastAsia="Times New Roman"/>
          <w:kern w:val="1"/>
          <w:sz w:val="20"/>
          <w:szCs w:val="20"/>
          <w:lang w:eastAsia="pl-PL"/>
        </w:rPr>
        <w:t xml:space="preserve"> VAT</w:t>
      </w:r>
      <w:r w:rsidR="00BC457B" w:rsidRPr="00C2254C">
        <w:rPr>
          <w:rFonts w:eastAsia="Times New Roman"/>
          <w:kern w:val="1"/>
          <w:sz w:val="20"/>
          <w:szCs w:val="20"/>
          <w:lang w:eastAsia="pl-PL"/>
        </w:rPr>
        <w:t>/rachunek</w:t>
      </w:r>
      <w:r w:rsidRPr="00C2254C">
        <w:rPr>
          <w:rFonts w:eastAsia="Times New Roman"/>
          <w:kern w:val="1"/>
          <w:sz w:val="20"/>
          <w:szCs w:val="20"/>
          <w:lang w:eastAsia="pl-PL"/>
        </w:rPr>
        <w:t xml:space="preserve"> wystawi</w:t>
      </w:r>
      <w:r w:rsidR="00DA2AE4" w:rsidRPr="00C2254C">
        <w:rPr>
          <w:rFonts w:eastAsia="Times New Roman"/>
          <w:kern w:val="1"/>
          <w:sz w:val="20"/>
          <w:szCs w:val="20"/>
          <w:lang w:eastAsia="pl-PL"/>
        </w:rPr>
        <w:t xml:space="preserve">ona </w:t>
      </w:r>
      <w:r w:rsidRPr="00C2254C">
        <w:rPr>
          <w:rFonts w:eastAsia="Times New Roman"/>
          <w:kern w:val="1"/>
          <w:sz w:val="20"/>
          <w:szCs w:val="20"/>
          <w:lang w:eastAsia="pl-PL"/>
        </w:rPr>
        <w:t>przez Wykonawcę na podstawie niniejszej umowy, winn</w:t>
      </w:r>
      <w:r w:rsidR="00DA2AE4" w:rsidRPr="00C2254C">
        <w:rPr>
          <w:rFonts w:eastAsia="Times New Roman"/>
          <w:kern w:val="1"/>
          <w:sz w:val="20"/>
          <w:szCs w:val="20"/>
          <w:lang w:eastAsia="pl-PL"/>
        </w:rPr>
        <w:t>a</w:t>
      </w:r>
      <w:r w:rsidRPr="00C2254C">
        <w:rPr>
          <w:rFonts w:eastAsia="Times New Roman"/>
          <w:kern w:val="1"/>
          <w:sz w:val="20"/>
          <w:szCs w:val="20"/>
          <w:lang w:eastAsia="pl-PL"/>
        </w:rPr>
        <w:t xml:space="preserve"> być</w:t>
      </w:r>
      <w:r w:rsidR="00ED07EE" w:rsidRPr="00C2254C">
        <w:rPr>
          <w:rFonts w:eastAsia="Times New Roman"/>
          <w:kern w:val="1"/>
          <w:sz w:val="20"/>
          <w:szCs w:val="20"/>
          <w:lang w:eastAsia="pl-PL"/>
        </w:rPr>
        <w:t>/winien być</w:t>
      </w:r>
      <w:r w:rsidRPr="00C2254C">
        <w:rPr>
          <w:rFonts w:eastAsia="Times New Roman"/>
          <w:kern w:val="1"/>
          <w:sz w:val="20"/>
          <w:szCs w:val="20"/>
          <w:lang w:eastAsia="pl-PL"/>
        </w:rPr>
        <w:t xml:space="preserve"> </w:t>
      </w:r>
      <w:r w:rsidR="00ED07EE" w:rsidRPr="00C2254C">
        <w:rPr>
          <w:rFonts w:eastAsia="Times New Roman"/>
          <w:kern w:val="1"/>
          <w:sz w:val="20"/>
          <w:szCs w:val="20"/>
          <w:lang w:eastAsia="pl-PL"/>
        </w:rPr>
        <w:t>wystawiony/</w:t>
      </w:r>
      <w:r w:rsidRPr="00C2254C">
        <w:rPr>
          <w:rFonts w:eastAsia="Times New Roman"/>
          <w:kern w:val="1"/>
          <w:sz w:val="20"/>
          <w:szCs w:val="20"/>
          <w:lang w:eastAsia="pl-PL"/>
        </w:rPr>
        <w:t>wystawi</w:t>
      </w:r>
      <w:r w:rsidR="00DA2AE4" w:rsidRPr="00C2254C">
        <w:rPr>
          <w:rFonts w:eastAsia="Times New Roman"/>
          <w:kern w:val="1"/>
          <w:sz w:val="20"/>
          <w:szCs w:val="20"/>
          <w:lang w:eastAsia="pl-PL"/>
        </w:rPr>
        <w:t>on</w:t>
      </w:r>
      <w:r w:rsidR="00ED07EE" w:rsidRPr="00C2254C">
        <w:rPr>
          <w:rFonts w:eastAsia="Times New Roman"/>
          <w:kern w:val="1"/>
          <w:sz w:val="20"/>
          <w:szCs w:val="20"/>
          <w:lang w:eastAsia="pl-PL"/>
        </w:rPr>
        <w:t>a</w:t>
      </w:r>
      <w:r w:rsidRPr="00C2254C">
        <w:rPr>
          <w:rFonts w:eastAsia="Times New Roman"/>
          <w:kern w:val="1"/>
          <w:sz w:val="20"/>
          <w:szCs w:val="20"/>
          <w:lang w:eastAsia="pl-PL"/>
        </w:rPr>
        <w:t xml:space="preserve"> na:</w:t>
      </w:r>
    </w:p>
    <w:p w14:paraId="7861BCC1" w14:textId="77777777" w:rsidR="00C04171" w:rsidRPr="00C2254C" w:rsidRDefault="00C04171" w:rsidP="00C04171">
      <w:pPr>
        <w:tabs>
          <w:tab w:val="left" w:pos="426"/>
        </w:tabs>
        <w:spacing w:after="0" w:line="240" w:lineRule="auto"/>
        <w:ind w:left="567"/>
        <w:jc w:val="both"/>
        <w:rPr>
          <w:rFonts w:eastAsia="Times New Roman"/>
          <w:b/>
          <w:kern w:val="1"/>
          <w:sz w:val="20"/>
          <w:szCs w:val="20"/>
          <w:lang w:eastAsia="pl-PL"/>
        </w:rPr>
      </w:pPr>
      <w:r w:rsidRPr="00C2254C">
        <w:rPr>
          <w:rFonts w:eastAsia="Times New Roman"/>
          <w:b/>
          <w:kern w:val="1"/>
          <w:sz w:val="20"/>
          <w:szCs w:val="20"/>
          <w:lang w:eastAsia="pl-PL"/>
        </w:rPr>
        <w:t>Nabywca:</w:t>
      </w:r>
    </w:p>
    <w:p w14:paraId="589332B2" w14:textId="77777777" w:rsidR="00C04171" w:rsidRPr="00C2254C" w:rsidRDefault="00C04171" w:rsidP="00C04171">
      <w:pPr>
        <w:tabs>
          <w:tab w:val="left" w:pos="426"/>
        </w:tabs>
        <w:spacing w:after="0" w:line="240" w:lineRule="auto"/>
        <w:ind w:left="567"/>
        <w:jc w:val="both"/>
        <w:rPr>
          <w:rFonts w:eastAsia="Times New Roman"/>
          <w:bCs/>
          <w:kern w:val="1"/>
          <w:sz w:val="20"/>
          <w:szCs w:val="20"/>
          <w:lang w:eastAsia="pl-PL"/>
        </w:rPr>
      </w:pPr>
      <w:r w:rsidRPr="00C2254C">
        <w:rPr>
          <w:rFonts w:eastAsia="Times New Roman"/>
          <w:bCs/>
          <w:kern w:val="1"/>
          <w:sz w:val="20"/>
          <w:szCs w:val="20"/>
          <w:lang w:eastAsia="pl-PL"/>
        </w:rPr>
        <w:t>Gmina Miejska Kraków</w:t>
      </w:r>
    </w:p>
    <w:p w14:paraId="220CB6CD" w14:textId="77777777" w:rsidR="00C04171" w:rsidRPr="00C2254C" w:rsidRDefault="00C04171" w:rsidP="00C04171">
      <w:pPr>
        <w:tabs>
          <w:tab w:val="left" w:pos="426"/>
        </w:tabs>
        <w:spacing w:after="0" w:line="240" w:lineRule="auto"/>
        <w:ind w:left="567"/>
        <w:jc w:val="both"/>
        <w:rPr>
          <w:rFonts w:eastAsia="Times New Roman"/>
          <w:bCs/>
          <w:kern w:val="1"/>
          <w:sz w:val="20"/>
          <w:szCs w:val="20"/>
          <w:lang w:eastAsia="pl-PL"/>
        </w:rPr>
      </w:pPr>
      <w:r w:rsidRPr="00C2254C">
        <w:rPr>
          <w:rFonts w:eastAsia="Times New Roman"/>
          <w:bCs/>
          <w:kern w:val="1"/>
          <w:sz w:val="20"/>
          <w:szCs w:val="20"/>
          <w:lang w:eastAsia="pl-PL"/>
        </w:rPr>
        <w:t xml:space="preserve">Pl. Wszystkich Świętych 3-4 </w:t>
      </w:r>
    </w:p>
    <w:p w14:paraId="5CCD8BAC" w14:textId="77777777" w:rsidR="00C04171" w:rsidRPr="00C2254C" w:rsidRDefault="00C04171" w:rsidP="00C04171">
      <w:pPr>
        <w:tabs>
          <w:tab w:val="left" w:pos="426"/>
        </w:tabs>
        <w:spacing w:after="0" w:line="240" w:lineRule="auto"/>
        <w:ind w:left="567"/>
        <w:jc w:val="both"/>
        <w:rPr>
          <w:rFonts w:eastAsia="Times New Roman"/>
          <w:bCs/>
          <w:kern w:val="1"/>
          <w:sz w:val="20"/>
          <w:szCs w:val="20"/>
          <w:lang w:eastAsia="pl-PL"/>
        </w:rPr>
      </w:pPr>
      <w:r w:rsidRPr="00C2254C">
        <w:rPr>
          <w:rFonts w:eastAsia="Times New Roman"/>
          <w:bCs/>
          <w:kern w:val="1"/>
          <w:sz w:val="20"/>
          <w:szCs w:val="20"/>
          <w:lang w:eastAsia="pl-PL"/>
        </w:rPr>
        <w:t xml:space="preserve">31-004 Kraków </w:t>
      </w:r>
    </w:p>
    <w:p w14:paraId="54741DF9" w14:textId="77777777" w:rsidR="00C04171" w:rsidRPr="00C2254C" w:rsidRDefault="00C04171" w:rsidP="00C04171">
      <w:pPr>
        <w:tabs>
          <w:tab w:val="left" w:pos="426"/>
        </w:tabs>
        <w:spacing w:after="0" w:line="240" w:lineRule="auto"/>
        <w:ind w:left="567"/>
        <w:jc w:val="both"/>
        <w:rPr>
          <w:rFonts w:eastAsia="Times New Roman"/>
          <w:bCs/>
          <w:kern w:val="1"/>
          <w:sz w:val="20"/>
          <w:szCs w:val="20"/>
          <w:lang w:eastAsia="pl-PL"/>
        </w:rPr>
      </w:pPr>
      <w:r w:rsidRPr="00C2254C">
        <w:rPr>
          <w:rFonts w:eastAsia="Times New Roman"/>
          <w:bCs/>
          <w:kern w:val="1"/>
          <w:sz w:val="20"/>
          <w:szCs w:val="20"/>
          <w:lang w:eastAsia="pl-PL"/>
        </w:rPr>
        <w:t xml:space="preserve">NIP: 676 101 37 17 </w:t>
      </w:r>
    </w:p>
    <w:p w14:paraId="05AEC728" w14:textId="77777777" w:rsidR="00C04171" w:rsidRPr="00C2254C" w:rsidRDefault="00C04171" w:rsidP="00C04171">
      <w:pPr>
        <w:tabs>
          <w:tab w:val="left" w:pos="426"/>
        </w:tabs>
        <w:spacing w:after="0" w:line="240" w:lineRule="auto"/>
        <w:ind w:left="567"/>
        <w:jc w:val="both"/>
        <w:rPr>
          <w:rFonts w:eastAsia="Times New Roman"/>
          <w:b/>
          <w:kern w:val="1"/>
          <w:sz w:val="20"/>
          <w:szCs w:val="20"/>
          <w:lang w:eastAsia="pl-PL"/>
        </w:rPr>
      </w:pPr>
      <w:r w:rsidRPr="00C2254C">
        <w:rPr>
          <w:rFonts w:eastAsia="Times New Roman"/>
          <w:b/>
          <w:kern w:val="1"/>
          <w:sz w:val="20"/>
          <w:szCs w:val="20"/>
          <w:lang w:eastAsia="pl-PL"/>
        </w:rPr>
        <w:t>Jednostka odbierająca:</w:t>
      </w:r>
    </w:p>
    <w:p w14:paraId="1D1AFA03" w14:textId="77777777" w:rsidR="00C04171" w:rsidRPr="00C2254C" w:rsidRDefault="00C04171" w:rsidP="00C04171">
      <w:pPr>
        <w:tabs>
          <w:tab w:val="left" w:pos="426"/>
        </w:tabs>
        <w:spacing w:after="0" w:line="240" w:lineRule="auto"/>
        <w:ind w:left="567"/>
        <w:jc w:val="both"/>
        <w:rPr>
          <w:rFonts w:eastAsia="Times New Roman"/>
          <w:bCs/>
          <w:kern w:val="1"/>
          <w:sz w:val="20"/>
          <w:szCs w:val="20"/>
          <w:lang w:eastAsia="pl-PL"/>
        </w:rPr>
      </w:pPr>
      <w:r w:rsidRPr="00C2254C">
        <w:rPr>
          <w:rFonts w:eastAsia="Times New Roman"/>
          <w:bCs/>
          <w:kern w:val="1"/>
          <w:sz w:val="20"/>
          <w:szCs w:val="20"/>
          <w:lang w:eastAsia="pl-PL"/>
        </w:rPr>
        <w:t>Zarząd Infrastruktury Wodnej</w:t>
      </w:r>
    </w:p>
    <w:p w14:paraId="2EF60C93" w14:textId="77777777" w:rsidR="00C04171" w:rsidRPr="00C2254C" w:rsidRDefault="00C04171" w:rsidP="00C04171">
      <w:pPr>
        <w:tabs>
          <w:tab w:val="left" w:pos="426"/>
        </w:tabs>
        <w:spacing w:after="0" w:line="240" w:lineRule="auto"/>
        <w:ind w:left="567"/>
        <w:jc w:val="both"/>
        <w:rPr>
          <w:rFonts w:eastAsia="Times New Roman"/>
          <w:bCs/>
          <w:kern w:val="1"/>
          <w:sz w:val="20"/>
          <w:szCs w:val="20"/>
          <w:lang w:eastAsia="pl-PL"/>
        </w:rPr>
      </w:pPr>
      <w:r w:rsidRPr="00C2254C">
        <w:rPr>
          <w:rFonts w:eastAsia="Times New Roman"/>
          <w:bCs/>
          <w:kern w:val="1"/>
          <w:sz w:val="20"/>
          <w:szCs w:val="20"/>
          <w:lang w:eastAsia="pl-PL"/>
        </w:rPr>
        <w:t>os.  Szkolne 27</w:t>
      </w:r>
    </w:p>
    <w:p w14:paraId="304D21D2" w14:textId="77777777" w:rsidR="00C04171" w:rsidRPr="00C2254C" w:rsidRDefault="00C04171" w:rsidP="00C04171">
      <w:pPr>
        <w:tabs>
          <w:tab w:val="left" w:pos="426"/>
        </w:tabs>
        <w:spacing w:after="0" w:line="240" w:lineRule="auto"/>
        <w:ind w:left="567"/>
        <w:jc w:val="both"/>
        <w:rPr>
          <w:rFonts w:eastAsia="Times New Roman"/>
          <w:bCs/>
          <w:kern w:val="1"/>
          <w:sz w:val="20"/>
          <w:szCs w:val="20"/>
          <w:lang w:eastAsia="pl-PL"/>
        </w:rPr>
      </w:pPr>
      <w:r w:rsidRPr="00C2254C">
        <w:rPr>
          <w:rFonts w:eastAsia="Times New Roman"/>
          <w:bCs/>
          <w:kern w:val="1"/>
          <w:sz w:val="20"/>
          <w:szCs w:val="20"/>
          <w:lang w:eastAsia="pl-PL"/>
        </w:rPr>
        <w:t>31-977 Kraków</w:t>
      </w:r>
    </w:p>
    <w:p w14:paraId="4A873399" w14:textId="4C846C21" w:rsidR="00C04171" w:rsidRDefault="00C04171" w:rsidP="00C04171">
      <w:pPr>
        <w:tabs>
          <w:tab w:val="left" w:pos="426"/>
        </w:tabs>
        <w:spacing w:after="0" w:line="240" w:lineRule="auto"/>
        <w:ind w:left="567"/>
        <w:jc w:val="both"/>
        <w:rPr>
          <w:rFonts w:eastAsia="Times New Roman"/>
          <w:bCs/>
          <w:kern w:val="1"/>
          <w:sz w:val="20"/>
          <w:szCs w:val="20"/>
          <w:lang w:eastAsia="pl-PL"/>
        </w:rPr>
      </w:pPr>
      <w:r w:rsidRPr="00C2254C">
        <w:rPr>
          <w:rFonts w:eastAsia="Times New Roman"/>
          <w:bCs/>
          <w:kern w:val="1"/>
          <w:sz w:val="20"/>
          <w:szCs w:val="20"/>
          <w:lang w:eastAsia="pl-PL"/>
        </w:rPr>
        <w:t>NIP: 678 318 16 00</w:t>
      </w:r>
      <w:r w:rsidR="008616D8">
        <w:rPr>
          <w:rFonts w:eastAsia="Times New Roman"/>
          <w:bCs/>
          <w:kern w:val="1"/>
          <w:sz w:val="20"/>
          <w:szCs w:val="20"/>
          <w:lang w:eastAsia="pl-PL"/>
        </w:rPr>
        <w:t>**</w:t>
      </w:r>
    </w:p>
    <w:p w14:paraId="7E8BB7EE" w14:textId="09FFB173" w:rsidR="008616D8" w:rsidRDefault="008616D8" w:rsidP="00C04171">
      <w:pPr>
        <w:tabs>
          <w:tab w:val="left" w:pos="426"/>
        </w:tabs>
        <w:spacing w:after="0" w:line="240" w:lineRule="auto"/>
        <w:ind w:left="567"/>
        <w:jc w:val="both"/>
        <w:rPr>
          <w:rFonts w:eastAsia="Times New Roman"/>
          <w:bCs/>
          <w:kern w:val="1"/>
          <w:sz w:val="20"/>
          <w:szCs w:val="20"/>
          <w:lang w:eastAsia="pl-PL"/>
        </w:rPr>
      </w:pPr>
      <w:r>
        <w:rPr>
          <w:rFonts w:eastAsia="Times New Roman"/>
          <w:bCs/>
          <w:kern w:val="1"/>
          <w:sz w:val="20"/>
          <w:szCs w:val="20"/>
          <w:lang w:eastAsia="pl-PL"/>
        </w:rPr>
        <w:t>Rola: JST-odbiorca***</w:t>
      </w:r>
    </w:p>
    <w:p w14:paraId="6417EBD7" w14:textId="77777777" w:rsidR="008616D8" w:rsidRPr="00C2254C" w:rsidRDefault="008616D8" w:rsidP="00C04171">
      <w:pPr>
        <w:tabs>
          <w:tab w:val="left" w:pos="426"/>
        </w:tabs>
        <w:spacing w:after="0" w:line="240" w:lineRule="auto"/>
        <w:ind w:left="567"/>
        <w:jc w:val="both"/>
        <w:rPr>
          <w:rFonts w:eastAsia="Times New Roman"/>
          <w:bCs/>
          <w:kern w:val="1"/>
          <w:sz w:val="20"/>
          <w:szCs w:val="20"/>
          <w:lang w:eastAsia="pl-PL"/>
        </w:rPr>
      </w:pPr>
    </w:p>
    <w:p w14:paraId="021EB58A" w14:textId="38E3A200" w:rsidR="00ED07EE" w:rsidRDefault="005366D4" w:rsidP="00C04171">
      <w:pPr>
        <w:tabs>
          <w:tab w:val="left" w:pos="426"/>
        </w:tabs>
        <w:spacing w:after="0" w:line="240" w:lineRule="auto"/>
        <w:ind w:left="567"/>
        <w:jc w:val="both"/>
        <w:rPr>
          <w:b/>
          <w:sz w:val="20"/>
          <w:szCs w:val="20"/>
          <w:lang w:eastAsia="pl-PL"/>
        </w:rPr>
      </w:pPr>
      <w:r w:rsidRPr="00C2254C">
        <w:rPr>
          <w:sz w:val="20"/>
          <w:szCs w:val="20"/>
          <w:lang w:eastAsia="pl-PL"/>
        </w:rPr>
        <w:t>Faktur</w:t>
      </w:r>
      <w:r w:rsidR="00DA2AE4" w:rsidRPr="00C2254C">
        <w:rPr>
          <w:sz w:val="20"/>
          <w:szCs w:val="20"/>
          <w:lang w:eastAsia="pl-PL"/>
        </w:rPr>
        <w:t>a</w:t>
      </w:r>
      <w:r w:rsidR="00695369" w:rsidRPr="00C2254C">
        <w:rPr>
          <w:sz w:val="20"/>
          <w:szCs w:val="20"/>
          <w:lang w:eastAsia="pl-PL"/>
        </w:rPr>
        <w:t>/rachunek</w:t>
      </w:r>
      <w:r w:rsidRPr="00C2254C">
        <w:rPr>
          <w:sz w:val="20"/>
          <w:szCs w:val="20"/>
          <w:lang w:eastAsia="pl-PL"/>
        </w:rPr>
        <w:t xml:space="preserve"> winn</w:t>
      </w:r>
      <w:r w:rsidR="00DA2AE4" w:rsidRPr="00C2254C">
        <w:rPr>
          <w:sz w:val="20"/>
          <w:szCs w:val="20"/>
          <w:lang w:eastAsia="pl-PL"/>
        </w:rPr>
        <w:t>a</w:t>
      </w:r>
      <w:r w:rsidR="00695369" w:rsidRPr="00C2254C">
        <w:rPr>
          <w:sz w:val="20"/>
          <w:szCs w:val="20"/>
          <w:lang w:eastAsia="pl-PL"/>
        </w:rPr>
        <w:t>/winien</w:t>
      </w:r>
      <w:r w:rsidRPr="00C2254C">
        <w:rPr>
          <w:sz w:val="20"/>
          <w:szCs w:val="20"/>
          <w:lang w:eastAsia="pl-PL"/>
        </w:rPr>
        <w:t xml:space="preserve"> być doręcz</w:t>
      </w:r>
      <w:r w:rsidR="00DA2AE4" w:rsidRPr="00C2254C">
        <w:rPr>
          <w:sz w:val="20"/>
          <w:szCs w:val="20"/>
          <w:lang w:eastAsia="pl-PL"/>
        </w:rPr>
        <w:t>ona</w:t>
      </w:r>
      <w:r w:rsidR="00695369" w:rsidRPr="00C2254C">
        <w:rPr>
          <w:sz w:val="20"/>
          <w:szCs w:val="20"/>
          <w:lang w:eastAsia="pl-PL"/>
        </w:rPr>
        <w:t>/-</w:t>
      </w:r>
      <w:proofErr w:type="spellStart"/>
      <w:r w:rsidR="00695369" w:rsidRPr="00C2254C">
        <w:rPr>
          <w:sz w:val="20"/>
          <w:szCs w:val="20"/>
          <w:lang w:eastAsia="pl-PL"/>
        </w:rPr>
        <w:t>ny</w:t>
      </w:r>
      <w:proofErr w:type="spellEnd"/>
      <w:r w:rsidRPr="00C2254C">
        <w:rPr>
          <w:sz w:val="20"/>
          <w:szCs w:val="20"/>
          <w:lang w:eastAsia="pl-PL"/>
        </w:rPr>
        <w:t xml:space="preserve"> </w:t>
      </w:r>
      <w:r w:rsidR="008A0B20" w:rsidRPr="00C2254C">
        <w:rPr>
          <w:b/>
          <w:sz w:val="20"/>
          <w:szCs w:val="20"/>
          <w:lang w:eastAsia="pl-PL"/>
        </w:rPr>
        <w:t xml:space="preserve">na adres: </w:t>
      </w:r>
      <w:r w:rsidR="00C04171" w:rsidRPr="00C2254C">
        <w:rPr>
          <w:b/>
          <w:sz w:val="20"/>
          <w:szCs w:val="20"/>
          <w:lang w:eastAsia="pl-PL"/>
        </w:rPr>
        <w:t>Zarząd Infrastruktury Wodnej</w:t>
      </w:r>
      <w:r w:rsidRPr="00C2254C">
        <w:rPr>
          <w:b/>
          <w:sz w:val="20"/>
          <w:szCs w:val="20"/>
          <w:lang w:eastAsia="pl-PL"/>
        </w:rPr>
        <w:t xml:space="preserve">, </w:t>
      </w:r>
      <w:r w:rsidR="008A0B20" w:rsidRPr="00C2254C">
        <w:rPr>
          <w:b/>
          <w:sz w:val="20"/>
          <w:szCs w:val="20"/>
          <w:lang w:eastAsia="pl-PL"/>
        </w:rPr>
        <w:t>o</w:t>
      </w:r>
      <w:r w:rsidR="009D6B1D" w:rsidRPr="00C2254C">
        <w:rPr>
          <w:b/>
          <w:sz w:val="20"/>
          <w:szCs w:val="20"/>
          <w:lang w:eastAsia="pl-PL"/>
        </w:rPr>
        <w:t>s</w:t>
      </w:r>
      <w:r w:rsidR="008A0B20" w:rsidRPr="00C2254C">
        <w:rPr>
          <w:b/>
          <w:sz w:val="20"/>
          <w:szCs w:val="20"/>
          <w:lang w:eastAsia="pl-PL"/>
        </w:rPr>
        <w:t xml:space="preserve">. </w:t>
      </w:r>
      <w:r w:rsidR="00FD29C7" w:rsidRPr="00C2254C">
        <w:rPr>
          <w:b/>
          <w:sz w:val="20"/>
          <w:szCs w:val="20"/>
          <w:lang w:eastAsia="pl-PL"/>
        </w:rPr>
        <w:t>Szkolne 27</w:t>
      </w:r>
      <w:r w:rsidRPr="00C2254C">
        <w:rPr>
          <w:b/>
          <w:sz w:val="20"/>
          <w:szCs w:val="20"/>
          <w:lang w:eastAsia="pl-PL"/>
        </w:rPr>
        <w:t xml:space="preserve"> Kraków.</w:t>
      </w:r>
    </w:p>
    <w:p w14:paraId="090CF76C" w14:textId="77777777" w:rsidR="000F1452" w:rsidRDefault="000F1452" w:rsidP="00C04171">
      <w:pPr>
        <w:tabs>
          <w:tab w:val="left" w:pos="426"/>
        </w:tabs>
        <w:spacing w:after="0" w:line="240" w:lineRule="auto"/>
        <w:ind w:left="567"/>
        <w:jc w:val="both"/>
        <w:rPr>
          <w:b/>
          <w:sz w:val="20"/>
          <w:szCs w:val="20"/>
          <w:lang w:eastAsia="pl-PL"/>
        </w:rPr>
      </w:pPr>
    </w:p>
    <w:p w14:paraId="188EAF0F" w14:textId="6786B2EC" w:rsidR="000F1452" w:rsidRPr="00C16E75" w:rsidRDefault="000F1452" w:rsidP="00C16E75">
      <w:pPr>
        <w:tabs>
          <w:tab w:val="left" w:pos="426"/>
        </w:tabs>
        <w:spacing w:after="0" w:line="240" w:lineRule="auto"/>
        <w:ind w:left="567"/>
        <w:jc w:val="both"/>
        <w:rPr>
          <w:rFonts w:eastAsia="Times New Roman"/>
          <w:bCs/>
          <w:kern w:val="1"/>
          <w:sz w:val="20"/>
          <w:szCs w:val="20"/>
          <w:lang w:eastAsia="pl-PL"/>
        </w:rPr>
      </w:pPr>
      <w:r>
        <w:rPr>
          <w:rFonts w:eastAsia="Times New Roman"/>
          <w:bCs/>
          <w:kern w:val="1"/>
          <w:sz w:val="20"/>
          <w:szCs w:val="20"/>
          <w:lang w:eastAsia="pl-PL"/>
        </w:rPr>
        <w:t>(**/*** W przypadku faktur gdy Wykonawca będzie wystawiał faktury ustrukturyzowane w Krajowym Systemie e-Faktur (,,</w:t>
      </w:r>
      <w:proofErr w:type="spellStart"/>
      <w:r>
        <w:rPr>
          <w:rFonts w:eastAsia="Times New Roman"/>
          <w:bCs/>
          <w:kern w:val="1"/>
          <w:sz w:val="20"/>
          <w:szCs w:val="20"/>
          <w:lang w:eastAsia="pl-PL"/>
        </w:rPr>
        <w:t>KSeF</w:t>
      </w:r>
      <w:proofErr w:type="spellEnd"/>
      <w:r>
        <w:rPr>
          <w:rFonts w:eastAsia="Times New Roman"/>
          <w:bCs/>
          <w:kern w:val="1"/>
          <w:sz w:val="20"/>
          <w:szCs w:val="20"/>
          <w:lang w:eastAsia="pl-PL"/>
        </w:rPr>
        <w:t xml:space="preserve">’’), wystawiona </w:t>
      </w:r>
      <w:proofErr w:type="spellStart"/>
      <w:r>
        <w:rPr>
          <w:rFonts w:eastAsia="Times New Roman"/>
          <w:bCs/>
          <w:kern w:val="1"/>
          <w:sz w:val="20"/>
          <w:szCs w:val="20"/>
          <w:lang w:eastAsia="pl-PL"/>
        </w:rPr>
        <w:t>fakutra</w:t>
      </w:r>
      <w:proofErr w:type="spellEnd"/>
      <w:r>
        <w:rPr>
          <w:rFonts w:eastAsia="Times New Roman"/>
          <w:bCs/>
          <w:kern w:val="1"/>
          <w:sz w:val="20"/>
          <w:szCs w:val="20"/>
          <w:lang w:eastAsia="pl-PL"/>
        </w:rPr>
        <w:t xml:space="preserve"> musi zawierać dodatkowe dane w sekcji ,,Podmiot 3’’ w postaci indywidualnego numeru NIP Zarządu Infrastruktury Wodnej oraz wskazaną Rolę).</w:t>
      </w:r>
    </w:p>
    <w:p w14:paraId="13A0463C" w14:textId="3F3EFFE7" w:rsidR="003D6812" w:rsidRPr="003D6812" w:rsidRDefault="003D6812" w:rsidP="00CC3208">
      <w:pPr>
        <w:pStyle w:val="Akapitzlist"/>
        <w:numPr>
          <w:ilvl w:val="0"/>
          <w:numId w:val="3"/>
        </w:numPr>
        <w:tabs>
          <w:tab w:val="clear" w:pos="709"/>
          <w:tab w:val="left" w:pos="567"/>
        </w:tabs>
        <w:ind w:hanging="709"/>
        <w:jc w:val="both"/>
        <w:rPr>
          <w:rFonts w:ascii="Calibri" w:hAnsi="Calibri" w:cs="Calibri"/>
          <w:sz w:val="20"/>
          <w:szCs w:val="20"/>
        </w:rPr>
      </w:pPr>
      <w:r w:rsidRPr="003D6812">
        <w:rPr>
          <w:rFonts w:ascii="Calibri" w:hAnsi="Calibri" w:cs="Calibri"/>
          <w:sz w:val="20"/>
          <w:szCs w:val="20"/>
        </w:rPr>
        <w:t xml:space="preserve">W treści faktury należy podać numer i datę niniejszej umowy tj. ……………….….…………………… </w:t>
      </w:r>
    </w:p>
    <w:p w14:paraId="06B3383A" w14:textId="5A6A1E58" w:rsidR="003D6812" w:rsidRPr="003D6812" w:rsidRDefault="003D6812" w:rsidP="00CC3208">
      <w:pPr>
        <w:pStyle w:val="Akapitzlist"/>
        <w:numPr>
          <w:ilvl w:val="0"/>
          <w:numId w:val="3"/>
        </w:numPr>
        <w:tabs>
          <w:tab w:val="clear" w:pos="709"/>
          <w:tab w:val="left" w:pos="567"/>
        </w:tabs>
        <w:ind w:left="567" w:hanging="556"/>
        <w:jc w:val="both"/>
        <w:rPr>
          <w:rFonts w:ascii="Calibri" w:hAnsi="Calibri" w:cs="Calibri"/>
          <w:sz w:val="20"/>
          <w:szCs w:val="20"/>
        </w:rPr>
      </w:pPr>
      <w:r w:rsidRPr="003D6812">
        <w:rPr>
          <w:rFonts w:ascii="Calibri" w:hAnsi="Calibri" w:cs="Calibri"/>
          <w:sz w:val="20"/>
          <w:szCs w:val="20"/>
        </w:rPr>
        <w:t xml:space="preserve">Wykonawca zobowiązuje się równocześnie do przesłania faktury w zwizualizowanej formie do 2 dni roboczych od dnia wystawienia faktury ustrukturyzowanej, na adres (e-mail) </w:t>
      </w:r>
      <w:hyperlink r:id="rId8" w:history="1">
        <w:r w:rsidRPr="00E67FAB">
          <w:rPr>
            <w:rStyle w:val="Hipercze"/>
            <w:rFonts w:ascii="Calibri" w:hAnsi="Calibri" w:cs="Calibri"/>
            <w:sz w:val="20"/>
            <w:szCs w:val="20"/>
          </w:rPr>
          <w:t>sekretariat@ziw.krakow.pl</w:t>
        </w:r>
      </w:hyperlink>
      <w:r>
        <w:rPr>
          <w:rFonts w:ascii="Calibri" w:hAnsi="Calibri" w:cs="Calibri"/>
          <w:sz w:val="20"/>
          <w:szCs w:val="20"/>
        </w:rPr>
        <w:t xml:space="preserve"> </w:t>
      </w:r>
    </w:p>
    <w:p w14:paraId="2480C70A" w14:textId="4A29F5D7" w:rsidR="003D6812" w:rsidRPr="003D6812" w:rsidRDefault="003D6812" w:rsidP="00CC3208">
      <w:pPr>
        <w:pStyle w:val="Akapitzlist"/>
        <w:numPr>
          <w:ilvl w:val="0"/>
          <w:numId w:val="3"/>
        </w:numPr>
        <w:tabs>
          <w:tab w:val="clear" w:pos="709"/>
          <w:tab w:val="left" w:pos="567"/>
        </w:tabs>
        <w:ind w:left="567" w:hanging="556"/>
        <w:jc w:val="both"/>
        <w:rPr>
          <w:rFonts w:ascii="Calibri" w:hAnsi="Calibri" w:cs="Calibri"/>
          <w:sz w:val="20"/>
          <w:szCs w:val="20"/>
        </w:rPr>
      </w:pPr>
      <w:r w:rsidRPr="003D6812">
        <w:rPr>
          <w:rFonts w:ascii="Calibri" w:hAnsi="Calibri" w:cs="Calibri"/>
          <w:sz w:val="20"/>
          <w:szCs w:val="20"/>
        </w:rPr>
        <w:t xml:space="preserve">W przypadku gdy Wykonawca będzie wystawiał faktury w </w:t>
      </w:r>
      <w:proofErr w:type="spellStart"/>
      <w:r w:rsidRPr="003D6812">
        <w:rPr>
          <w:rFonts w:ascii="Calibri" w:hAnsi="Calibri" w:cs="Calibri"/>
          <w:sz w:val="20"/>
          <w:szCs w:val="20"/>
        </w:rPr>
        <w:t>KSeF</w:t>
      </w:r>
      <w:proofErr w:type="spellEnd"/>
      <w:r w:rsidRPr="003D6812">
        <w:rPr>
          <w:rFonts w:ascii="Calibri" w:hAnsi="Calibri" w:cs="Calibri"/>
          <w:sz w:val="20"/>
          <w:szCs w:val="20"/>
        </w:rPr>
        <w:t xml:space="preserve">, a załączniki do faktury nie będą stanowiły dokumentów ustrukturyzowanych dostępnych w </w:t>
      </w:r>
      <w:proofErr w:type="spellStart"/>
      <w:r w:rsidRPr="003D6812">
        <w:rPr>
          <w:rFonts w:ascii="Calibri" w:hAnsi="Calibri" w:cs="Calibri"/>
          <w:sz w:val="20"/>
          <w:szCs w:val="20"/>
        </w:rPr>
        <w:t>KSeF</w:t>
      </w:r>
      <w:proofErr w:type="spellEnd"/>
      <w:r w:rsidRPr="003D6812">
        <w:rPr>
          <w:rFonts w:ascii="Calibri" w:hAnsi="Calibri" w:cs="Calibri"/>
          <w:sz w:val="20"/>
          <w:szCs w:val="20"/>
        </w:rPr>
        <w:t xml:space="preserve">, załączniki do faktury winny być wysłane na adres (e-mail) </w:t>
      </w:r>
      <w:hyperlink r:id="rId9" w:history="1">
        <w:r w:rsidRPr="00E67FAB">
          <w:rPr>
            <w:rStyle w:val="Hipercze"/>
            <w:rFonts w:ascii="Calibri" w:hAnsi="Calibri" w:cs="Calibri"/>
            <w:sz w:val="20"/>
            <w:szCs w:val="20"/>
          </w:rPr>
          <w:t>sekretariat@ziw.krakow.pl</w:t>
        </w:r>
      </w:hyperlink>
      <w:r>
        <w:rPr>
          <w:rFonts w:ascii="Calibri" w:hAnsi="Calibri" w:cs="Calibri"/>
          <w:sz w:val="20"/>
          <w:szCs w:val="20"/>
        </w:rPr>
        <w:t xml:space="preserve"> </w:t>
      </w:r>
    </w:p>
    <w:p w14:paraId="7B60866C" w14:textId="643CA853" w:rsidR="003D6812" w:rsidRPr="003D6812" w:rsidRDefault="003D6812" w:rsidP="00CC3208">
      <w:pPr>
        <w:pStyle w:val="Akapitzlist"/>
        <w:numPr>
          <w:ilvl w:val="0"/>
          <w:numId w:val="3"/>
        </w:numPr>
        <w:tabs>
          <w:tab w:val="clear" w:pos="709"/>
          <w:tab w:val="left" w:pos="567"/>
        </w:tabs>
        <w:ind w:left="567" w:hanging="567"/>
        <w:jc w:val="both"/>
        <w:rPr>
          <w:rFonts w:ascii="Calibri" w:hAnsi="Calibri" w:cs="Calibri"/>
          <w:sz w:val="20"/>
          <w:szCs w:val="20"/>
        </w:rPr>
      </w:pPr>
      <w:r w:rsidRPr="003D6812">
        <w:rPr>
          <w:rFonts w:ascii="Calibri" w:hAnsi="Calibri" w:cs="Calibri"/>
          <w:sz w:val="20"/>
          <w:szCs w:val="20"/>
        </w:rPr>
        <w:t xml:space="preserve">W przypadku gdy Wykonawca wystawia faktury ustrukturyzowane w </w:t>
      </w:r>
      <w:proofErr w:type="spellStart"/>
      <w:r w:rsidRPr="003D6812">
        <w:rPr>
          <w:rFonts w:ascii="Calibri" w:hAnsi="Calibri" w:cs="Calibri"/>
          <w:sz w:val="20"/>
          <w:szCs w:val="20"/>
        </w:rPr>
        <w:t>KSeF</w:t>
      </w:r>
      <w:proofErr w:type="spellEnd"/>
      <w:r w:rsidRPr="003D6812">
        <w:rPr>
          <w:rFonts w:ascii="Calibri" w:hAnsi="Calibri" w:cs="Calibri"/>
          <w:sz w:val="20"/>
          <w:szCs w:val="20"/>
        </w:rPr>
        <w:t xml:space="preserve">, termin płatności rozpoczyna swój bieg od dnia otrzymania przez Zamawiającego faktury wskazującej indywidualny numer NIP Zarządu Infrastruktury Wodnej w Krakowie w sekcji „Podmiot 3”, zgodnie z ust. </w:t>
      </w:r>
      <w:r>
        <w:rPr>
          <w:rFonts w:ascii="Calibri" w:hAnsi="Calibri" w:cs="Calibri"/>
          <w:sz w:val="20"/>
          <w:szCs w:val="20"/>
        </w:rPr>
        <w:t>7</w:t>
      </w:r>
      <w:r w:rsidRPr="003D6812">
        <w:rPr>
          <w:rFonts w:ascii="Calibri" w:hAnsi="Calibri" w:cs="Calibri"/>
          <w:sz w:val="20"/>
          <w:szCs w:val="20"/>
        </w:rPr>
        <w:t xml:space="preserve"> powyżej.</w:t>
      </w:r>
    </w:p>
    <w:p w14:paraId="64AB6609" w14:textId="3E816D25" w:rsidR="003D6812" w:rsidRDefault="003D6812" w:rsidP="00CC3208">
      <w:pPr>
        <w:pStyle w:val="Akapitzlist"/>
        <w:numPr>
          <w:ilvl w:val="0"/>
          <w:numId w:val="3"/>
        </w:numPr>
        <w:tabs>
          <w:tab w:val="clear" w:pos="709"/>
          <w:tab w:val="left" w:pos="567"/>
        </w:tabs>
        <w:ind w:left="567" w:hanging="556"/>
        <w:jc w:val="both"/>
        <w:rPr>
          <w:rFonts w:ascii="Calibri" w:hAnsi="Calibri" w:cs="Calibri"/>
          <w:sz w:val="20"/>
          <w:szCs w:val="20"/>
          <w:lang w:eastAsia="pl-PL"/>
        </w:rPr>
      </w:pPr>
      <w:r w:rsidRPr="003D6812">
        <w:rPr>
          <w:rFonts w:ascii="Calibri" w:hAnsi="Calibri" w:cs="Calibri"/>
          <w:sz w:val="20"/>
          <w:szCs w:val="20"/>
        </w:rPr>
        <w:t xml:space="preserve">W przypadku braku możliwości wystawienia faktury ustrukturyzowanej z uwagi na awarię lub niedostępność </w:t>
      </w:r>
      <w:proofErr w:type="spellStart"/>
      <w:r w:rsidRPr="003D6812">
        <w:rPr>
          <w:rFonts w:ascii="Calibri" w:hAnsi="Calibri" w:cs="Calibri"/>
          <w:sz w:val="20"/>
          <w:szCs w:val="20"/>
        </w:rPr>
        <w:t>KSeF</w:t>
      </w:r>
      <w:proofErr w:type="spellEnd"/>
      <w:r w:rsidRPr="003D6812">
        <w:rPr>
          <w:rFonts w:ascii="Calibri" w:hAnsi="Calibri" w:cs="Calibri"/>
          <w:sz w:val="20"/>
          <w:szCs w:val="20"/>
        </w:rPr>
        <w:t xml:space="preserve">, Wykonawca jest zobowiązany do przesłania faktury (lub odpowiednio wizualizacji faktury dla celów informacyjnych) Zamawiającemu na adres (e-mail) </w:t>
      </w:r>
      <w:hyperlink r:id="rId10" w:history="1">
        <w:r w:rsidRPr="00E67FAB">
          <w:rPr>
            <w:rStyle w:val="Hipercze"/>
            <w:rFonts w:ascii="Calibri" w:hAnsi="Calibri" w:cs="Calibri"/>
            <w:sz w:val="20"/>
            <w:szCs w:val="20"/>
          </w:rPr>
          <w:t>sekretariat@ziw.krakow.pl</w:t>
        </w:r>
      </w:hyperlink>
      <w:r>
        <w:rPr>
          <w:rFonts w:ascii="Calibri" w:hAnsi="Calibri" w:cs="Calibri"/>
          <w:sz w:val="20"/>
          <w:szCs w:val="20"/>
        </w:rPr>
        <w:t xml:space="preserve"> </w:t>
      </w:r>
      <w:r w:rsidRPr="003D6812">
        <w:rPr>
          <w:rFonts w:ascii="Calibri" w:hAnsi="Calibri" w:cs="Calibri"/>
          <w:sz w:val="20"/>
          <w:szCs w:val="20"/>
        </w:rPr>
        <w:t xml:space="preserve">Faktura taka musi być wystawiona zgodnie z przepisami Ustawy o VAT i, jeśli przepisy Ustawy o VAT tak przewidują, wprowadzona do </w:t>
      </w:r>
      <w:proofErr w:type="spellStart"/>
      <w:r w:rsidRPr="003D6812">
        <w:rPr>
          <w:rFonts w:ascii="Calibri" w:hAnsi="Calibri" w:cs="Calibri"/>
          <w:sz w:val="20"/>
          <w:szCs w:val="20"/>
        </w:rPr>
        <w:t>KSeF</w:t>
      </w:r>
      <w:proofErr w:type="spellEnd"/>
      <w:r w:rsidRPr="003D6812">
        <w:rPr>
          <w:rFonts w:ascii="Calibri" w:hAnsi="Calibri" w:cs="Calibri"/>
          <w:sz w:val="20"/>
          <w:szCs w:val="20"/>
        </w:rPr>
        <w:t xml:space="preserve"> na zasadach i w terminach wskazanych w tej Ustawie.</w:t>
      </w:r>
    </w:p>
    <w:p w14:paraId="6F271FD5" w14:textId="580A09B9" w:rsidR="00510DBB" w:rsidRPr="00C2254C" w:rsidRDefault="003D6812" w:rsidP="00CC3208">
      <w:pPr>
        <w:pStyle w:val="Akapitzlist"/>
        <w:numPr>
          <w:ilvl w:val="0"/>
          <w:numId w:val="3"/>
        </w:numPr>
        <w:tabs>
          <w:tab w:val="clear" w:pos="709"/>
          <w:tab w:val="left" w:pos="426"/>
        </w:tabs>
        <w:ind w:left="567" w:hanging="567"/>
        <w:jc w:val="both"/>
        <w:rPr>
          <w:rFonts w:ascii="Calibri" w:hAnsi="Calibri" w:cs="Calibri"/>
          <w:sz w:val="20"/>
          <w:szCs w:val="20"/>
          <w:lang w:eastAsia="pl-PL"/>
        </w:rPr>
      </w:pPr>
      <w:r>
        <w:rPr>
          <w:rFonts w:ascii="Calibri" w:hAnsi="Calibri" w:cs="Calibri"/>
          <w:sz w:val="20"/>
          <w:szCs w:val="20"/>
        </w:rPr>
        <w:t xml:space="preserve">  </w:t>
      </w:r>
      <w:r w:rsidR="008B1B1A">
        <w:rPr>
          <w:rFonts w:ascii="Calibri" w:hAnsi="Calibri" w:cs="Calibri"/>
          <w:sz w:val="20"/>
          <w:szCs w:val="20"/>
        </w:rPr>
        <w:t xml:space="preserve"> </w:t>
      </w:r>
      <w:r w:rsidR="00510DBB" w:rsidRPr="00C2254C">
        <w:rPr>
          <w:rFonts w:ascii="Calibri" w:hAnsi="Calibri" w:cs="Calibri"/>
          <w:sz w:val="20"/>
          <w:szCs w:val="20"/>
        </w:rPr>
        <w:t xml:space="preserve">Wykonawca może wystawić ustrukturyzowaną fakturę elektroniczną i wysłać ją za pośrednictwem platformy elektronicznego fakturowania PEF, o której mowa w ustawie z dnia 9 listopada 2018 r. </w:t>
      </w:r>
      <w:r w:rsidR="00901A42" w:rsidRPr="00C2254C">
        <w:rPr>
          <w:rFonts w:ascii="Calibri" w:hAnsi="Calibri" w:cs="Calibri"/>
          <w:sz w:val="20"/>
          <w:szCs w:val="20"/>
        </w:rPr>
        <w:br/>
      </w:r>
      <w:r w:rsidR="00510DBB" w:rsidRPr="00C2254C">
        <w:rPr>
          <w:rFonts w:ascii="Calibri" w:hAnsi="Calibri" w:cs="Calibri"/>
          <w:sz w:val="20"/>
          <w:szCs w:val="20"/>
        </w:rPr>
        <w:t>o elektronicznym fakturowaniu w zamówieniach publicznych, koncesjach na roboty budowlane lub usługi oraz partnerstwie publiczno-prywatnym. W takim przypadku jako jednostkę odbierającą należy wsk</w:t>
      </w:r>
      <w:r w:rsidR="008A0B20" w:rsidRPr="00C2254C">
        <w:rPr>
          <w:rFonts w:ascii="Calibri" w:hAnsi="Calibri" w:cs="Calibri"/>
          <w:sz w:val="20"/>
          <w:szCs w:val="20"/>
        </w:rPr>
        <w:t xml:space="preserve">azać </w:t>
      </w:r>
      <w:r w:rsidR="00C04171" w:rsidRPr="00C2254C">
        <w:rPr>
          <w:rFonts w:ascii="Calibri" w:hAnsi="Calibri" w:cs="Calibri"/>
          <w:sz w:val="20"/>
          <w:szCs w:val="20"/>
        </w:rPr>
        <w:t>Zarząd Infrastruktury Wodnej</w:t>
      </w:r>
      <w:r w:rsidR="008A0B20" w:rsidRPr="00C2254C">
        <w:rPr>
          <w:rFonts w:ascii="Calibri" w:hAnsi="Calibri" w:cs="Calibri"/>
          <w:sz w:val="20"/>
          <w:szCs w:val="20"/>
        </w:rPr>
        <w:t xml:space="preserve">. Adres PEF </w:t>
      </w:r>
      <w:r w:rsidR="000A3B17" w:rsidRPr="00C2254C">
        <w:rPr>
          <w:rFonts w:ascii="Calibri" w:hAnsi="Calibri" w:cs="Calibri"/>
          <w:sz w:val="20"/>
          <w:szCs w:val="20"/>
        </w:rPr>
        <w:t>678 31 81 600</w:t>
      </w:r>
      <w:r w:rsidR="00510DBB" w:rsidRPr="00C2254C">
        <w:rPr>
          <w:rFonts w:ascii="Calibri" w:hAnsi="Calibri" w:cs="Calibri"/>
          <w:sz w:val="20"/>
          <w:szCs w:val="20"/>
        </w:rPr>
        <w:t>, a wszelkie wymagane na podstawie zapisów niniejszej umowy załączniki do faktury, winny być przesłane w oryginale n</w:t>
      </w:r>
      <w:r w:rsidR="008A0B20" w:rsidRPr="00C2254C">
        <w:rPr>
          <w:rFonts w:ascii="Calibri" w:hAnsi="Calibri" w:cs="Calibri"/>
          <w:sz w:val="20"/>
          <w:szCs w:val="20"/>
        </w:rPr>
        <w:t>a adres os</w:t>
      </w:r>
      <w:r w:rsidR="00FD29C7" w:rsidRPr="00C2254C">
        <w:rPr>
          <w:rFonts w:ascii="Calibri" w:hAnsi="Calibri" w:cs="Calibri"/>
          <w:sz w:val="20"/>
          <w:szCs w:val="20"/>
        </w:rPr>
        <w:t>. Szkolne 27</w:t>
      </w:r>
      <w:r w:rsidR="000A3B17" w:rsidRPr="00C2254C">
        <w:rPr>
          <w:rFonts w:ascii="Calibri" w:hAnsi="Calibri" w:cs="Calibri"/>
          <w:sz w:val="20"/>
          <w:szCs w:val="20"/>
        </w:rPr>
        <w:t>, 31-</w:t>
      </w:r>
      <w:r w:rsidR="00FD29C7" w:rsidRPr="00C2254C">
        <w:rPr>
          <w:rFonts w:ascii="Calibri" w:hAnsi="Calibri" w:cs="Calibri"/>
          <w:sz w:val="20"/>
          <w:szCs w:val="20"/>
        </w:rPr>
        <w:t>977</w:t>
      </w:r>
      <w:r w:rsidR="00510DBB" w:rsidRPr="00C2254C">
        <w:rPr>
          <w:rFonts w:ascii="Calibri" w:hAnsi="Calibri" w:cs="Calibri"/>
          <w:sz w:val="20"/>
          <w:szCs w:val="20"/>
        </w:rPr>
        <w:t xml:space="preserve"> Kraków</w:t>
      </w:r>
      <w:r w:rsidR="00C96390" w:rsidRPr="00C2254C">
        <w:rPr>
          <w:rFonts w:ascii="Calibri" w:hAnsi="Calibri" w:cs="Calibri"/>
          <w:sz w:val="20"/>
          <w:szCs w:val="20"/>
        </w:rPr>
        <w:t>.</w:t>
      </w:r>
    </w:p>
    <w:p w14:paraId="4AFD3121" w14:textId="77777777" w:rsidR="005366D4" w:rsidRPr="00C2254C" w:rsidRDefault="005366D4" w:rsidP="00CC3208">
      <w:pPr>
        <w:numPr>
          <w:ilvl w:val="0"/>
          <w:numId w:val="3"/>
        </w:numPr>
        <w:tabs>
          <w:tab w:val="left" w:pos="561"/>
        </w:tabs>
        <w:spacing w:after="0" w:line="240" w:lineRule="auto"/>
        <w:ind w:left="567" w:hanging="567"/>
        <w:jc w:val="both"/>
        <w:rPr>
          <w:rFonts w:eastAsia="Times New Roman"/>
          <w:kern w:val="1"/>
          <w:sz w:val="20"/>
          <w:szCs w:val="20"/>
          <w:lang w:eastAsia="pl-PL"/>
        </w:rPr>
      </w:pPr>
      <w:r w:rsidRPr="00C2254C">
        <w:rPr>
          <w:rFonts w:eastAsia="Times New Roman"/>
          <w:kern w:val="1"/>
          <w:sz w:val="20"/>
          <w:szCs w:val="20"/>
          <w:lang w:eastAsia="pl-PL"/>
        </w:rPr>
        <w:t>Za datę zapłaty uznaje się datę obciążenia rachunku bankowego Zamawiającego.</w:t>
      </w:r>
    </w:p>
    <w:p w14:paraId="6E52AE67" w14:textId="6F3FEB49" w:rsidR="00F24D75" w:rsidRPr="00C2254C" w:rsidRDefault="005366D4" w:rsidP="00CC3208">
      <w:pPr>
        <w:numPr>
          <w:ilvl w:val="0"/>
          <w:numId w:val="3"/>
        </w:numPr>
        <w:tabs>
          <w:tab w:val="left" w:pos="561"/>
        </w:tabs>
        <w:spacing w:after="0" w:line="240" w:lineRule="auto"/>
        <w:ind w:left="567" w:hanging="567"/>
        <w:jc w:val="both"/>
        <w:rPr>
          <w:rFonts w:eastAsia="Times New Roman"/>
          <w:kern w:val="1"/>
          <w:sz w:val="20"/>
          <w:szCs w:val="20"/>
          <w:lang w:eastAsia="pl-PL"/>
        </w:rPr>
      </w:pPr>
      <w:r w:rsidRPr="00C2254C">
        <w:rPr>
          <w:rFonts w:eastAsia="Times New Roman"/>
          <w:kern w:val="1"/>
          <w:sz w:val="20"/>
          <w:szCs w:val="20"/>
          <w:lang w:eastAsia="pl-PL"/>
        </w:rPr>
        <w:t>Zamawiający nie wyraża zgody na zmianę wierzyciela na osobę trzecią</w:t>
      </w:r>
      <w:r w:rsidR="00BC457B" w:rsidRPr="00C2254C">
        <w:rPr>
          <w:rFonts w:eastAsia="Times New Roman"/>
          <w:kern w:val="1"/>
          <w:sz w:val="20"/>
          <w:szCs w:val="20"/>
          <w:lang w:eastAsia="pl-PL"/>
        </w:rPr>
        <w:t>,</w:t>
      </w:r>
      <w:r w:rsidRPr="00C2254C">
        <w:rPr>
          <w:rFonts w:eastAsia="Times New Roman"/>
          <w:kern w:val="1"/>
          <w:sz w:val="20"/>
          <w:szCs w:val="20"/>
          <w:lang w:eastAsia="pl-PL"/>
        </w:rPr>
        <w:t xml:space="preserve"> w zakresie wypełnienia warunków umownych</w:t>
      </w:r>
      <w:r w:rsidR="00A02490" w:rsidRPr="00C2254C">
        <w:rPr>
          <w:rFonts w:eastAsia="Times New Roman"/>
          <w:kern w:val="1"/>
          <w:sz w:val="20"/>
          <w:szCs w:val="20"/>
          <w:lang w:eastAsia="pl-PL"/>
        </w:rPr>
        <w:t>.</w:t>
      </w:r>
    </w:p>
    <w:p w14:paraId="4886B732" w14:textId="197C30E4" w:rsidR="0041768F" w:rsidRPr="00C2254C" w:rsidRDefault="0041768F" w:rsidP="00CC3208">
      <w:pPr>
        <w:numPr>
          <w:ilvl w:val="0"/>
          <w:numId w:val="3"/>
        </w:numPr>
        <w:tabs>
          <w:tab w:val="num" w:pos="284"/>
          <w:tab w:val="left" w:pos="561"/>
        </w:tabs>
        <w:spacing w:after="0" w:line="240" w:lineRule="auto"/>
        <w:ind w:left="567" w:hanging="567"/>
        <w:jc w:val="both"/>
        <w:rPr>
          <w:rFonts w:eastAsia="Times New Roman"/>
          <w:kern w:val="1"/>
          <w:sz w:val="20"/>
          <w:szCs w:val="20"/>
          <w:lang w:eastAsia="pl-PL"/>
        </w:rPr>
      </w:pPr>
      <w:r w:rsidRPr="00C2254C">
        <w:rPr>
          <w:rFonts w:eastAsia="Times New Roman"/>
          <w:kern w:val="1"/>
          <w:sz w:val="20"/>
          <w:szCs w:val="20"/>
          <w:lang w:eastAsia="pl-PL"/>
        </w:rPr>
        <w:t xml:space="preserve">      Zamawiający oświadcza, że dysponuje następującymi kwotami limitów finansowych na realizację Przedmiotu Umowy: </w:t>
      </w:r>
    </w:p>
    <w:p w14:paraId="66E8B8F4" w14:textId="6A80C303" w:rsidR="0041768F" w:rsidRPr="00C2254C" w:rsidRDefault="0041768F" w:rsidP="0041768F">
      <w:pPr>
        <w:tabs>
          <w:tab w:val="left" w:pos="561"/>
        </w:tabs>
        <w:spacing w:after="0" w:line="240" w:lineRule="auto"/>
        <w:ind w:left="567"/>
        <w:jc w:val="both"/>
        <w:rPr>
          <w:rFonts w:eastAsia="Times New Roman"/>
          <w:kern w:val="1"/>
          <w:sz w:val="20"/>
          <w:szCs w:val="20"/>
          <w:lang w:eastAsia="pl-PL"/>
        </w:rPr>
      </w:pPr>
      <w:r w:rsidRPr="00C2254C">
        <w:rPr>
          <w:rFonts w:eastAsia="Times New Roman"/>
          <w:kern w:val="1"/>
          <w:sz w:val="20"/>
          <w:szCs w:val="20"/>
          <w:lang w:eastAsia="pl-PL"/>
        </w:rPr>
        <w:t>1)</w:t>
      </w:r>
      <w:r w:rsidR="002047D5">
        <w:rPr>
          <w:rFonts w:eastAsia="Times New Roman"/>
          <w:kern w:val="1"/>
          <w:sz w:val="20"/>
          <w:szCs w:val="20"/>
          <w:lang w:eastAsia="pl-PL"/>
        </w:rPr>
        <w:t xml:space="preserve"> </w:t>
      </w:r>
      <w:r w:rsidRPr="00C2254C">
        <w:rPr>
          <w:rFonts w:eastAsia="Times New Roman"/>
          <w:kern w:val="1"/>
          <w:sz w:val="20"/>
          <w:szCs w:val="20"/>
          <w:lang w:eastAsia="pl-PL"/>
        </w:rPr>
        <w:t xml:space="preserve">rok 2026: </w:t>
      </w:r>
      <w:r w:rsidR="006B2DF2" w:rsidRPr="00C16E75">
        <w:rPr>
          <w:rFonts w:eastAsia="Times New Roman"/>
          <w:kern w:val="1"/>
          <w:sz w:val="20"/>
          <w:szCs w:val="20"/>
          <w:highlight w:val="yellow"/>
          <w:lang w:eastAsia="pl-PL"/>
        </w:rPr>
        <w:t>…………………</w:t>
      </w:r>
      <w:r w:rsidRPr="00C2254C">
        <w:rPr>
          <w:rFonts w:eastAsia="Times New Roman"/>
          <w:kern w:val="1"/>
          <w:sz w:val="20"/>
          <w:szCs w:val="20"/>
          <w:lang w:eastAsia="pl-PL"/>
        </w:rPr>
        <w:t xml:space="preserve"> PLN brutto;</w:t>
      </w:r>
    </w:p>
    <w:p w14:paraId="090C6699" w14:textId="68C63C34" w:rsidR="0041768F" w:rsidRPr="00C2254C" w:rsidRDefault="0041768F" w:rsidP="0041768F">
      <w:pPr>
        <w:tabs>
          <w:tab w:val="left" w:pos="561"/>
        </w:tabs>
        <w:spacing w:after="0" w:line="240" w:lineRule="auto"/>
        <w:ind w:left="567"/>
        <w:jc w:val="both"/>
        <w:rPr>
          <w:rFonts w:eastAsia="Times New Roman"/>
          <w:kern w:val="1"/>
          <w:sz w:val="20"/>
          <w:szCs w:val="20"/>
          <w:lang w:eastAsia="pl-PL"/>
        </w:rPr>
      </w:pPr>
      <w:r w:rsidRPr="00C2254C">
        <w:rPr>
          <w:rFonts w:eastAsia="Times New Roman"/>
          <w:kern w:val="1"/>
          <w:sz w:val="20"/>
          <w:szCs w:val="20"/>
          <w:lang w:eastAsia="pl-PL"/>
        </w:rPr>
        <w:t>2)</w:t>
      </w:r>
      <w:r w:rsidR="002047D5">
        <w:rPr>
          <w:rFonts w:eastAsia="Times New Roman"/>
          <w:kern w:val="1"/>
          <w:sz w:val="20"/>
          <w:szCs w:val="20"/>
          <w:lang w:eastAsia="pl-PL"/>
        </w:rPr>
        <w:t xml:space="preserve"> </w:t>
      </w:r>
      <w:r w:rsidRPr="00C2254C">
        <w:rPr>
          <w:rFonts w:eastAsia="Times New Roman"/>
          <w:kern w:val="1"/>
          <w:sz w:val="20"/>
          <w:szCs w:val="20"/>
          <w:lang w:eastAsia="pl-PL"/>
        </w:rPr>
        <w:t xml:space="preserve">rok 2027: </w:t>
      </w:r>
      <w:r w:rsidR="006B2DF2" w:rsidRPr="00C16E75">
        <w:rPr>
          <w:rFonts w:eastAsia="Times New Roman"/>
          <w:kern w:val="1"/>
          <w:sz w:val="20"/>
          <w:szCs w:val="20"/>
          <w:highlight w:val="yellow"/>
          <w:lang w:eastAsia="pl-PL"/>
        </w:rPr>
        <w:t>…………………</w:t>
      </w:r>
      <w:r w:rsidRPr="00C2254C">
        <w:rPr>
          <w:rFonts w:eastAsia="Times New Roman"/>
          <w:kern w:val="1"/>
          <w:sz w:val="20"/>
          <w:szCs w:val="20"/>
          <w:lang w:eastAsia="pl-PL"/>
        </w:rPr>
        <w:t xml:space="preserve"> PLN brutto;</w:t>
      </w:r>
    </w:p>
    <w:p w14:paraId="1EE1EDC0" w14:textId="0076DD55" w:rsidR="0041768F" w:rsidRPr="00C2254C" w:rsidRDefault="0041768F" w:rsidP="00CC3208">
      <w:pPr>
        <w:numPr>
          <w:ilvl w:val="0"/>
          <w:numId w:val="3"/>
        </w:numPr>
        <w:tabs>
          <w:tab w:val="left" w:pos="561"/>
        </w:tabs>
        <w:spacing w:after="0" w:line="240" w:lineRule="auto"/>
        <w:ind w:left="567" w:hanging="567"/>
        <w:jc w:val="both"/>
        <w:rPr>
          <w:rFonts w:eastAsia="Times New Roman"/>
          <w:kern w:val="1"/>
          <w:sz w:val="20"/>
          <w:szCs w:val="20"/>
          <w:lang w:eastAsia="pl-PL"/>
        </w:rPr>
      </w:pPr>
      <w:r w:rsidRPr="00C2254C">
        <w:rPr>
          <w:rFonts w:eastAsia="Times New Roman"/>
          <w:kern w:val="1"/>
          <w:sz w:val="20"/>
          <w:szCs w:val="20"/>
          <w:lang w:eastAsia="pl-PL"/>
        </w:rPr>
        <w:lastRenderedPageBreak/>
        <w:t>W przypadku posiadania wolnych środków na zadaniu budżetowym, z którego finansowana jest umowa lub w przypadku zmian w Budżecie Miasta Krakowa i zwiększeniem planu wydatków, wysokość limitów przewidzianych na poszczególne lata, wskazanych w ust. 1</w:t>
      </w:r>
      <w:r w:rsidR="003819F2">
        <w:rPr>
          <w:rFonts w:eastAsia="Times New Roman"/>
          <w:kern w:val="1"/>
          <w:sz w:val="20"/>
          <w:szCs w:val="20"/>
          <w:lang w:eastAsia="pl-PL"/>
        </w:rPr>
        <w:t>6</w:t>
      </w:r>
      <w:r w:rsidRPr="00C2254C">
        <w:rPr>
          <w:rFonts w:eastAsia="Times New Roman"/>
          <w:kern w:val="1"/>
          <w:sz w:val="20"/>
          <w:szCs w:val="20"/>
          <w:lang w:eastAsia="pl-PL"/>
        </w:rPr>
        <w:t xml:space="preserve"> powyżej może ulec zmianie w ten sposób, iż podwyższony zostanie limit na dany rok a na lata następne limit zostanie pomniejszony.</w:t>
      </w:r>
    </w:p>
    <w:p w14:paraId="5C6AA1BC" w14:textId="6A29AF50" w:rsidR="0041768F" w:rsidRPr="00C2254C" w:rsidRDefault="0041768F" w:rsidP="00CC3208">
      <w:pPr>
        <w:numPr>
          <w:ilvl w:val="0"/>
          <w:numId w:val="3"/>
        </w:numPr>
        <w:tabs>
          <w:tab w:val="left" w:pos="561"/>
        </w:tabs>
        <w:spacing w:after="0" w:line="240" w:lineRule="auto"/>
        <w:ind w:left="567" w:hanging="567"/>
        <w:jc w:val="both"/>
        <w:rPr>
          <w:rFonts w:eastAsia="Times New Roman"/>
          <w:kern w:val="1"/>
          <w:sz w:val="20"/>
          <w:szCs w:val="20"/>
          <w:lang w:eastAsia="pl-PL"/>
        </w:rPr>
      </w:pPr>
      <w:r w:rsidRPr="00C2254C">
        <w:rPr>
          <w:rFonts w:eastAsia="Times New Roman"/>
          <w:kern w:val="1"/>
          <w:sz w:val="20"/>
          <w:szCs w:val="20"/>
          <w:lang w:eastAsia="pl-PL"/>
        </w:rPr>
        <w:t xml:space="preserve">W przypadku niewydatkowania środków finansowych wynikających z limitów przewidzianych na poszczególne lata w pełnej wysokości, wysokość limitów finansowych przewidzianych na poszczególne lata może ulec zmianie w ten sposób, iż pomniejszony zostanie limit na dany rok  (w którym nie wydatkowano w pełnej wysokości środków finansowych przewidzianych na ten rok), a zostanie podwyższony limit środków finansowych na lata następne, pod warunkiem zabezpieczenia odpowiednich środków </w:t>
      </w:r>
      <w:r w:rsidR="00901A42" w:rsidRPr="00C2254C">
        <w:rPr>
          <w:rFonts w:eastAsia="Times New Roman"/>
          <w:kern w:val="1"/>
          <w:sz w:val="20"/>
          <w:szCs w:val="20"/>
          <w:lang w:eastAsia="pl-PL"/>
        </w:rPr>
        <w:br/>
      </w:r>
      <w:r w:rsidRPr="00C2254C">
        <w:rPr>
          <w:rFonts w:eastAsia="Times New Roman"/>
          <w:kern w:val="1"/>
          <w:sz w:val="20"/>
          <w:szCs w:val="20"/>
          <w:lang w:eastAsia="pl-PL"/>
        </w:rPr>
        <w:t>w Budżecie Miasta Krakowa i w obowiązującej Wieloletniej Prognozie Finansowej miasta Kraków.</w:t>
      </w:r>
    </w:p>
    <w:p w14:paraId="79ABCDC7" w14:textId="5625D514" w:rsidR="0041768F" w:rsidRPr="00C2254C" w:rsidRDefault="0041768F" w:rsidP="00CC3208">
      <w:pPr>
        <w:numPr>
          <w:ilvl w:val="0"/>
          <w:numId w:val="3"/>
        </w:numPr>
        <w:tabs>
          <w:tab w:val="left" w:pos="561"/>
        </w:tabs>
        <w:spacing w:after="0" w:line="240" w:lineRule="auto"/>
        <w:ind w:left="567" w:hanging="567"/>
        <w:jc w:val="both"/>
        <w:rPr>
          <w:rFonts w:eastAsia="Times New Roman"/>
          <w:kern w:val="1"/>
          <w:sz w:val="20"/>
          <w:szCs w:val="20"/>
          <w:lang w:eastAsia="pl-PL"/>
        </w:rPr>
      </w:pPr>
      <w:r w:rsidRPr="00C2254C">
        <w:rPr>
          <w:rFonts w:eastAsia="Times New Roman"/>
          <w:kern w:val="1"/>
          <w:sz w:val="20"/>
          <w:szCs w:val="20"/>
          <w:lang w:eastAsia="pl-PL"/>
        </w:rPr>
        <w:t>W przypadku zmiany wysokości środków finansowych wynikających z limitów finansowych przewidzianych na poszczególne lata, w sytuacjach, o których mowa w ust. 1</w:t>
      </w:r>
      <w:r w:rsidR="003478A2">
        <w:rPr>
          <w:rFonts w:eastAsia="Times New Roman"/>
          <w:kern w:val="1"/>
          <w:sz w:val="20"/>
          <w:szCs w:val="20"/>
          <w:lang w:eastAsia="pl-PL"/>
        </w:rPr>
        <w:t>7</w:t>
      </w:r>
      <w:r w:rsidRPr="00C2254C">
        <w:rPr>
          <w:rFonts w:eastAsia="Times New Roman"/>
          <w:kern w:val="1"/>
          <w:sz w:val="20"/>
          <w:szCs w:val="20"/>
          <w:lang w:eastAsia="pl-PL"/>
        </w:rPr>
        <w:t xml:space="preserve"> i ust. 1</w:t>
      </w:r>
      <w:r w:rsidR="003478A2">
        <w:rPr>
          <w:rFonts w:eastAsia="Times New Roman"/>
          <w:kern w:val="1"/>
          <w:sz w:val="20"/>
          <w:szCs w:val="20"/>
          <w:lang w:eastAsia="pl-PL"/>
        </w:rPr>
        <w:t>8</w:t>
      </w:r>
      <w:r w:rsidRPr="00C2254C">
        <w:rPr>
          <w:rFonts w:eastAsia="Times New Roman"/>
          <w:kern w:val="1"/>
          <w:sz w:val="20"/>
          <w:szCs w:val="20"/>
          <w:lang w:eastAsia="pl-PL"/>
        </w:rPr>
        <w:t xml:space="preserve">, jak również na skutek zmiany terminu realizacji zamówienia z przyczyn o których mowa w </w:t>
      </w:r>
      <w:r w:rsidRPr="00A90EFE">
        <w:rPr>
          <w:rFonts w:eastAsia="Times New Roman"/>
          <w:kern w:val="1"/>
          <w:sz w:val="20"/>
          <w:szCs w:val="20"/>
          <w:lang w:eastAsia="pl-PL"/>
        </w:rPr>
        <w:t>§ 1</w:t>
      </w:r>
      <w:r w:rsidR="003478A2" w:rsidRPr="00A90EFE">
        <w:rPr>
          <w:rFonts w:eastAsia="Times New Roman"/>
          <w:kern w:val="1"/>
          <w:sz w:val="20"/>
          <w:szCs w:val="20"/>
          <w:lang w:eastAsia="pl-PL"/>
        </w:rPr>
        <w:t>1</w:t>
      </w:r>
      <w:r w:rsidRPr="00A90EFE">
        <w:rPr>
          <w:rFonts w:eastAsia="Times New Roman"/>
          <w:kern w:val="1"/>
          <w:sz w:val="20"/>
          <w:szCs w:val="20"/>
          <w:lang w:eastAsia="pl-PL"/>
        </w:rPr>
        <w:t xml:space="preserve"> ust.2</w:t>
      </w:r>
      <w:r w:rsidRPr="00C2254C">
        <w:rPr>
          <w:rFonts w:eastAsia="Times New Roman"/>
          <w:kern w:val="1"/>
          <w:sz w:val="20"/>
          <w:szCs w:val="20"/>
          <w:lang w:eastAsia="pl-PL"/>
        </w:rPr>
        <w:t xml:space="preserve"> strony niezwłocznie dokonają odpowiedniej zmiany stosownych zapisów ust. 1</w:t>
      </w:r>
      <w:r w:rsidR="003478A2">
        <w:rPr>
          <w:rFonts w:eastAsia="Times New Roman"/>
          <w:kern w:val="1"/>
          <w:sz w:val="20"/>
          <w:szCs w:val="20"/>
          <w:lang w:eastAsia="pl-PL"/>
        </w:rPr>
        <w:t>6</w:t>
      </w:r>
      <w:r w:rsidRPr="00C2254C">
        <w:rPr>
          <w:rFonts w:eastAsia="Times New Roman"/>
          <w:kern w:val="1"/>
          <w:sz w:val="20"/>
          <w:szCs w:val="20"/>
          <w:lang w:eastAsia="pl-PL"/>
        </w:rPr>
        <w:t xml:space="preserve"> w formie aneksu do niniejszej umowy.</w:t>
      </w:r>
    </w:p>
    <w:p w14:paraId="02324FA7" w14:textId="77777777" w:rsidR="0041768F" w:rsidRPr="00C2254C" w:rsidRDefault="0041768F" w:rsidP="0041768F">
      <w:pPr>
        <w:tabs>
          <w:tab w:val="left" w:pos="561"/>
        </w:tabs>
        <w:spacing w:after="0" w:line="240" w:lineRule="auto"/>
        <w:ind w:left="567"/>
        <w:jc w:val="both"/>
        <w:rPr>
          <w:rFonts w:eastAsia="Times New Roman"/>
          <w:kern w:val="1"/>
          <w:sz w:val="20"/>
          <w:szCs w:val="20"/>
          <w:lang w:eastAsia="pl-PL"/>
        </w:rPr>
      </w:pPr>
    </w:p>
    <w:p w14:paraId="14D786D2" w14:textId="6052615C" w:rsidR="00B81F1B" w:rsidRPr="00C2254C" w:rsidRDefault="00B81F1B" w:rsidP="00B81F1B">
      <w:pPr>
        <w:spacing w:after="0" w:line="240" w:lineRule="auto"/>
        <w:jc w:val="center"/>
        <w:rPr>
          <w:rFonts w:eastAsia="Times New Roman"/>
          <w:b/>
          <w:kern w:val="1"/>
          <w:sz w:val="20"/>
          <w:szCs w:val="20"/>
          <w:lang w:eastAsia="pl-PL"/>
        </w:rPr>
      </w:pPr>
      <w:r w:rsidRPr="00C2254C">
        <w:rPr>
          <w:rFonts w:eastAsia="Times New Roman"/>
          <w:b/>
          <w:kern w:val="1"/>
          <w:sz w:val="20"/>
          <w:szCs w:val="20"/>
          <w:lang w:eastAsia="pl-PL"/>
        </w:rPr>
        <w:t xml:space="preserve">§ </w:t>
      </w:r>
      <w:r>
        <w:rPr>
          <w:rFonts w:eastAsia="Times New Roman"/>
          <w:b/>
          <w:kern w:val="1"/>
          <w:sz w:val="20"/>
          <w:szCs w:val="20"/>
          <w:lang w:eastAsia="pl-PL"/>
        </w:rPr>
        <w:t>6</w:t>
      </w:r>
    </w:p>
    <w:p w14:paraId="2B5BEC93" w14:textId="0BA4C609" w:rsidR="00B81F1B" w:rsidRPr="00C2254C" w:rsidRDefault="00131ABB" w:rsidP="00B81F1B">
      <w:pPr>
        <w:tabs>
          <w:tab w:val="left" w:pos="561"/>
        </w:tabs>
        <w:spacing w:after="0" w:line="240" w:lineRule="auto"/>
        <w:ind w:left="567" w:hanging="567"/>
        <w:jc w:val="center"/>
        <w:rPr>
          <w:rFonts w:eastAsia="Times New Roman"/>
          <w:kern w:val="1"/>
          <w:sz w:val="20"/>
          <w:szCs w:val="20"/>
          <w:lang w:eastAsia="pl-PL"/>
        </w:rPr>
      </w:pPr>
      <w:r>
        <w:rPr>
          <w:rFonts w:eastAsia="Times New Roman"/>
          <w:b/>
          <w:sz w:val="20"/>
          <w:szCs w:val="20"/>
          <w:lang w:eastAsia="pl-PL"/>
        </w:rPr>
        <w:t>Nadzór autorski</w:t>
      </w:r>
    </w:p>
    <w:p w14:paraId="20C1D578" w14:textId="7DA562CC" w:rsidR="00BC0BBB" w:rsidRPr="00396625" w:rsidRDefault="00BC0BBB" w:rsidP="00CC3208">
      <w:pPr>
        <w:pStyle w:val="Akapitzlist"/>
        <w:numPr>
          <w:ilvl w:val="0"/>
          <w:numId w:val="12"/>
        </w:numPr>
        <w:ind w:left="567" w:hanging="425"/>
        <w:jc w:val="both"/>
        <w:rPr>
          <w:rFonts w:ascii="Calibri" w:hAnsi="Calibri" w:cs="Calibri"/>
          <w:sz w:val="20"/>
          <w:szCs w:val="20"/>
          <w:lang w:eastAsia="pl-PL"/>
        </w:rPr>
      </w:pPr>
      <w:r w:rsidRPr="00396625">
        <w:rPr>
          <w:rFonts w:ascii="Calibri" w:hAnsi="Calibri" w:cs="Calibri"/>
          <w:sz w:val="20"/>
          <w:szCs w:val="20"/>
          <w:lang w:eastAsia="pl-PL"/>
        </w:rPr>
        <w:t xml:space="preserve">Wykonawca zobowiązany jest w ramach całkowitego wynagrodzenia, o którym mowa w § </w:t>
      </w:r>
      <w:r w:rsidR="00F404A7">
        <w:rPr>
          <w:rFonts w:ascii="Calibri" w:hAnsi="Calibri" w:cs="Calibri"/>
          <w:sz w:val="20"/>
          <w:szCs w:val="20"/>
          <w:lang w:eastAsia="pl-PL"/>
        </w:rPr>
        <w:t>5</w:t>
      </w:r>
      <w:r w:rsidRPr="00396625">
        <w:rPr>
          <w:rFonts w:ascii="Calibri" w:hAnsi="Calibri" w:cs="Calibri"/>
          <w:sz w:val="20"/>
          <w:szCs w:val="20"/>
          <w:lang w:eastAsia="pl-PL"/>
        </w:rPr>
        <w:t xml:space="preserve"> ust. 1 niniejszej umowy do pełnienia na żądanie Zamawiającego nadzoru autorskiego w trakcie realizacji zadania, które ma być wykonane w oparciu o Przedmiot umowy. </w:t>
      </w:r>
    </w:p>
    <w:p w14:paraId="76ABF657" w14:textId="4CCC31C8" w:rsidR="00585944" w:rsidRPr="00396625" w:rsidRDefault="00585944" w:rsidP="00CC3208">
      <w:pPr>
        <w:pStyle w:val="Akapitzlist"/>
        <w:numPr>
          <w:ilvl w:val="0"/>
          <w:numId w:val="12"/>
        </w:numPr>
        <w:ind w:left="567" w:hanging="425"/>
        <w:jc w:val="both"/>
        <w:rPr>
          <w:rFonts w:ascii="Calibri" w:hAnsi="Calibri" w:cs="Calibri"/>
          <w:sz w:val="20"/>
          <w:szCs w:val="20"/>
          <w:lang w:eastAsia="pl-PL"/>
        </w:rPr>
      </w:pPr>
      <w:r w:rsidRPr="00396625">
        <w:rPr>
          <w:rFonts w:ascii="Calibri" w:hAnsi="Calibri" w:cs="Calibri"/>
          <w:sz w:val="20"/>
          <w:szCs w:val="20"/>
          <w:lang w:eastAsia="pl-PL"/>
        </w:rPr>
        <w:t>W ramach obowiązków z zakresu sprawowania nadzoru autorskiego, Wykonawca na każde żądanie Zamawiającego zobowiązany jest do zapewnienia wykonywania przez Projektanta/ Projektantów uczestniczących w opracowywaniu Przedmiotu umowy, podstawowych obowiązków Projektanta, wynikających z art. 20 ust. 1 pkt 4) ustawy z dnia 7 lipca 1994 r. Prawo budowlane, a ponadto do wyjaśniania wątpliwości dotyczących Przedmiotu umowy i zawartych w nim rozwiązań, w szczególności do:</w:t>
      </w:r>
    </w:p>
    <w:p w14:paraId="5727EC95" w14:textId="489C5D2E" w:rsidR="005672FB" w:rsidRPr="00396625" w:rsidRDefault="005672FB" w:rsidP="00CC3208">
      <w:pPr>
        <w:pStyle w:val="Akapitzlist"/>
        <w:numPr>
          <w:ilvl w:val="2"/>
          <w:numId w:val="51"/>
        </w:numPr>
        <w:ind w:left="1134" w:hanging="283"/>
        <w:jc w:val="both"/>
        <w:rPr>
          <w:rFonts w:ascii="Calibri" w:hAnsi="Calibri" w:cs="Calibri"/>
          <w:sz w:val="20"/>
          <w:szCs w:val="20"/>
          <w:lang w:eastAsia="pl-PL"/>
        </w:rPr>
      </w:pPr>
      <w:r w:rsidRPr="00396625">
        <w:rPr>
          <w:rFonts w:ascii="Calibri" w:hAnsi="Calibri" w:cs="Calibri"/>
          <w:sz w:val="20"/>
          <w:szCs w:val="20"/>
          <w:lang w:eastAsia="pl-PL"/>
        </w:rPr>
        <w:t>kontroli zgodności realizacji zadania z opracowaniami projektowymi powstałymi w ramach realizacji niniejszej umowy,</w:t>
      </w:r>
    </w:p>
    <w:p w14:paraId="31ABEEC4" w14:textId="77777777" w:rsidR="005672FB" w:rsidRPr="00396625" w:rsidRDefault="005672FB" w:rsidP="00CC3208">
      <w:pPr>
        <w:pStyle w:val="Akapitzlist"/>
        <w:numPr>
          <w:ilvl w:val="2"/>
          <w:numId w:val="51"/>
        </w:numPr>
        <w:ind w:left="1134" w:hanging="283"/>
        <w:jc w:val="both"/>
        <w:rPr>
          <w:rFonts w:ascii="Calibri" w:hAnsi="Calibri" w:cs="Calibri"/>
          <w:sz w:val="20"/>
          <w:szCs w:val="20"/>
          <w:lang w:eastAsia="pl-PL"/>
        </w:rPr>
      </w:pPr>
      <w:r w:rsidRPr="00396625">
        <w:rPr>
          <w:rFonts w:ascii="Calibri" w:hAnsi="Calibri" w:cs="Calibri"/>
          <w:sz w:val="20"/>
          <w:szCs w:val="20"/>
          <w:lang w:eastAsia="pl-PL"/>
        </w:rPr>
        <w:t>uzupełniania szczegółów opracowań projektowych oraz wyjaśnianie wykonawcy robót budowlanych wątpliwości powstałych w toku realizacji inwestycji wykonywanych na ich podstawie, niezwłocznie, ale nie później niż w terminie 7 dni od zgłoszenia wątpliwości, lub w innym uzgodnionym przez strony terminie,</w:t>
      </w:r>
    </w:p>
    <w:p w14:paraId="2BF3987E" w14:textId="77777777" w:rsidR="005672FB" w:rsidRPr="00396625" w:rsidRDefault="005672FB" w:rsidP="00CC3208">
      <w:pPr>
        <w:pStyle w:val="Akapitzlist"/>
        <w:numPr>
          <w:ilvl w:val="2"/>
          <w:numId w:val="51"/>
        </w:numPr>
        <w:ind w:left="1134" w:hanging="283"/>
        <w:jc w:val="both"/>
        <w:rPr>
          <w:rFonts w:ascii="Calibri" w:hAnsi="Calibri" w:cs="Calibri"/>
          <w:sz w:val="20"/>
          <w:szCs w:val="20"/>
          <w:lang w:eastAsia="pl-PL"/>
        </w:rPr>
      </w:pPr>
      <w:r w:rsidRPr="00396625">
        <w:rPr>
          <w:rFonts w:ascii="Calibri" w:hAnsi="Calibri" w:cs="Calibri"/>
          <w:sz w:val="20"/>
          <w:szCs w:val="20"/>
          <w:lang w:eastAsia="pl-PL"/>
        </w:rPr>
        <w:t>uzgadniania z Zamawiającym oraz wykonawcą robót budowlanych możliwości wprowadzenia rozwiązań zamiennych w stosunku do materiałów i konstrukcji przewidzianych w opracowaniach projektowych powstałych w ramach realizacji niniejszej umowy, a zgłoszonych przez Kierownika Budowy lub Inspektora Nadzoru Inwestorskiego, niezwłocznie, ale nie później niż w terminie 7 dni od zgłoszenia rozwiązań zamiennych,</w:t>
      </w:r>
    </w:p>
    <w:p w14:paraId="3B2DD198" w14:textId="77777777" w:rsidR="005672FB" w:rsidRPr="00396625" w:rsidRDefault="005672FB" w:rsidP="00CC3208">
      <w:pPr>
        <w:pStyle w:val="Akapitzlist"/>
        <w:numPr>
          <w:ilvl w:val="2"/>
          <w:numId w:val="51"/>
        </w:numPr>
        <w:ind w:left="1134" w:hanging="283"/>
        <w:jc w:val="both"/>
        <w:rPr>
          <w:rFonts w:ascii="Calibri" w:hAnsi="Calibri" w:cs="Calibri"/>
          <w:sz w:val="20"/>
          <w:szCs w:val="20"/>
          <w:lang w:eastAsia="pl-PL"/>
        </w:rPr>
      </w:pPr>
      <w:r w:rsidRPr="00396625">
        <w:rPr>
          <w:rFonts w:ascii="Calibri" w:hAnsi="Calibri" w:cs="Calibri"/>
          <w:sz w:val="20"/>
          <w:szCs w:val="20"/>
          <w:lang w:eastAsia="pl-PL"/>
        </w:rPr>
        <w:t xml:space="preserve">udziału w naradach koordynacyjnych, komisjach i naradach technicznych w terminach wskazanych przez Zamawiającego,  </w:t>
      </w:r>
    </w:p>
    <w:p w14:paraId="67CE9A6B" w14:textId="77777777" w:rsidR="005672FB" w:rsidRPr="00396625" w:rsidRDefault="005672FB" w:rsidP="00CC3208">
      <w:pPr>
        <w:pStyle w:val="Akapitzlist"/>
        <w:numPr>
          <w:ilvl w:val="2"/>
          <w:numId w:val="51"/>
        </w:numPr>
        <w:ind w:left="1134" w:hanging="283"/>
        <w:jc w:val="both"/>
        <w:rPr>
          <w:rFonts w:ascii="Calibri" w:hAnsi="Calibri" w:cs="Calibri"/>
          <w:sz w:val="20"/>
          <w:szCs w:val="20"/>
          <w:lang w:eastAsia="pl-PL"/>
        </w:rPr>
      </w:pPr>
      <w:r w:rsidRPr="00396625">
        <w:rPr>
          <w:rFonts w:ascii="Calibri" w:hAnsi="Calibri" w:cs="Calibri"/>
          <w:sz w:val="20"/>
          <w:szCs w:val="20"/>
          <w:lang w:eastAsia="pl-PL"/>
        </w:rPr>
        <w:t>udziału w odbiorze końcowym zadania od wykonawcy robót budowlanych,</w:t>
      </w:r>
    </w:p>
    <w:p w14:paraId="7C06F1C7" w14:textId="77777777" w:rsidR="005672FB" w:rsidRPr="00396625" w:rsidRDefault="005672FB" w:rsidP="00CC3208">
      <w:pPr>
        <w:pStyle w:val="Akapitzlist"/>
        <w:numPr>
          <w:ilvl w:val="2"/>
          <w:numId w:val="51"/>
        </w:numPr>
        <w:ind w:left="1134" w:hanging="283"/>
        <w:jc w:val="both"/>
        <w:rPr>
          <w:rFonts w:ascii="Calibri" w:hAnsi="Calibri" w:cs="Calibri"/>
          <w:sz w:val="20"/>
          <w:szCs w:val="20"/>
          <w:lang w:eastAsia="pl-PL"/>
        </w:rPr>
      </w:pPr>
      <w:r w:rsidRPr="00396625">
        <w:rPr>
          <w:rFonts w:ascii="Calibri" w:hAnsi="Calibri" w:cs="Calibri"/>
          <w:sz w:val="20"/>
          <w:szCs w:val="20"/>
          <w:lang w:eastAsia="pl-PL"/>
        </w:rPr>
        <w:t>pobytów Wykonawcy na budowie, mających na celu sprawdzenia zgodności wykonywania robót budowlanych z rozwiązaniami projektowymi,</w:t>
      </w:r>
    </w:p>
    <w:p w14:paraId="3176699D" w14:textId="77777777" w:rsidR="005672FB" w:rsidRPr="00396625" w:rsidRDefault="005672FB" w:rsidP="00CC3208">
      <w:pPr>
        <w:pStyle w:val="Akapitzlist"/>
        <w:numPr>
          <w:ilvl w:val="2"/>
          <w:numId w:val="51"/>
        </w:numPr>
        <w:ind w:left="1134" w:hanging="283"/>
        <w:jc w:val="both"/>
        <w:rPr>
          <w:rFonts w:ascii="Calibri" w:hAnsi="Calibri" w:cs="Calibri"/>
          <w:sz w:val="20"/>
          <w:szCs w:val="20"/>
          <w:lang w:eastAsia="pl-PL"/>
        </w:rPr>
      </w:pPr>
      <w:r w:rsidRPr="00396625">
        <w:rPr>
          <w:rFonts w:ascii="Calibri" w:hAnsi="Calibri" w:cs="Calibri"/>
          <w:sz w:val="20"/>
          <w:szCs w:val="20"/>
          <w:lang w:eastAsia="pl-PL"/>
        </w:rPr>
        <w:t>udzielanie stosownych porad i wskazówek wykonawcy robót budowlanych,</w:t>
      </w:r>
    </w:p>
    <w:p w14:paraId="3BF03576" w14:textId="7E1C2F92" w:rsidR="00585944" w:rsidRPr="00396625" w:rsidRDefault="005672FB" w:rsidP="00CC3208">
      <w:pPr>
        <w:pStyle w:val="Akapitzlist"/>
        <w:numPr>
          <w:ilvl w:val="2"/>
          <w:numId w:val="51"/>
        </w:numPr>
        <w:ind w:left="1134" w:hanging="283"/>
        <w:jc w:val="both"/>
        <w:rPr>
          <w:rFonts w:ascii="Calibri" w:hAnsi="Calibri" w:cs="Calibri"/>
          <w:sz w:val="20"/>
          <w:szCs w:val="20"/>
          <w:lang w:eastAsia="pl-PL"/>
        </w:rPr>
      </w:pPr>
      <w:r w:rsidRPr="00396625">
        <w:rPr>
          <w:rFonts w:ascii="Calibri" w:hAnsi="Calibri" w:cs="Calibri"/>
          <w:sz w:val="20"/>
          <w:szCs w:val="20"/>
          <w:lang w:eastAsia="pl-PL"/>
        </w:rPr>
        <w:t>bieżące wyjaśnienie wątpliwości i problemów powstałych w toku robót budowlanych innych niż ujęte w pkt. 2, niezwłocznie, ale nie później niż w terminie 48 godzin od zgłoszenia wątpliwości i problemów.</w:t>
      </w:r>
    </w:p>
    <w:p w14:paraId="6B25D44E" w14:textId="3945947B" w:rsidR="00C624EB" w:rsidRPr="00396625" w:rsidRDefault="00C624EB" w:rsidP="00CC3208">
      <w:pPr>
        <w:pStyle w:val="Akapitzlist"/>
        <w:numPr>
          <w:ilvl w:val="0"/>
          <w:numId w:val="12"/>
        </w:numPr>
        <w:ind w:left="567" w:hanging="425"/>
        <w:jc w:val="both"/>
        <w:rPr>
          <w:rFonts w:ascii="Calibri" w:hAnsi="Calibri" w:cs="Calibri"/>
          <w:sz w:val="20"/>
          <w:szCs w:val="20"/>
          <w:lang w:eastAsia="pl-PL"/>
        </w:rPr>
      </w:pPr>
      <w:r w:rsidRPr="00396625">
        <w:rPr>
          <w:rFonts w:ascii="Calibri" w:hAnsi="Calibri" w:cs="Calibri"/>
          <w:sz w:val="20"/>
          <w:szCs w:val="20"/>
          <w:lang w:eastAsia="pl-PL"/>
        </w:rPr>
        <w:t>Wykonawca zobowiązany jest do sprawowania nadzoru autorskiego zgodnie z zasadami wiedzy, obowiązującymi przepisami oraz z należytą starannością.</w:t>
      </w:r>
    </w:p>
    <w:p w14:paraId="254EAD46" w14:textId="77777777" w:rsidR="00C624EB" w:rsidRPr="00396625" w:rsidRDefault="00C624EB" w:rsidP="00CC3208">
      <w:pPr>
        <w:pStyle w:val="Akapitzlist"/>
        <w:numPr>
          <w:ilvl w:val="0"/>
          <w:numId w:val="12"/>
        </w:numPr>
        <w:ind w:left="567" w:hanging="425"/>
        <w:jc w:val="both"/>
        <w:rPr>
          <w:rFonts w:ascii="Calibri" w:hAnsi="Calibri" w:cs="Calibri"/>
          <w:sz w:val="20"/>
          <w:szCs w:val="20"/>
          <w:lang w:eastAsia="pl-PL"/>
        </w:rPr>
      </w:pPr>
      <w:r w:rsidRPr="00396625">
        <w:rPr>
          <w:rFonts w:ascii="Calibri" w:hAnsi="Calibri" w:cs="Calibri"/>
          <w:sz w:val="20"/>
          <w:szCs w:val="20"/>
          <w:lang w:eastAsia="pl-PL"/>
        </w:rPr>
        <w:t>Wykonane przez Wykonawcę w ramach nadzoru autorskiego a dotyczącego przedmiotu niniejszej umowy czynności, nie podlegają odrębnemu wynagrodzeniu.</w:t>
      </w:r>
    </w:p>
    <w:p w14:paraId="565A1080" w14:textId="10C84195" w:rsidR="00C624EB" w:rsidRPr="00396625" w:rsidRDefault="00C624EB" w:rsidP="00CC3208">
      <w:pPr>
        <w:pStyle w:val="Akapitzlist"/>
        <w:numPr>
          <w:ilvl w:val="0"/>
          <w:numId w:val="12"/>
        </w:numPr>
        <w:ind w:left="567" w:hanging="425"/>
        <w:jc w:val="both"/>
        <w:rPr>
          <w:rFonts w:ascii="Calibri" w:hAnsi="Calibri" w:cs="Calibri"/>
          <w:sz w:val="20"/>
          <w:szCs w:val="20"/>
          <w:lang w:eastAsia="pl-PL"/>
        </w:rPr>
      </w:pPr>
      <w:r w:rsidRPr="00396625">
        <w:rPr>
          <w:rFonts w:ascii="Calibri" w:hAnsi="Calibri" w:cs="Calibri"/>
          <w:sz w:val="20"/>
          <w:szCs w:val="20"/>
          <w:lang w:eastAsia="pl-PL"/>
        </w:rPr>
        <w:t xml:space="preserve">Wykonawcy przysługują uprawnienia wynikające z art. 21 </w:t>
      </w:r>
      <w:r w:rsidR="00494DD8">
        <w:rPr>
          <w:rFonts w:ascii="Calibri" w:hAnsi="Calibri" w:cs="Calibri"/>
          <w:sz w:val="20"/>
          <w:szCs w:val="20"/>
          <w:lang w:eastAsia="pl-PL"/>
        </w:rPr>
        <w:t xml:space="preserve">ustawy </w:t>
      </w:r>
      <w:r w:rsidRPr="00396625">
        <w:rPr>
          <w:rFonts w:ascii="Calibri" w:hAnsi="Calibri" w:cs="Calibri"/>
          <w:sz w:val="20"/>
          <w:szCs w:val="20"/>
          <w:lang w:eastAsia="pl-PL"/>
        </w:rPr>
        <w:t>Praw</w:t>
      </w:r>
      <w:r w:rsidR="00494DD8">
        <w:rPr>
          <w:rFonts w:ascii="Calibri" w:hAnsi="Calibri" w:cs="Calibri"/>
          <w:sz w:val="20"/>
          <w:szCs w:val="20"/>
          <w:lang w:eastAsia="pl-PL"/>
        </w:rPr>
        <w:t xml:space="preserve">o </w:t>
      </w:r>
      <w:r w:rsidRPr="00396625">
        <w:rPr>
          <w:rFonts w:ascii="Calibri" w:hAnsi="Calibri" w:cs="Calibri"/>
          <w:sz w:val="20"/>
          <w:szCs w:val="20"/>
          <w:lang w:eastAsia="pl-PL"/>
        </w:rPr>
        <w:t>budowlane, tj.:</w:t>
      </w:r>
    </w:p>
    <w:p w14:paraId="3F6A98D5" w14:textId="592A7DAB" w:rsidR="006E62BE" w:rsidRPr="00396625" w:rsidRDefault="006E62BE" w:rsidP="00CC3208">
      <w:pPr>
        <w:pStyle w:val="Akapitzlist"/>
        <w:numPr>
          <w:ilvl w:val="1"/>
          <w:numId w:val="58"/>
        </w:numPr>
        <w:jc w:val="both"/>
        <w:rPr>
          <w:rFonts w:ascii="Calibri" w:hAnsi="Calibri" w:cs="Calibri"/>
          <w:sz w:val="20"/>
          <w:szCs w:val="20"/>
          <w:lang w:eastAsia="pl-PL"/>
        </w:rPr>
      </w:pPr>
      <w:r w:rsidRPr="00396625">
        <w:rPr>
          <w:rFonts w:ascii="Calibri" w:hAnsi="Calibri" w:cs="Calibri"/>
          <w:sz w:val="20"/>
          <w:szCs w:val="20"/>
          <w:lang w:eastAsia="pl-PL"/>
        </w:rPr>
        <w:t>w</w:t>
      </w:r>
      <w:r w:rsidR="00D71C7E" w:rsidRPr="00396625">
        <w:rPr>
          <w:rFonts w:ascii="Calibri" w:hAnsi="Calibri" w:cs="Calibri"/>
          <w:sz w:val="20"/>
          <w:szCs w:val="20"/>
          <w:lang w:eastAsia="pl-PL"/>
        </w:rPr>
        <w:t xml:space="preserve">stęp na teren budowy i </w:t>
      </w:r>
      <w:r w:rsidRPr="00396625">
        <w:rPr>
          <w:rFonts w:ascii="Calibri" w:hAnsi="Calibri" w:cs="Calibri"/>
          <w:sz w:val="20"/>
          <w:szCs w:val="20"/>
          <w:lang w:eastAsia="pl-PL"/>
        </w:rPr>
        <w:t>dokonywanie zapisów w dzienniku budowy dotyczących jej realizacji;</w:t>
      </w:r>
    </w:p>
    <w:p w14:paraId="5239C3DD" w14:textId="77777777" w:rsidR="006E62BE" w:rsidRPr="00396625" w:rsidRDefault="006E62BE" w:rsidP="00CC3208">
      <w:pPr>
        <w:pStyle w:val="Akapitzlist"/>
        <w:numPr>
          <w:ilvl w:val="1"/>
          <w:numId w:val="58"/>
        </w:numPr>
        <w:jc w:val="both"/>
        <w:rPr>
          <w:rFonts w:ascii="Calibri" w:hAnsi="Calibri" w:cs="Calibri"/>
          <w:sz w:val="20"/>
          <w:szCs w:val="20"/>
          <w:lang w:eastAsia="pl-PL"/>
        </w:rPr>
      </w:pPr>
      <w:r w:rsidRPr="00396625">
        <w:rPr>
          <w:rFonts w:ascii="Calibri" w:hAnsi="Calibri" w:cs="Calibri"/>
          <w:sz w:val="20"/>
          <w:szCs w:val="20"/>
          <w:lang w:eastAsia="pl-PL"/>
        </w:rPr>
        <w:t xml:space="preserve">żądanie wpisem do dziennika budowy wstrzymania robót budowlanych w razie: </w:t>
      </w:r>
    </w:p>
    <w:p w14:paraId="7775F8F2" w14:textId="4E23E5F5" w:rsidR="006E62BE" w:rsidRPr="00396625" w:rsidRDefault="006E62BE" w:rsidP="00282C44">
      <w:pPr>
        <w:pStyle w:val="Akapitzlist"/>
        <w:ind w:left="1440"/>
        <w:jc w:val="both"/>
        <w:rPr>
          <w:rFonts w:ascii="Calibri" w:hAnsi="Calibri" w:cs="Calibri"/>
          <w:sz w:val="20"/>
          <w:szCs w:val="20"/>
          <w:lang w:eastAsia="pl-PL"/>
        </w:rPr>
      </w:pPr>
      <w:r w:rsidRPr="00396625">
        <w:rPr>
          <w:rFonts w:ascii="Calibri" w:hAnsi="Calibri" w:cs="Calibri"/>
          <w:sz w:val="20"/>
          <w:szCs w:val="20"/>
          <w:lang w:eastAsia="pl-PL"/>
        </w:rPr>
        <w:t xml:space="preserve">a) stwierdzenia możliwości powstania zagrożenia, </w:t>
      </w:r>
    </w:p>
    <w:p w14:paraId="5CA6B967" w14:textId="03DC4664" w:rsidR="00C624EB" w:rsidRPr="00396625" w:rsidRDefault="006E62BE" w:rsidP="00282C44">
      <w:pPr>
        <w:pStyle w:val="Akapitzlist"/>
        <w:ind w:left="1440"/>
        <w:jc w:val="both"/>
        <w:rPr>
          <w:rFonts w:ascii="Calibri" w:hAnsi="Calibri" w:cs="Calibri"/>
          <w:sz w:val="20"/>
          <w:szCs w:val="20"/>
          <w:lang w:eastAsia="pl-PL"/>
        </w:rPr>
      </w:pPr>
      <w:r w:rsidRPr="00396625">
        <w:rPr>
          <w:rFonts w:ascii="Calibri" w:hAnsi="Calibri" w:cs="Calibri"/>
          <w:sz w:val="20"/>
          <w:szCs w:val="20"/>
          <w:lang w:eastAsia="pl-PL"/>
        </w:rPr>
        <w:t>b) wykonywania robót budowlanych niezgodnie z projektem lub zaleceniem Projektanta</w:t>
      </w:r>
    </w:p>
    <w:p w14:paraId="3E252FDF" w14:textId="7936BAF7" w:rsidR="00B10FD6" w:rsidRPr="00396625" w:rsidRDefault="006E62BE" w:rsidP="00CC3208">
      <w:pPr>
        <w:pStyle w:val="Akapitzlist"/>
        <w:numPr>
          <w:ilvl w:val="0"/>
          <w:numId w:val="12"/>
        </w:numPr>
        <w:ind w:left="567" w:hanging="425"/>
        <w:jc w:val="both"/>
        <w:rPr>
          <w:rFonts w:ascii="Calibri" w:hAnsi="Calibri" w:cs="Calibri"/>
          <w:sz w:val="20"/>
          <w:szCs w:val="20"/>
          <w:lang w:eastAsia="pl-PL"/>
        </w:rPr>
      </w:pPr>
      <w:r w:rsidRPr="00396625">
        <w:rPr>
          <w:rFonts w:ascii="Calibri" w:hAnsi="Calibri" w:cs="Calibri"/>
          <w:sz w:val="20"/>
          <w:szCs w:val="20"/>
          <w:lang w:eastAsia="pl-PL"/>
        </w:rPr>
        <w:lastRenderedPageBreak/>
        <w:t xml:space="preserve">Wykonawca </w:t>
      </w:r>
      <w:r w:rsidR="00B10FD6" w:rsidRPr="00396625">
        <w:rPr>
          <w:rFonts w:ascii="Calibri" w:hAnsi="Calibri" w:cs="Calibri"/>
          <w:sz w:val="20"/>
          <w:szCs w:val="20"/>
          <w:lang w:eastAsia="pl-PL"/>
        </w:rPr>
        <w:t>oświadcza, że nadzór autorski sprawowany będzie z należytą starannością zawodową przez osoby posiadające przewidziane przepisami Prawa budowlanego uprawnienia oraz ubezpieczenie od odpowiedzialności cywilnej, na kwotę nie mniejszą niż zobowiązania wynikające z niniejszej Umowy.</w:t>
      </w:r>
    </w:p>
    <w:p w14:paraId="4CC736DE" w14:textId="5538B9B2" w:rsidR="00E25EAD" w:rsidRPr="00396625" w:rsidRDefault="00E25EAD" w:rsidP="00CC3208">
      <w:pPr>
        <w:pStyle w:val="Akapitzlist"/>
        <w:numPr>
          <w:ilvl w:val="0"/>
          <w:numId w:val="12"/>
        </w:numPr>
        <w:ind w:left="567" w:hanging="425"/>
        <w:jc w:val="both"/>
        <w:rPr>
          <w:rFonts w:ascii="Calibri" w:hAnsi="Calibri" w:cs="Calibri"/>
          <w:sz w:val="20"/>
          <w:szCs w:val="20"/>
          <w:lang w:eastAsia="pl-PL"/>
        </w:rPr>
      </w:pPr>
      <w:r w:rsidRPr="00396625">
        <w:rPr>
          <w:rFonts w:ascii="Calibri" w:hAnsi="Calibri" w:cs="Calibri"/>
          <w:sz w:val="20"/>
          <w:szCs w:val="20"/>
          <w:lang w:eastAsia="pl-PL"/>
        </w:rPr>
        <w:t>Termin początkowy jak i końcowy</w:t>
      </w:r>
      <w:r w:rsidR="007D4D8A" w:rsidRPr="00396625">
        <w:rPr>
          <w:rFonts w:ascii="Calibri" w:hAnsi="Calibri" w:cs="Calibri"/>
          <w:sz w:val="20"/>
          <w:szCs w:val="20"/>
          <w:lang w:eastAsia="pl-PL"/>
        </w:rPr>
        <w:t xml:space="preserve"> sprawowania nadzoru autorskiego, określony zostanie przez Zamawiającego w wezwaniu do świadczenia usługi pełnienia nadzoru </w:t>
      </w:r>
      <w:r w:rsidR="005F4A45" w:rsidRPr="00396625">
        <w:rPr>
          <w:rFonts w:ascii="Calibri" w:hAnsi="Calibri" w:cs="Calibri"/>
          <w:sz w:val="20"/>
          <w:szCs w:val="20"/>
          <w:lang w:eastAsia="pl-PL"/>
        </w:rPr>
        <w:t>autorskiego</w:t>
      </w:r>
      <w:r w:rsidR="007D4D8A" w:rsidRPr="00396625">
        <w:rPr>
          <w:rFonts w:ascii="Calibri" w:hAnsi="Calibri" w:cs="Calibri"/>
          <w:sz w:val="20"/>
          <w:szCs w:val="20"/>
          <w:lang w:eastAsia="pl-PL"/>
        </w:rPr>
        <w:t xml:space="preserve">, </w:t>
      </w:r>
      <w:r w:rsidR="00B96071" w:rsidRPr="00396625">
        <w:rPr>
          <w:rFonts w:ascii="Calibri" w:hAnsi="Calibri" w:cs="Calibri"/>
          <w:sz w:val="20"/>
          <w:szCs w:val="20"/>
          <w:lang w:eastAsia="pl-PL"/>
        </w:rPr>
        <w:t xml:space="preserve">skierowanym do Wykonawcy na piśmie lub za pomocą poczty elektronicznej, przy czym wezwanie do winno być dostarczone Wykonawcy z wyprzedzeniem co najmniej 7 dni przed wyznaczoną datą przystąpienia do tej usługi. </w:t>
      </w:r>
      <w:r w:rsidR="00F96198" w:rsidRPr="00396625">
        <w:rPr>
          <w:rFonts w:ascii="Calibri" w:hAnsi="Calibri" w:cs="Calibri"/>
          <w:sz w:val="20"/>
          <w:szCs w:val="20"/>
          <w:lang w:eastAsia="pl-PL"/>
        </w:rPr>
        <w:t>Usługa ta może być świadczona jedynie na żądanie Zamawiającego.</w:t>
      </w:r>
    </w:p>
    <w:p w14:paraId="1896B203" w14:textId="77777777" w:rsidR="005814B8" w:rsidRPr="00585944" w:rsidRDefault="005814B8" w:rsidP="002151EA">
      <w:pPr>
        <w:pStyle w:val="Akapitzlist"/>
        <w:jc w:val="both"/>
        <w:rPr>
          <w:rFonts w:ascii="Calibri" w:hAnsi="Calibri" w:cs="Calibri"/>
          <w:sz w:val="20"/>
          <w:szCs w:val="20"/>
          <w:lang w:eastAsia="pl-PL"/>
        </w:rPr>
      </w:pPr>
    </w:p>
    <w:p w14:paraId="28E62FFD" w14:textId="2F35AF8B" w:rsidR="00F24D75" w:rsidRPr="00C2254C" w:rsidRDefault="00852254">
      <w:pPr>
        <w:spacing w:after="0" w:line="240" w:lineRule="auto"/>
        <w:jc w:val="center"/>
        <w:rPr>
          <w:rFonts w:eastAsia="Times New Roman"/>
          <w:b/>
          <w:kern w:val="1"/>
          <w:sz w:val="20"/>
          <w:szCs w:val="20"/>
          <w:lang w:eastAsia="pl-PL"/>
        </w:rPr>
      </w:pPr>
      <w:r w:rsidRPr="00C2254C">
        <w:rPr>
          <w:rFonts w:eastAsia="Times New Roman"/>
          <w:b/>
          <w:kern w:val="1"/>
          <w:sz w:val="20"/>
          <w:szCs w:val="20"/>
          <w:lang w:eastAsia="pl-PL"/>
        </w:rPr>
        <w:t xml:space="preserve">§ </w:t>
      </w:r>
      <w:r w:rsidR="00B81F1B">
        <w:rPr>
          <w:rFonts w:eastAsia="Times New Roman"/>
          <w:b/>
          <w:kern w:val="1"/>
          <w:sz w:val="20"/>
          <w:szCs w:val="20"/>
          <w:lang w:eastAsia="pl-PL"/>
        </w:rPr>
        <w:t>7</w:t>
      </w:r>
    </w:p>
    <w:p w14:paraId="21CBD1F5" w14:textId="2B77C30E" w:rsidR="00F24D75" w:rsidRPr="00C2254C" w:rsidRDefault="005366D4" w:rsidP="002867E6">
      <w:pPr>
        <w:tabs>
          <w:tab w:val="left" w:pos="561"/>
        </w:tabs>
        <w:spacing w:after="0" w:line="240" w:lineRule="auto"/>
        <w:ind w:left="567" w:hanging="567"/>
        <w:jc w:val="center"/>
        <w:rPr>
          <w:rFonts w:eastAsia="Times New Roman"/>
          <w:kern w:val="1"/>
          <w:sz w:val="20"/>
          <w:szCs w:val="20"/>
          <w:lang w:eastAsia="pl-PL"/>
        </w:rPr>
      </w:pPr>
      <w:r w:rsidRPr="00C2254C">
        <w:rPr>
          <w:rFonts w:eastAsia="Times New Roman"/>
          <w:b/>
          <w:sz w:val="20"/>
          <w:szCs w:val="20"/>
          <w:lang w:eastAsia="pl-PL"/>
        </w:rPr>
        <w:t>Odstąpienie</w:t>
      </w:r>
      <w:r w:rsidR="003601B4" w:rsidRPr="00C2254C">
        <w:rPr>
          <w:rFonts w:eastAsia="Times New Roman"/>
          <w:b/>
          <w:sz w:val="20"/>
          <w:szCs w:val="20"/>
          <w:lang w:eastAsia="pl-PL"/>
        </w:rPr>
        <w:t xml:space="preserve"> od umowy</w:t>
      </w:r>
    </w:p>
    <w:p w14:paraId="23425DB3" w14:textId="05079F15" w:rsidR="005366D4" w:rsidRDefault="00F30527" w:rsidP="00CC3208">
      <w:pPr>
        <w:numPr>
          <w:ilvl w:val="0"/>
          <w:numId w:val="59"/>
        </w:numPr>
        <w:spacing w:after="0" w:line="240" w:lineRule="auto"/>
        <w:ind w:left="567"/>
        <w:jc w:val="both"/>
        <w:rPr>
          <w:rFonts w:eastAsia="Times New Roman"/>
          <w:kern w:val="1"/>
          <w:sz w:val="20"/>
          <w:szCs w:val="20"/>
          <w:lang w:eastAsia="pl-PL"/>
        </w:rPr>
      </w:pPr>
      <w:r w:rsidRPr="00C2254C">
        <w:rPr>
          <w:rFonts w:eastAsia="Times New Roman"/>
          <w:kern w:val="1"/>
          <w:sz w:val="20"/>
          <w:szCs w:val="20"/>
          <w:lang w:eastAsia="pl-PL"/>
        </w:rPr>
        <w:t>Z uwzględnieniem postanowień art.</w:t>
      </w:r>
      <w:r w:rsidR="00331708" w:rsidRPr="00C2254C">
        <w:rPr>
          <w:rFonts w:eastAsia="Times New Roman"/>
          <w:kern w:val="1"/>
          <w:sz w:val="20"/>
          <w:szCs w:val="20"/>
          <w:lang w:eastAsia="pl-PL"/>
        </w:rPr>
        <w:t xml:space="preserve"> </w:t>
      </w:r>
      <w:r w:rsidRPr="00C2254C">
        <w:rPr>
          <w:rFonts w:eastAsia="Times New Roman"/>
          <w:kern w:val="1"/>
          <w:sz w:val="20"/>
          <w:szCs w:val="20"/>
          <w:lang w:eastAsia="pl-PL"/>
        </w:rPr>
        <w:t xml:space="preserve">456 </w:t>
      </w:r>
      <w:r w:rsidR="00F02191" w:rsidRPr="00C2254C">
        <w:rPr>
          <w:rFonts w:eastAsia="Times New Roman"/>
          <w:kern w:val="1"/>
          <w:sz w:val="20"/>
          <w:szCs w:val="20"/>
          <w:lang w:eastAsia="pl-PL"/>
        </w:rPr>
        <w:t>ustawy Prawo zamówień publicznych (dalej „</w:t>
      </w:r>
      <w:proofErr w:type="spellStart"/>
      <w:r w:rsidRPr="00C2254C">
        <w:rPr>
          <w:rFonts w:eastAsia="Times New Roman"/>
          <w:kern w:val="1"/>
          <w:sz w:val="20"/>
          <w:szCs w:val="20"/>
          <w:lang w:eastAsia="pl-PL"/>
        </w:rPr>
        <w:t>p</w:t>
      </w:r>
      <w:r w:rsidR="004D7FE0" w:rsidRPr="00C2254C">
        <w:rPr>
          <w:rFonts w:eastAsia="Times New Roman"/>
          <w:kern w:val="1"/>
          <w:sz w:val="20"/>
          <w:szCs w:val="20"/>
          <w:lang w:eastAsia="pl-PL"/>
        </w:rPr>
        <w:t>.</w:t>
      </w:r>
      <w:r w:rsidRPr="00C2254C">
        <w:rPr>
          <w:rFonts w:eastAsia="Times New Roman"/>
          <w:kern w:val="1"/>
          <w:sz w:val="20"/>
          <w:szCs w:val="20"/>
          <w:lang w:eastAsia="pl-PL"/>
        </w:rPr>
        <w:t>z</w:t>
      </w:r>
      <w:r w:rsidR="004D7FE0" w:rsidRPr="00C2254C">
        <w:rPr>
          <w:rFonts w:eastAsia="Times New Roman"/>
          <w:kern w:val="1"/>
          <w:sz w:val="20"/>
          <w:szCs w:val="20"/>
          <w:lang w:eastAsia="pl-PL"/>
        </w:rPr>
        <w:t>.</w:t>
      </w:r>
      <w:r w:rsidRPr="00C2254C">
        <w:rPr>
          <w:rFonts w:eastAsia="Times New Roman"/>
          <w:kern w:val="1"/>
          <w:sz w:val="20"/>
          <w:szCs w:val="20"/>
          <w:lang w:eastAsia="pl-PL"/>
        </w:rPr>
        <w:t>p</w:t>
      </w:r>
      <w:proofErr w:type="spellEnd"/>
      <w:r w:rsidR="00F02191" w:rsidRPr="00C2254C">
        <w:rPr>
          <w:rFonts w:eastAsia="Times New Roman"/>
          <w:kern w:val="1"/>
          <w:sz w:val="20"/>
          <w:szCs w:val="20"/>
          <w:lang w:eastAsia="pl-PL"/>
        </w:rPr>
        <w:t>”)</w:t>
      </w:r>
      <w:r w:rsidRPr="00C2254C">
        <w:rPr>
          <w:rFonts w:eastAsia="Times New Roman"/>
          <w:kern w:val="1"/>
          <w:sz w:val="20"/>
          <w:szCs w:val="20"/>
          <w:lang w:eastAsia="pl-PL"/>
        </w:rPr>
        <w:t xml:space="preserve"> Zamawiający pozostaje uprawniony do odstąpienia od umowy w sytuacjach opisanych w</w:t>
      </w:r>
      <w:r w:rsidR="002E5D27" w:rsidRPr="00C2254C">
        <w:rPr>
          <w:rFonts w:eastAsia="Times New Roman"/>
          <w:kern w:val="1"/>
          <w:sz w:val="20"/>
          <w:szCs w:val="20"/>
          <w:lang w:eastAsia="pl-PL"/>
        </w:rPr>
        <w:t> </w:t>
      </w:r>
      <w:r w:rsidRPr="00C2254C">
        <w:rPr>
          <w:rFonts w:eastAsia="Times New Roman"/>
          <w:kern w:val="1"/>
          <w:sz w:val="20"/>
          <w:szCs w:val="20"/>
          <w:lang w:eastAsia="pl-PL"/>
        </w:rPr>
        <w:t>niniejszym paragrafie.</w:t>
      </w:r>
    </w:p>
    <w:p w14:paraId="4411709F" w14:textId="5F16E504" w:rsidR="005366D4" w:rsidRDefault="005366D4" w:rsidP="00CC3208">
      <w:pPr>
        <w:numPr>
          <w:ilvl w:val="0"/>
          <w:numId w:val="59"/>
        </w:numPr>
        <w:spacing w:after="0" w:line="240" w:lineRule="auto"/>
        <w:ind w:left="567"/>
        <w:jc w:val="both"/>
        <w:rPr>
          <w:rFonts w:eastAsia="Times New Roman"/>
          <w:kern w:val="1"/>
          <w:sz w:val="20"/>
          <w:szCs w:val="20"/>
          <w:lang w:eastAsia="pl-PL"/>
        </w:rPr>
      </w:pPr>
      <w:r w:rsidRPr="00282C44">
        <w:rPr>
          <w:rFonts w:eastAsia="Times New Roman"/>
          <w:kern w:val="1"/>
          <w:sz w:val="20"/>
          <w:szCs w:val="20"/>
          <w:lang w:eastAsia="pl-PL"/>
        </w:rPr>
        <w:t>W razie wystąpienia istotnej zmiany okoliczności powodującej, że wykonanie umowy nie leży w</w:t>
      </w:r>
      <w:r w:rsidR="00BB4C45" w:rsidRPr="00282C44">
        <w:rPr>
          <w:rFonts w:eastAsia="Times New Roman"/>
          <w:kern w:val="1"/>
          <w:sz w:val="20"/>
          <w:szCs w:val="20"/>
          <w:lang w:eastAsia="pl-PL"/>
        </w:rPr>
        <w:t> </w:t>
      </w:r>
      <w:r w:rsidRPr="00282C44">
        <w:rPr>
          <w:rFonts w:eastAsia="Times New Roman"/>
          <w:kern w:val="1"/>
          <w:sz w:val="20"/>
          <w:szCs w:val="20"/>
          <w:lang w:eastAsia="pl-PL"/>
        </w:rPr>
        <w:t>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powyższych okolicznościach</w:t>
      </w:r>
      <w:r w:rsidRPr="00282C44">
        <w:rPr>
          <w:rFonts w:eastAsia="Times New Roman"/>
          <w:sz w:val="20"/>
          <w:szCs w:val="20"/>
          <w:lang w:eastAsia="pl-PL"/>
        </w:rPr>
        <w:t xml:space="preserve">. </w:t>
      </w:r>
      <w:r w:rsidRPr="00282C44">
        <w:rPr>
          <w:rFonts w:eastAsia="Times New Roman"/>
          <w:kern w:val="1"/>
          <w:sz w:val="20"/>
          <w:szCs w:val="20"/>
          <w:lang w:eastAsia="pl-PL"/>
        </w:rPr>
        <w:t>W takim przypadku Wykonawca może żądać jedynie wynagrodzenia należnego za prace już wykonane.</w:t>
      </w:r>
      <w:r w:rsidR="00BC457B" w:rsidRPr="00282C44">
        <w:rPr>
          <w:rFonts w:eastAsia="Times New Roman"/>
          <w:kern w:val="1"/>
          <w:sz w:val="20"/>
          <w:szCs w:val="20"/>
          <w:lang w:eastAsia="pl-PL"/>
        </w:rPr>
        <w:t xml:space="preserve"> </w:t>
      </w:r>
    </w:p>
    <w:p w14:paraId="6C1A605F" w14:textId="2BAC3BA7" w:rsidR="00226EB0" w:rsidRPr="00282C44" w:rsidRDefault="005366D4" w:rsidP="00CC3208">
      <w:pPr>
        <w:numPr>
          <w:ilvl w:val="0"/>
          <w:numId w:val="59"/>
        </w:numPr>
        <w:spacing w:after="0" w:line="240" w:lineRule="auto"/>
        <w:ind w:left="567"/>
        <w:jc w:val="both"/>
        <w:rPr>
          <w:rFonts w:eastAsia="Times New Roman"/>
          <w:kern w:val="1"/>
          <w:sz w:val="20"/>
          <w:szCs w:val="20"/>
          <w:lang w:eastAsia="pl-PL"/>
        </w:rPr>
      </w:pPr>
      <w:r w:rsidRPr="00282C44">
        <w:rPr>
          <w:sz w:val="20"/>
          <w:szCs w:val="20"/>
          <w:lang w:eastAsia="pl-PL"/>
        </w:rPr>
        <w:t xml:space="preserve">W przypadku niewykonania przez Wykonawcę Przedmiotu umowy </w:t>
      </w:r>
      <w:r w:rsidR="005C7CF8" w:rsidRPr="00282C44">
        <w:rPr>
          <w:sz w:val="20"/>
          <w:szCs w:val="20"/>
          <w:lang w:eastAsia="pl-PL"/>
        </w:rPr>
        <w:t>z przyczyn</w:t>
      </w:r>
      <w:r w:rsidR="00000360" w:rsidRPr="00282C44">
        <w:rPr>
          <w:sz w:val="20"/>
          <w:szCs w:val="20"/>
          <w:lang w:eastAsia="pl-PL"/>
        </w:rPr>
        <w:t>,</w:t>
      </w:r>
      <w:r w:rsidR="005C7CF8" w:rsidRPr="00282C44">
        <w:rPr>
          <w:sz w:val="20"/>
          <w:szCs w:val="20"/>
          <w:lang w:eastAsia="pl-PL"/>
        </w:rPr>
        <w:t xml:space="preserve"> </w:t>
      </w:r>
      <w:r w:rsidR="00036152" w:rsidRPr="00282C44">
        <w:rPr>
          <w:sz w:val="20"/>
          <w:szCs w:val="20"/>
          <w:lang w:eastAsia="pl-PL"/>
        </w:rPr>
        <w:t>za które Wyk</w:t>
      </w:r>
      <w:r w:rsidR="00154D16" w:rsidRPr="00282C44">
        <w:rPr>
          <w:sz w:val="20"/>
          <w:szCs w:val="20"/>
          <w:lang w:eastAsia="pl-PL"/>
        </w:rPr>
        <w:t>o</w:t>
      </w:r>
      <w:r w:rsidR="00036152" w:rsidRPr="00282C44">
        <w:rPr>
          <w:sz w:val="20"/>
          <w:szCs w:val="20"/>
          <w:lang w:eastAsia="pl-PL"/>
        </w:rPr>
        <w:t>nawca ponosi odpowiedzialnoś</w:t>
      </w:r>
      <w:r w:rsidR="00D55A00" w:rsidRPr="00282C44">
        <w:rPr>
          <w:sz w:val="20"/>
          <w:szCs w:val="20"/>
          <w:lang w:eastAsia="pl-PL"/>
        </w:rPr>
        <w:t>ć</w:t>
      </w:r>
      <w:r w:rsidR="005C7CF8" w:rsidRPr="00282C44">
        <w:rPr>
          <w:sz w:val="20"/>
          <w:szCs w:val="20"/>
          <w:lang w:eastAsia="pl-PL"/>
        </w:rPr>
        <w:t xml:space="preserve"> </w:t>
      </w:r>
      <w:r w:rsidRPr="00282C44">
        <w:rPr>
          <w:sz w:val="20"/>
          <w:szCs w:val="20"/>
          <w:lang w:eastAsia="pl-PL"/>
        </w:rPr>
        <w:t>w termin</w:t>
      </w:r>
      <w:r w:rsidR="00000360" w:rsidRPr="00282C44">
        <w:rPr>
          <w:sz w:val="20"/>
          <w:szCs w:val="20"/>
          <w:lang w:eastAsia="pl-PL"/>
        </w:rPr>
        <w:t>ie</w:t>
      </w:r>
      <w:r w:rsidRPr="00282C44">
        <w:rPr>
          <w:sz w:val="20"/>
          <w:szCs w:val="20"/>
          <w:lang w:eastAsia="pl-PL"/>
        </w:rPr>
        <w:t xml:space="preserve"> wskazany</w:t>
      </w:r>
      <w:r w:rsidR="00000360" w:rsidRPr="00282C44">
        <w:rPr>
          <w:sz w:val="20"/>
          <w:szCs w:val="20"/>
          <w:lang w:eastAsia="pl-PL"/>
        </w:rPr>
        <w:t>m</w:t>
      </w:r>
      <w:r w:rsidRPr="00282C44">
        <w:rPr>
          <w:sz w:val="20"/>
          <w:szCs w:val="20"/>
          <w:lang w:eastAsia="pl-PL"/>
        </w:rPr>
        <w:t xml:space="preserve"> w § 4 ust. 1,</w:t>
      </w:r>
      <w:r w:rsidR="00FB319E" w:rsidRPr="00282C44">
        <w:rPr>
          <w:sz w:val="20"/>
          <w:szCs w:val="20"/>
          <w:lang w:eastAsia="pl-PL"/>
        </w:rPr>
        <w:t xml:space="preserve"> lub w stosunku do któregokolwiek z terminów wskazanych w harmonogramie</w:t>
      </w:r>
      <w:r w:rsidR="00716A95">
        <w:rPr>
          <w:sz w:val="20"/>
          <w:szCs w:val="20"/>
          <w:lang w:eastAsia="pl-PL"/>
        </w:rPr>
        <w:t>,</w:t>
      </w:r>
      <w:r w:rsidR="00FB319E" w:rsidRPr="00282C44">
        <w:rPr>
          <w:sz w:val="20"/>
          <w:szCs w:val="20"/>
          <w:lang w:eastAsia="pl-PL"/>
        </w:rPr>
        <w:t xml:space="preserve"> o którym mowa w</w:t>
      </w:r>
      <w:r w:rsidR="00FB319E" w:rsidRPr="00282C44">
        <w:t xml:space="preserve"> </w:t>
      </w:r>
      <w:r w:rsidR="00FB319E" w:rsidRPr="00282C44">
        <w:rPr>
          <w:sz w:val="20"/>
          <w:szCs w:val="20"/>
          <w:lang w:eastAsia="pl-PL"/>
        </w:rPr>
        <w:t>§</w:t>
      </w:r>
      <w:r w:rsidR="00A30C9A">
        <w:rPr>
          <w:sz w:val="20"/>
          <w:szCs w:val="20"/>
          <w:lang w:eastAsia="pl-PL"/>
        </w:rPr>
        <w:t xml:space="preserve"> </w:t>
      </w:r>
      <w:r w:rsidR="00FB319E" w:rsidRPr="00282C44">
        <w:rPr>
          <w:sz w:val="20"/>
          <w:szCs w:val="20"/>
          <w:lang w:eastAsia="pl-PL"/>
        </w:rPr>
        <w:t>2 ust.</w:t>
      </w:r>
      <w:r w:rsidR="00A30C9A">
        <w:rPr>
          <w:sz w:val="20"/>
          <w:szCs w:val="20"/>
          <w:lang w:eastAsia="pl-PL"/>
        </w:rPr>
        <w:t xml:space="preserve"> </w:t>
      </w:r>
      <w:r w:rsidR="00FB319E" w:rsidRPr="00282C44">
        <w:rPr>
          <w:sz w:val="20"/>
          <w:szCs w:val="20"/>
          <w:lang w:eastAsia="pl-PL"/>
        </w:rPr>
        <w:t xml:space="preserve">8 </w:t>
      </w:r>
      <w:proofErr w:type="spellStart"/>
      <w:r w:rsidR="00FB319E" w:rsidRPr="00282C44">
        <w:rPr>
          <w:sz w:val="20"/>
          <w:szCs w:val="20"/>
          <w:lang w:eastAsia="pl-PL"/>
        </w:rPr>
        <w:t>lit.a</w:t>
      </w:r>
      <w:proofErr w:type="spellEnd"/>
      <w:r w:rsidR="00FB319E" w:rsidRPr="00282C44">
        <w:rPr>
          <w:sz w:val="20"/>
          <w:szCs w:val="20"/>
          <w:lang w:eastAsia="pl-PL"/>
        </w:rPr>
        <w:t>)</w:t>
      </w:r>
      <w:r w:rsidRPr="00282C44">
        <w:rPr>
          <w:sz w:val="20"/>
          <w:szCs w:val="20"/>
          <w:lang w:eastAsia="pl-PL"/>
        </w:rPr>
        <w:t xml:space="preserve"> Zamawiający może bez odrębnych wezwań i bez wyznaczania terminu dodatkowego odstąpić od niniejszej umowy w</w:t>
      </w:r>
      <w:r w:rsidR="002E5D27" w:rsidRPr="00282C44">
        <w:rPr>
          <w:sz w:val="20"/>
          <w:szCs w:val="20"/>
          <w:lang w:eastAsia="pl-PL"/>
        </w:rPr>
        <w:t> </w:t>
      </w:r>
      <w:r w:rsidRPr="00282C44">
        <w:rPr>
          <w:sz w:val="20"/>
          <w:szCs w:val="20"/>
          <w:lang w:eastAsia="pl-PL"/>
        </w:rPr>
        <w:t xml:space="preserve">całości lub w części </w:t>
      </w:r>
      <w:r w:rsidR="00A77671" w:rsidRPr="00282C44">
        <w:rPr>
          <w:sz w:val="20"/>
          <w:szCs w:val="20"/>
          <w:lang w:eastAsia="pl-PL"/>
        </w:rPr>
        <w:t xml:space="preserve">odpowiednio </w:t>
      </w:r>
      <w:r w:rsidRPr="00282C44">
        <w:rPr>
          <w:sz w:val="20"/>
          <w:szCs w:val="20"/>
          <w:lang w:eastAsia="pl-PL"/>
        </w:rPr>
        <w:t>w terminie 90 dni od</w:t>
      </w:r>
      <w:r w:rsidR="00A77671" w:rsidRPr="00282C44">
        <w:rPr>
          <w:sz w:val="20"/>
          <w:szCs w:val="20"/>
          <w:lang w:eastAsia="pl-PL"/>
        </w:rPr>
        <w:t xml:space="preserve"> dnia stwierdzenia </w:t>
      </w:r>
      <w:r w:rsidR="00A07B35" w:rsidRPr="00282C44">
        <w:rPr>
          <w:sz w:val="20"/>
          <w:szCs w:val="20"/>
          <w:lang w:eastAsia="pl-PL"/>
        </w:rPr>
        <w:t xml:space="preserve">przez Zamawiającego </w:t>
      </w:r>
      <w:r w:rsidR="00886B59" w:rsidRPr="00282C44">
        <w:rPr>
          <w:sz w:val="20"/>
          <w:szCs w:val="20"/>
          <w:lang w:eastAsia="pl-PL"/>
        </w:rPr>
        <w:t>zwłoki Wykonawcy</w:t>
      </w:r>
      <w:r w:rsidR="00855E08" w:rsidRPr="00282C44">
        <w:rPr>
          <w:sz w:val="20"/>
          <w:szCs w:val="20"/>
          <w:lang w:eastAsia="pl-PL"/>
        </w:rPr>
        <w:t>.</w:t>
      </w:r>
      <w:r w:rsidR="00FB319E" w:rsidRPr="00282C44">
        <w:rPr>
          <w:sz w:val="20"/>
          <w:szCs w:val="20"/>
          <w:lang w:eastAsia="pl-PL"/>
        </w:rPr>
        <w:t xml:space="preserve"> </w:t>
      </w:r>
    </w:p>
    <w:p w14:paraId="4AF009D5" w14:textId="24764486" w:rsidR="005366D4" w:rsidRDefault="005366D4" w:rsidP="00CC3208">
      <w:pPr>
        <w:numPr>
          <w:ilvl w:val="0"/>
          <w:numId w:val="59"/>
        </w:numPr>
        <w:spacing w:after="0" w:line="240" w:lineRule="auto"/>
        <w:ind w:left="567"/>
        <w:jc w:val="both"/>
        <w:rPr>
          <w:rFonts w:eastAsia="Times New Roman"/>
          <w:kern w:val="1"/>
          <w:sz w:val="20"/>
          <w:szCs w:val="20"/>
          <w:lang w:eastAsia="pl-PL"/>
        </w:rPr>
      </w:pPr>
      <w:r w:rsidRPr="00282C44">
        <w:rPr>
          <w:rFonts w:eastAsia="Times New Roman"/>
          <w:kern w:val="1"/>
          <w:sz w:val="20"/>
          <w:szCs w:val="20"/>
          <w:lang w:eastAsia="pl-PL"/>
        </w:rPr>
        <w:t>W przypadku odstąpienia od umowy przez którąkolwiek ze stron,</w:t>
      </w:r>
      <w:r w:rsidR="00763D9B" w:rsidRPr="00282C44">
        <w:rPr>
          <w:rFonts w:eastAsia="Times New Roman"/>
          <w:kern w:val="1"/>
          <w:sz w:val="20"/>
          <w:szCs w:val="20"/>
          <w:lang w:eastAsia="pl-PL"/>
        </w:rPr>
        <w:t xml:space="preserve"> Zamawiający</w:t>
      </w:r>
      <w:r w:rsidRPr="00282C44">
        <w:rPr>
          <w:rFonts w:eastAsia="Times New Roman"/>
          <w:kern w:val="1"/>
          <w:sz w:val="20"/>
          <w:szCs w:val="20"/>
          <w:lang w:eastAsia="pl-PL"/>
        </w:rPr>
        <w:t xml:space="preserve"> </w:t>
      </w:r>
      <w:r w:rsidR="00BC457B" w:rsidRPr="00282C44">
        <w:rPr>
          <w:rFonts w:eastAsia="Times New Roman"/>
          <w:kern w:val="1"/>
          <w:sz w:val="20"/>
          <w:szCs w:val="20"/>
          <w:lang w:eastAsia="pl-PL"/>
        </w:rPr>
        <w:t>może, wg swego wyboru</w:t>
      </w:r>
      <w:r w:rsidR="00396033" w:rsidRPr="00282C44">
        <w:rPr>
          <w:rFonts w:eastAsia="Times New Roman"/>
          <w:kern w:val="1"/>
          <w:sz w:val="20"/>
          <w:szCs w:val="20"/>
          <w:lang w:eastAsia="pl-PL"/>
        </w:rPr>
        <w:t>,</w:t>
      </w:r>
      <w:r w:rsidRPr="00282C44">
        <w:rPr>
          <w:rFonts w:eastAsia="Times New Roman"/>
          <w:kern w:val="1"/>
          <w:sz w:val="20"/>
          <w:szCs w:val="20"/>
          <w:lang w:eastAsia="pl-PL"/>
        </w:rPr>
        <w:t xml:space="preserve"> </w:t>
      </w:r>
      <w:r w:rsidR="00BC457B" w:rsidRPr="00282C44">
        <w:rPr>
          <w:rFonts w:eastAsia="Times New Roman"/>
          <w:kern w:val="1"/>
          <w:sz w:val="20"/>
          <w:szCs w:val="20"/>
          <w:lang w:eastAsia="pl-PL"/>
        </w:rPr>
        <w:t xml:space="preserve">odstąpić od umowy w całości lub </w:t>
      </w:r>
      <w:r w:rsidR="00D230AB" w:rsidRPr="00282C44">
        <w:rPr>
          <w:rFonts w:eastAsia="Times New Roman"/>
          <w:kern w:val="1"/>
          <w:sz w:val="20"/>
          <w:szCs w:val="20"/>
          <w:lang w:eastAsia="pl-PL"/>
        </w:rPr>
        <w:t>dokon</w:t>
      </w:r>
      <w:r w:rsidR="00BC457B" w:rsidRPr="00282C44">
        <w:rPr>
          <w:rFonts w:eastAsia="Times New Roman"/>
          <w:kern w:val="1"/>
          <w:sz w:val="20"/>
          <w:szCs w:val="20"/>
          <w:lang w:eastAsia="pl-PL"/>
        </w:rPr>
        <w:t>ać</w:t>
      </w:r>
      <w:r w:rsidR="00D230AB" w:rsidRPr="00282C44">
        <w:rPr>
          <w:rFonts w:eastAsia="Times New Roman"/>
          <w:kern w:val="1"/>
          <w:sz w:val="20"/>
          <w:szCs w:val="20"/>
          <w:lang w:eastAsia="pl-PL"/>
        </w:rPr>
        <w:t xml:space="preserve"> </w:t>
      </w:r>
      <w:r w:rsidRPr="00282C44">
        <w:rPr>
          <w:rFonts w:eastAsia="Times New Roman"/>
          <w:kern w:val="1"/>
          <w:sz w:val="20"/>
          <w:szCs w:val="20"/>
          <w:lang w:eastAsia="pl-PL"/>
        </w:rPr>
        <w:t xml:space="preserve">odbioru możliwej do wyodrębnienia części Przedmiotu </w:t>
      </w:r>
      <w:r w:rsidR="00396033" w:rsidRPr="00282C44">
        <w:rPr>
          <w:rFonts w:eastAsia="Times New Roman"/>
          <w:kern w:val="1"/>
          <w:sz w:val="20"/>
          <w:szCs w:val="20"/>
          <w:lang w:eastAsia="pl-PL"/>
        </w:rPr>
        <w:t>umowy,</w:t>
      </w:r>
      <w:r w:rsidRPr="00282C44">
        <w:rPr>
          <w:rFonts w:eastAsia="Times New Roman"/>
          <w:kern w:val="1"/>
          <w:sz w:val="20"/>
          <w:szCs w:val="20"/>
          <w:lang w:eastAsia="pl-PL"/>
        </w:rPr>
        <w:t xml:space="preserve"> wykonanej przez Wykonawcę do dnia odstąpienia. Oceny stopnia zaawansowania prac projektowych dokona Komisja Odbioru</w:t>
      </w:r>
      <w:r w:rsidR="00396033" w:rsidRPr="00282C44">
        <w:rPr>
          <w:rFonts w:eastAsia="Times New Roman"/>
          <w:kern w:val="1"/>
          <w:sz w:val="20"/>
          <w:szCs w:val="20"/>
          <w:lang w:eastAsia="pl-PL"/>
        </w:rPr>
        <w:t>,</w:t>
      </w:r>
      <w:r w:rsidRPr="00282C44">
        <w:rPr>
          <w:rFonts w:eastAsia="Times New Roman"/>
          <w:kern w:val="1"/>
          <w:sz w:val="20"/>
          <w:szCs w:val="20"/>
          <w:lang w:eastAsia="pl-PL"/>
        </w:rPr>
        <w:t xml:space="preserve"> składająca się z przedstawicieli Zamawiającego i Wykonawcy. Komisja Odbioru na podstawie ustalonego stopnia zaawansowania prac określi wysokość wynagrodzenia należnego Wykonawcy za wykonaną część Przedmiotu umowy.</w:t>
      </w:r>
    </w:p>
    <w:p w14:paraId="75B60AD0" w14:textId="0966C159" w:rsidR="005366D4" w:rsidRDefault="005366D4" w:rsidP="00CC3208">
      <w:pPr>
        <w:numPr>
          <w:ilvl w:val="0"/>
          <w:numId w:val="59"/>
        </w:numPr>
        <w:spacing w:after="0" w:line="240" w:lineRule="auto"/>
        <w:ind w:left="567"/>
        <w:jc w:val="both"/>
        <w:rPr>
          <w:rFonts w:eastAsia="Times New Roman"/>
          <w:kern w:val="1"/>
          <w:sz w:val="20"/>
          <w:szCs w:val="20"/>
          <w:lang w:eastAsia="pl-PL"/>
        </w:rPr>
      </w:pPr>
      <w:r w:rsidRPr="00282C44">
        <w:rPr>
          <w:rFonts w:eastAsia="Times New Roman"/>
          <w:kern w:val="1"/>
          <w:sz w:val="20"/>
          <w:szCs w:val="20"/>
          <w:lang w:eastAsia="pl-PL"/>
        </w:rPr>
        <w:t xml:space="preserve">W przypadku określonym w ust. </w:t>
      </w:r>
      <w:r w:rsidR="00510DBB" w:rsidRPr="00282C44">
        <w:rPr>
          <w:rFonts w:eastAsia="Times New Roman"/>
          <w:kern w:val="1"/>
          <w:sz w:val="20"/>
          <w:szCs w:val="20"/>
          <w:lang w:eastAsia="pl-PL"/>
        </w:rPr>
        <w:t>4</w:t>
      </w:r>
      <w:r w:rsidRPr="00282C44">
        <w:rPr>
          <w:rFonts w:eastAsia="Times New Roman"/>
          <w:kern w:val="1"/>
          <w:sz w:val="20"/>
          <w:szCs w:val="20"/>
          <w:lang w:eastAsia="pl-PL"/>
        </w:rPr>
        <w:t xml:space="preserve"> niniejszego paragrafu, Wykonawca </w:t>
      </w:r>
      <w:r w:rsidR="00BC457B" w:rsidRPr="00282C44">
        <w:rPr>
          <w:rFonts w:eastAsia="Times New Roman"/>
          <w:kern w:val="1"/>
          <w:sz w:val="20"/>
          <w:szCs w:val="20"/>
          <w:lang w:eastAsia="pl-PL"/>
        </w:rPr>
        <w:t>przenies</w:t>
      </w:r>
      <w:r w:rsidR="003E0B90" w:rsidRPr="00282C44">
        <w:rPr>
          <w:rFonts w:eastAsia="Times New Roman"/>
          <w:kern w:val="1"/>
          <w:sz w:val="20"/>
          <w:szCs w:val="20"/>
          <w:lang w:eastAsia="pl-PL"/>
        </w:rPr>
        <w:t>i</w:t>
      </w:r>
      <w:r w:rsidR="00BC457B" w:rsidRPr="00282C44">
        <w:rPr>
          <w:rFonts w:eastAsia="Times New Roman"/>
          <w:kern w:val="1"/>
          <w:sz w:val="20"/>
          <w:szCs w:val="20"/>
          <w:lang w:eastAsia="pl-PL"/>
        </w:rPr>
        <w:t xml:space="preserve">e </w:t>
      </w:r>
      <w:r w:rsidR="003E0B90" w:rsidRPr="00282C44">
        <w:rPr>
          <w:rFonts w:eastAsia="Times New Roman"/>
          <w:kern w:val="1"/>
          <w:sz w:val="20"/>
          <w:szCs w:val="20"/>
          <w:lang w:eastAsia="pl-PL"/>
        </w:rPr>
        <w:t xml:space="preserve">prawa autorskie majątkowe, </w:t>
      </w:r>
      <w:r w:rsidR="00BC457B" w:rsidRPr="00282C44">
        <w:rPr>
          <w:rFonts w:eastAsia="Times New Roman"/>
          <w:kern w:val="1"/>
          <w:sz w:val="20"/>
          <w:szCs w:val="20"/>
          <w:lang w:eastAsia="pl-PL"/>
        </w:rPr>
        <w:t>udziel</w:t>
      </w:r>
      <w:r w:rsidR="003E0B90" w:rsidRPr="00282C44">
        <w:rPr>
          <w:rFonts w:eastAsia="Times New Roman"/>
          <w:kern w:val="1"/>
          <w:sz w:val="20"/>
          <w:szCs w:val="20"/>
          <w:lang w:eastAsia="pl-PL"/>
        </w:rPr>
        <w:t>i</w:t>
      </w:r>
      <w:r w:rsidR="00BC457B" w:rsidRPr="00282C44">
        <w:rPr>
          <w:rFonts w:eastAsia="Times New Roman"/>
          <w:kern w:val="1"/>
          <w:sz w:val="20"/>
          <w:szCs w:val="20"/>
          <w:lang w:eastAsia="pl-PL"/>
        </w:rPr>
        <w:t xml:space="preserve"> ws</w:t>
      </w:r>
      <w:r w:rsidR="003E0B90" w:rsidRPr="00282C44">
        <w:rPr>
          <w:rFonts w:eastAsia="Times New Roman"/>
          <w:kern w:val="1"/>
          <w:sz w:val="20"/>
          <w:szCs w:val="20"/>
          <w:lang w:eastAsia="pl-PL"/>
        </w:rPr>
        <w:t>z</w:t>
      </w:r>
      <w:r w:rsidR="00BC457B" w:rsidRPr="00282C44">
        <w:rPr>
          <w:rFonts w:eastAsia="Times New Roman"/>
          <w:kern w:val="1"/>
          <w:sz w:val="20"/>
          <w:szCs w:val="20"/>
          <w:lang w:eastAsia="pl-PL"/>
        </w:rPr>
        <w:t xml:space="preserve">elkich </w:t>
      </w:r>
      <w:r w:rsidR="003E0B90" w:rsidRPr="00282C44">
        <w:rPr>
          <w:rFonts w:eastAsia="Times New Roman"/>
          <w:kern w:val="1"/>
          <w:sz w:val="20"/>
          <w:szCs w:val="20"/>
          <w:lang w:eastAsia="pl-PL"/>
        </w:rPr>
        <w:t>gwarancji, zgód i upoważnień, zgodnie z § 3 umowy,</w:t>
      </w:r>
      <w:r w:rsidRPr="00282C44">
        <w:rPr>
          <w:rFonts w:eastAsia="Times New Roman"/>
          <w:kern w:val="1"/>
          <w:sz w:val="20"/>
          <w:szCs w:val="20"/>
          <w:lang w:eastAsia="pl-PL"/>
        </w:rPr>
        <w:t xml:space="preserve"> </w:t>
      </w:r>
      <w:r w:rsidR="003E0B90" w:rsidRPr="00282C44">
        <w:rPr>
          <w:rFonts w:eastAsia="Times New Roman"/>
          <w:kern w:val="1"/>
          <w:sz w:val="20"/>
          <w:szCs w:val="20"/>
          <w:lang w:eastAsia="pl-PL"/>
        </w:rPr>
        <w:t xml:space="preserve">do danej części zamówienia, w tym w szczególności </w:t>
      </w:r>
      <w:r w:rsidRPr="00282C44">
        <w:rPr>
          <w:rFonts w:eastAsia="Times New Roman"/>
          <w:kern w:val="1"/>
          <w:sz w:val="20"/>
          <w:szCs w:val="20"/>
          <w:lang w:eastAsia="pl-PL"/>
        </w:rPr>
        <w:t>wyra</w:t>
      </w:r>
      <w:r w:rsidR="003E0B90" w:rsidRPr="00282C44">
        <w:rPr>
          <w:rFonts w:eastAsia="Times New Roman"/>
          <w:kern w:val="1"/>
          <w:sz w:val="20"/>
          <w:szCs w:val="20"/>
          <w:lang w:eastAsia="pl-PL"/>
        </w:rPr>
        <w:t>zi</w:t>
      </w:r>
      <w:r w:rsidRPr="00282C44">
        <w:rPr>
          <w:rFonts w:eastAsia="Times New Roman"/>
          <w:kern w:val="1"/>
          <w:sz w:val="20"/>
          <w:szCs w:val="20"/>
          <w:lang w:eastAsia="pl-PL"/>
        </w:rPr>
        <w:t xml:space="preserve"> zgodę na opracowanie, dokonywanie zmian i</w:t>
      </w:r>
      <w:r w:rsidR="002E5D27" w:rsidRPr="00282C44">
        <w:rPr>
          <w:rFonts w:eastAsia="Times New Roman"/>
          <w:kern w:val="1"/>
          <w:sz w:val="20"/>
          <w:szCs w:val="20"/>
          <w:lang w:eastAsia="pl-PL"/>
        </w:rPr>
        <w:t> </w:t>
      </w:r>
      <w:r w:rsidRPr="00282C44">
        <w:rPr>
          <w:rFonts w:eastAsia="Times New Roman"/>
          <w:kern w:val="1"/>
          <w:sz w:val="20"/>
          <w:szCs w:val="20"/>
          <w:lang w:eastAsia="pl-PL"/>
        </w:rPr>
        <w:t xml:space="preserve">dokończenie odebranej przez Zamawiającego części Przedmiotu </w:t>
      </w:r>
      <w:r w:rsidR="0078206A" w:rsidRPr="00282C44">
        <w:rPr>
          <w:rFonts w:eastAsia="Times New Roman"/>
          <w:kern w:val="1"/>
          <w:sz w:val="20"/>
          <w:szCs w:val="20"/>
          <w:lang w:eastAsia="pl-PL"/>
        </w:rPr>
        <w:t>umowy</w:t>
      </w:r>
      <w:r w:rsidR="003E0B90" w:rsidRPr="00282C44">
        <w:rPr>
          <w:rFonts w:eastAsia="Times New Roman"/>
          <w:kern w:val="1"/>
          <w:sz w:val="20"/>
          <w:szCs w:val="20"/>
          <w:lang w:eastAsia="pl-PL"/>
        </w:rPr>
        <w:t xml:space="preserve"> </w:t>
      </w:r>
      <w:r w:rsidRPr="00282C44">
        <w:rPr>
          <w:rFonts w:eastAsia="Times New Roman"/>
          <w:kern w:val="1"/>
          <w:sz w:val="20"/>
          <w:szCs w:val="20"/>
          <w:lang w:eastAsia="pl-PL"/>
        </w:rPr>
        <w:t xml:space="preserve">przez innego </w:t>
      </w:r>
      <w:r w:rsidR="00A77671" w:rsidRPr="00282C44">
        <w:rPr>
          <w:rFonts w:eastAsia="Times New Roman"/>
          <w:kern w:val="1"/>
          <w:sz w:val="20"/>
          <w:szCs w:val="20"/>
          <w:lang w:eastAsia="pl-PL"/>
        </w:rPr>
        <w:t>W</w:t>
      </w:r>
      <w:r w:rsidRPr="00282C44">
        <w:rPr>
          <w:rFonts w:eastAsia="Times New Roman"/>
          <w:kern w:val="1"/>
          <w:sz w:val="20"/>
          <w:szCs w:val="20"/>
          <w:lang w:eastAsia="pl-PL"/>
        </w:rPr>
        <w:t xml:space="preserve">ykonawcę. </w:t>
      </w:r>
      <w:r w:rsidR="00A77671" w:rsidRPr="00282C44">
        <w:rPr>
          <w:rFonts w:eastAsia="Times New Roman"/>
          <w:kern w:val="1"/>
          <w:sz w:val="20"/>
          <w:szCs w:val="20"/>
          <w:lang w:eastAsia="pl-PL"/>
        </w:rPr>
        <w:t>D</w:t>
      </w:r>
      <w:r w:rsidRPr="00282C44">
        <w:rPr>
          <w:rFonts w:eastAsia="Times New Roman"/>
          <w:kern w:val="1"/>
          <w:sz w:val="20"/>
          <w:szCs w:val="20"/>
          <w:lang w:eastAsia="pl-PL"/>
        </w:rPr>
        <w:t>o odebrane</w:t>
      </w:r>
      <w:r w:rsidR="00510DBB" w:rsidRPr="00282C44">
        <w:rPr>
          <w:rFonts w:eastAsia="Times New Roman"/>
          <w:kern w:val="1"/>
          <w:sz w:val="20"/>
          <w:szCs w:val="20"/>
          <w:lang w:eastAsia="pl-PL"/>
        </w:rPr>
        <w:t>j</w:t>
      </w:r>
      <w:r w:rsidRPr="00282C44">
        <w:rPr>
          <w:rFonts w:eastAsia="Times New Roman"/>
          <w:kern w:val="1"/>
          <w:sz w:val="20"/>
          <w:szCs w:val="20"/>
          <w:lang w:eastAsia="pl-PL"/>
        </w:rPr>
        <w:t xml:space="preserve"> części Przedmiotu </w:t>
      </w:r>
      <w:r w:rsidR="00F02E03" w:rsidRPr="00282C44">
        <w:rPr>
          <w:rFonts w:eastAsia="Times New Roman"/>
          <w:kern w:val="1"/>
          <w:sz w:val="20"/>
          <w:szCs w:val="20"/>
          <w:lang w:eastAsia="pl-PL"/>
        </w:rPr>
        <w:t>umowy</w:t>
      </w:r>
      <w:r w:rsidR="003215FC" w:rsidRPr="00282C44">
        <w:rPr>
          <w:rFonts w:eastAsia="Times New Roman"/>
          <w:kern w:val="1"/>
          <w:sz w:val="20"/>
          <w:szCs w:val="20"/>
          <w:lang w:eastAsia="pl-PL"/>
        </w:rPr>
        <w:t xml:space="preserve"> </w:t>
      </w:r>
      <w:r w:rsidRPr="00282C44">
        <w:rPr>
          <w:rFonts w:eastAsia="Times New Roman"/>
          <w:kern w:val="1"/>
          <w:sz w:val="20"/>
          <w:szCs w:val="20"/>
          <w:lang w:eastAsia="pl-PL"/>
        </w:rPr>
        <w:t>stosuje się</w:t>
      </w:r>
      <w:r w:rsidR="003215FC" w:rsidRPr="00282C44">
        <w:rPr>
          <w:rFonts w:eastAsia="Times New Roman"/>
          <w:kern w:val="1"/>
          <w:sz w:val="20"/>
          <w:szCs w:val="20"/>
          <w:lang w:eastAsia="pl-PL"/>
        </w:rPr>
        <w:t xml:space="preserve"> </w:t>
      </w:r>
      <w:r w:rsidRPr="00282C44">
        <w:rPr>
          <w:rFonts w:eastAsia="Times New Roman"/>
          <w:kern w:val="1"/>
          <w:sz w:val="20"/>
          <w:szCs w:val="20"/>
          <w:lang w:eastAsia="pl-PL"/>
        </w:rPr>
        <w:t xml:space="preserve">postanowienia § 3 umowy. </w:t>
      </w:r>
    </w:p>
    <w:p w14:paraId="63C9D6FB" w14:textId="7C31E2FC" w:rsidR="00D80BB8" w:rsidRDefault="00D80BB8" w:rsidP="00CC3208">
      <w:pPr>
        <w:numPr>
          <w:ilvl w:val="0"/>
          <w:numId w:val="59"/>
        </w:numPr>
        <w:spacing w:after="0" w:line="240" w:lineRule="auto"/>
        <w:ind w:left="567"/>
        <w:jc w:val="both"/>
        <w:rPr>
          <w:rFonts w:eastAsia="Times New Roman"/>
          <w:kern w:val="1"/>
          <w:sz w:val="20"/>
          <w:szCs w:val="20"/>
          <w:lang w:eastAsia="pl-PL"/>
        </w:rPr>
      </w:pPr>
      <w:r w:rsidRPr="00282C44">
        <w:rPr>
          <w:rFonts w:eastAsia="Times New Roman"/>
          <w:kern w:val="1"/>
          <w:sz w:val="20"/>
          <w:szCs w:val="20"/>
          <w:lang w:eastAsia="pl-PL"/>
        </w:rPr>
        <w:t>W przypadku</w:t>
      </w:r>
      <w:r w:rsidR="00D83151" w:rsidRPr="00282C44">
        <w:rPr>
          <w:rFonts w:eastAsia="Times New Roman"/>
          <w:kern w:val="1"/>
          <w:sz w:val="20"/>
          <w:szCs w:val="20"/>
          <w:lang w:eastAsia="pl-PL"/>
        </w:rPr>
        <w:t>,</w:t>
      </w:r>
      <w:r w:rsidRPr="00282C44">
        <w:rPr>
          <w:rFonts w:eastAsia="Times New Roman"/>
          <w:kern w:val="1"/>
          <w:sz w:val="20"/>
          <w:szCs w:val="20"/>
          <w:lang w:eastAsia="pl-PL"/>
        </w:rPr>
        <w:t xml:space="preserve"> gdy po uprzednim wezwaniu Zamawiającego Wykonawca w terminie 14 dni od dnia doręczenia wezwania nie podejmuje realizacji </w:t>
      </w:r>
      <w:r w:rsidR="00FF55CE" w:rsidRPr="00282C44">
        <w:rPr>
          <w:rFonts w:eastAsia="Times New Roman"/>
          <w:kern w:val="1"/>
          <w:sz w:val="20"/>
          <w:szCs w:val="20"/>
          <w:lang w:eastAsia="pl-PL"/>
        </w:rPr>
        <w:t>Przedmiotu umowy</w:t>
      </w:r>
      <w:r w:rsidR="00B27588" w:rsidRPr="00282C44">
        <w:rPr>
          <w:rFonts w:eastAsia="Times New Roman"/>
          <w:kern w:val="1"/>
          <w:sz w:val="20"/>
          <w:szCs w:val="20"/>
          <w:lang w:eastAsia="pl-PL"/>
        </w:rPr>
        <w:t>,</w:t>
      </w:r>
      <w:r w:rsidR="00484789" w:rsidRPr="00282C44">
        <w:rPr>
          <w:rFonts w:eastAsia="Times New Roman"/>
          <w:kern w:val="1"/>
          <w:sz w:val="20"/>
          <w:szCs w:val="20"/>
          <w:lang w:eastAsia="pl-PL"/>
        </w:rPr>
        <w:t xml:space="preserve"> </w:t>
      </w:r>
      <w:r w:rsidRPr="00282C44">
        <w:rPr>
          <w:rFonts w:eastAsia="Times New Roman"/>
          <w:kern w:val="1"/>
          <w:sz w:val="20"/>
          <w:szCs w:val="20"/>
          <w:lang w:eastAsia="pl-PL"/>
        </w:rPr>
        <w:t>Zamawiający ma prawo do odstąpienia od umowy z winy Wykonawcy w terminie 90 dni od dnia stwierdzenia takiej okoliczności</w:t>
      </w:r>
      <w:r w:rsidR="00CC7D4D" w:rsidRPr="00282C44">
        <w:rPr>
          <w:rFonts w:eastAsia="Times New Roman"/>
          <w:kern w:val="1"/>
          <w:sz w:val="20"/>
          <w:szCs w:val="20"/>
          <w:lang w:eastAsia="pl-PL"/>
        </w:rPr>
        <w:t>.</w:t>
      </w:r>
    </w:p>
    <w:p w14:paraId="1C9394FC" w14:textId="455F0704" w:rsidR="00682054" w:rsidRDefault="00682054" w:rsidP="00CC3208">
      <w:pPr>
        <w:numPr>
          <w:ilvl w:val="0"/>
          <w:numId w:val="59"/>
        </w:numPr>
        <w:spacing w:after="0" w:line="240" w:lineRule="auto"/>
        <w:ind w:left="567"/>
        <w:jc w:val="both"/>
        <w:rPr>
          <w:rFonts w:eastAsia="Times New Roman"/>
          <w:kern w:val="1"/>
          <w:sz w:val="20"/>
          <w:szCs w:val="20"/>
          <w:lang w:eastAsia="pl-PL"/>
        </w:rPr>
      </w:pPr>
      <w:r w:rsidRPr="00282C44">
        <w:rPr>
          <w:rFonts w:eastAsia="Times New Roman"/>
          <w:kern w:val="1"/>
          <w:sz w:val="20"/>
          <w:szCs w:val="20"/>
          <w:lang w:eastAsia="pl-PL"/>
        </w:rPr>
        <w:t>Zastrzeżone w niniejszej umowie prawo odstąpienia od umowy nie wyklucza możliwości skorzystania przez Zamawiającego z prawa odstąpienia od umowy w oparciu o przepis ustawy. Zamawiający, korzystając z umownego lub ustawowego prawa odstąpienia od umowy, może odstąpić od całości lub od jego części.</w:t>
      </w:r>
    </w:p>
    <w:p w14:paraId="51493A1E" w14:textId="32EEA26D" w:rsidR="005366D4" w:rsidRPr="0010308D" w:rsidRDefault="00682054" w:rsidP="00CC3208">
      <w:pPr>
        <w:numPr>
          <w:ilvl w:val="0"/>
          <w:numId w:val="59"/>
        </w:numPr>
        <w:spacing w:after="0" w:line="240" w:lineRule="auto"/>
        <w:ind w:left="567"/>
        <w:jc w:val="both"/>
        <w:rPr>
          <w:rFonts w:eastAsia="Times New Roman"/>
          <w:kern w:val="1"/>
          <w:sz w:val="20"/>
          <w:szCs w:val="20"/>
          <w:lang w:eastAsia="pl-PL"/>
        </w:rPr>
      </w:pPr>
      <w:r w:rsidRPr="00282C44">
        <w:rPr>
          <w:rFonts w:eastAsia="Times New Roman"/>
          <w:kern w:val="1"/>
          <w:sz w:val="20"/>
          <w:szCs w:val="20"/>
          <w:lang w:eastAsia="pl-PL"/>
        </w:rPr>
        <w:t>Oświadczenie o odstąpieniu od umowy wymaga zachowania formy pisemnej pod rygorem nieważności.</w:t>
      </w:r>
    </w:p>
    <w:p w14:paraId="3DFA1480" w14:textId="77777777" w:rsidR="006F5D64" w:rsidRPr="00C2254C" w:rsidRDefault="006F5D64">
      <w:pPr>
        <w:spacing w:after="0" w:line="240" w:lineRule="auto"/>
        <w:jc w:val="center"/>
        <w:rPr>
          <w:rFonts w:eastAsia="Times New Roman"/>
          <w:kern w:val="1"/>
          <w:sz w:val="20"/>
          <w:szCs w:val="20"/>
          <w:lang w:eastAsia="pl-PL"/>
        </w:rPr>
      </w:pPr>
    </w:p>
    <w:p w14:paraId="01477010" w14:textId="0DC2C301" w:rsidR="005366D4" w:rsidRPr="00C2254C" w:rsidRDefault="005366D4">
      <w:pPr>
        <w:spacing w:after="0" w:line="240" w:lineRule="auto"/>
        <w:jc w:val="center"/>
        <w:rPr>
          <w:rFonts w:eastAsia="Times New Roman"/>
          <w:b/>
          <w:kern w:val="1"/>
          <w:sz w:val="20"/>
          <w:szCs w:val="20"/>
          <w:lang w:eastAsia="pl-PL"/>
        </w:rPr>
      </w:pPr>
      <w:r w:rsidRPr="00C2254C">
        <w:rPr>
          <w:rFonts w:eastAsia="Times New Roman"/>
          <w:b/>
          <w:kern w:val="1"/>
          <w:sz w:val="20"/>
          <w:szCs w:val="20"/>
          <w:lang w:eastAsia="pl-PL"/>
        </w:rPr>
        <w:t xml:space="preserve">§ </w:t>
      </w:r>
      <w:r w:rsidR="00B81F1B">
        <w:rPr>
          <w:rFonts w:eastAsia="Times New Roman"/>
          <w:b/>
          <w:kern w:val="1"/>
          <w:sz w:val="20"/>
          <w:szCs w:val="20"/>
          <w:lang w:eastAsia="pl-PL"/>
        </w:rPr>
        <w:t>8</w:t>
      </w:r>
    </w:p>
    <w:p w14:paraId="2CA2BD27" w14:textId="77777777" w:rsidR="005366D4" w:rsidRPr="00C2254C" w:rsidRDefault="005366D4">
      <w:pPr>
        <w:spacing w:after="0" w:line="240" w:lineRule="auto"/>
        <w:jc w:val="center"/>
        <w:rPr>
          <w:rFonts w:eastAsia="Times New Roman"/>
          <w:sz w:val="20"/>
          <w:szCs w:val="20"/>
          <w:lang w:eastAsia="pl-PL"/>
        </w:rPr>
      </w:pPr>
      <w:r w:rsidRPr="00C2254C">
        <w:rPr>
          <w:rFonts w:eastAsia="Times New Roman"/>
          <w:b/>
          <w:kern w:val="1"/>
          <w:sz w:val="20"/>
          <w:szCs w:val="20"/>
          <w:lang w:eastAsia="pl-PL"/>
        </w:rPr>
        <w:t>Kary umowne</w:t>
      </w:r>
    </w:p>
    <w:p w14:paraId="28FF1265" w14:textId="7C901EB0" w:rsidR="00E1596D" w:rsidRPr="00C2254C" w:rsidRDefault="00E1596D" w:rsidP="00CC3208">
      <w:pPr>
        <w:numPr>
          <w:ilvl w:val="0"/>
          <w:numId w:val="1"/>
        </w:numPr>
        <w:spacing w:after="0" w:line="240" w:lineRule="auto"/>
        <w:ind w:left="567" w:hanging="567"/>
        <w:jc w:val="both"/>
        <w:rPr>
          <w:rFonts w:eastAsia="Times New Roman"/>
          <w:sz w:val="20"/>
          <w:szCs w:val="20"/>
          <w:lang w:eastAsia="pl-PL"/>
        </w:rPr>
      </w:pPr>
      <w:r w:rsidRPr="00C2254C">
        <w:rPr>
          <w:rFonts w:eastAsia="Times New Roman"/>
          <w:sz w:val="20"/>
          <w:szCs w:val="20"/>
          <w:lang w:eastAsia="pl-PL"/>
        </w:rPr>
        <w:t>Zamawiający pozostaje uprawnionym do żądania od Wykonawcy kary umownej w</w:t>
      </w:r>
      <w:r w:rsidR="004D7FE0" w:rsidRPr="00C2254C">
        <w:rPr>
          <w:rFonts w:eastAsia="Times New Roman"/>
          <w:sz w:val="20"/>
          <w:szCs w:val="20"/>
          <w:lang w:eastAsia="pl-PL"/>
        </w:rPr>
        <w:t xml:space="preserve"> </w:t>
      </w:r>
      <w:r w:rsidRPr="00C2254C">
        <w:rPr>
          <w:rFonts w:eastAsia="Times New Roman"/>
          <w:sz w:val="20"/>
          <w:szCs w:val="20"/>
          <w:lang w:eastAsia="pl-PL"/>
        </w:rPr>
        <w:t>sytuacji gdy Wykonawca w chwili zawarcia umowy podlegał wykluczeniu na podstawie art. 108</w:t>
      </w:r>
      <w:r w:rsidR="000C141E" w:rsidRPr="00C2254C">
        <w:rPr>
          <w:rFonts w:eastAsia="Times New Roman"/>
          <w:sz w:val="20"/>
          <w:szCs w:val="20"/>
          <w:lang w:eastAsia="pl-PL"/>
        </w:rPr>
        <w:t xml:space="preserve"> </w:t>
      </w:r>
      <w:proofErr w:type="spellStart"/>
      <w:r w:rsidRPr="00C2254C">
        <w:rPr>
          <w:rFonts w:eastAsia="Times New Roman"/>
          <w:sz w:val="20"/>
          <w:szCs w:val="20"/>
          <w:lang w:eastAsia="pl-PL"/>
        </w:rPr>
        <w:t>p.z.p</w:t>
      </w:r>
      <w:proofErr w:type="spellEnd"/>
      <w:r w:rsidRPr="00C2254C">
        <w:rPr>
          <w:rFonts w:eastAsia="Times New Roman"/>
          <w:sz w:val="20"/>
          <w:szCs w:val="20"/>
          <w:lang w:eastAsia="pl-PL"/>
        </w:rPr>
        <w:t>.</w:t>
      </w:r>
      <w:r w:rsidR="000C141E" w:rsidRPr="00C2254C">
        <w:rPr>
          <w:rFonts w:eastAsia="Times New Roman"/>
          <w:sz w:val="20"/>
          <w:szCs w:val="20"/>
          <w:lang w:eastAsia="pl-PL"/>
        </w:rPr>
        <w:t xml:space="preserve"> </w:t>
      </w:r>
      <w:r w:rsidRPr="00C2254C">
        <w:rPr>
          <w:rFonts w:eastAsia="Times New Roman"/>
          <w:sz w:val="20"/>
          <w:szCs w:val="20"/>
          <w:lang w:eastAsia="pl-PL"/>
        </w:rPr>
        <w:t>w</w:t>
      </w:r>
      <w:r w:rsidR="002E5D27" w:rsidRPr="00C2254C">
        <w:rPr>
          <w:rFonts w:eastAsia="Times New Roman"/>
          <w:sz w:val="20"/>
          <w:szCs w:val="20"/>
          <w:lang w:eastAsia="pl-PL"/>
        </w:rPr>
        <w:t> </w:t>
      </w:r>
      <w:r w:rsidRPr="00C2254C">
        <w:rPr>
          <w:rFonts w:eastAsia="Times New Roman"/>
          <w:sz w:val="20"/>
          <w:szCs w:val="20"/>
          <w:lang w:eastAsia="pl-PL"/>
        </w:rPr>
        <w:t>wysokości 10</w:t>
      </w:r>
      <w:r w:rsidR="001A191C" w:rsidRPr="00C2254C">
        <w:rPr>
          <w:rFonts w:eastAsia="Times New Roman"/>
          <w:sz w:val="20"/>
          <w:szCs w:val="20"/>
          <w:lang w:eastAsia="pl-PL"/>
        </w:rPr>
        <w:t xml:space="preserve"> </w:t>
      </w:r>
      <w:r w:rsidRPr="00C2254C">
        <w:rPr>
          <w:rFonts w:eastAsia="Times New Roman"/>
          <w:sz w:val="20"/>
          <w:szCs w:val="20"/>
          <w:lang w:eastAsia="pl-PL"/>
        </w:rPr>
        <w:t xml:space="preserve">% wynagrodzenia umownego, określonego w § </w:t>
      </w:r>
      <w:r w:rsidR="00AC716A" w:rsidRPr="00C2254C">
        <w:rPr>
          <w:rFonts w:eastAsia="Times New Roman"/>
          <w:sz w:val="20"/>
          <w:szCs w:val="20"/>
          <w:lang w:eastAsia="pl-PL"/>
        </w:rPr>
        <w:t>5</w:t>
      </w:r>
      <w:r w:rsidRPr="00C2254C">
        <w:rPr>
          <w:rFonts w:eastAsia="Times New Roman"/>
          <w:sz w:val="20"/>
          <w:szCs w:val="20"/>
          <w:lang w:eastAsia="pl-PL"/>
        </w:rPr>
        <w:t xml:space="preserve"> ust. </w:t>
      </w:r>
      <w:r w:rsidR="009449AD" w:rsidRPr="00C2254C">
        <w:rPr>
          <w:rFonts w:eastAsia="Times New Roman"/>
          <w:sz w:val="20"/>
          <w:szCs w:val="20"/>
          <w:lang w:eastAsia="pl-PL"/>
        </w:rPr>
        <w:t>1</w:t>
      </w:r>
      <w:r w:rsidRPr="00C2254C">
        <w:rPr>
          <w:rFonts w:eastAsia="Times New Roman"/>
          <w:sz w:val="20"/>
          <w:szCs w:val="20"/>
          <w:lang w:eastAsia="pl-PL"/>
        </w:rPr>
        <w:t xml:space="preserve"> umowy.</w:t>
      </w:r>
    </w:p>
    <w:p w14:paraId="7A3F4281" w14:textId="1A938918" w:rsidR="005366D4" w:rsidRPr="00C2254C" w:rsidRDefault="005366D4" w:rsidP="00CC3208">
      <w:pPr>
        <w:numPr>
          <w:ilvl w:val="0"/>
          <w:numId w:val="1"/>
        </w:numPr>
        <w:spacing w:after="0" w:line="240" w:lineRule="auto"/>
        <w:ind w:left="567" w:hanging="567"/>
        <w:jc w:val="both"/>
        <w:rPr>
          <w:rFonts w:eastAsia="Times New Roman"/>
          <w:sz w:val="20"/>
          <w:szCs w:val="20"/>
          <w:lang w:eastAsia="pl-PL"/>
        </w:rPr>
      </w:pPr>
      <w:r w:rsidRPr="00C2254C">
        <w:rPr>
          <w:rFonts w:eastAsia="Times New Roman"/>
          <w:sz w:val="20"/>
          <w:szCs w:val="20"/>
          <w:lang w:eastAsia="pl-PL"/>
        </w:rPr>
        <w:t xml:space="preserve">Strony ustalają, że Wykonawca </w:t>
      </w:r>
      <w:r w:rsidR="005852C5" w:rsidRPr="00C2254C">
        <w:rPr>
          <w:rFonts w:eastAsia="Times New Roman"/>
          <w:sz w:val="20"/>
          <w:szCs w:val="20"/>
          <w:lang w:eastAsia="pl-PL"/>
        </w:rPr>
        <w:t xml:space="preserve">zapłaci Zamawiającemu karę umową </w:t>
      </w:r>
      <w:r w:rsidRPr="00C2254C">
        <w:rPr>
          <w:rFonts w:eastAsia="Times New Roman"/>
          <w:sz w:val="20"/>
          <w:szCs w:val="20"/>
          <w:lang w:eastAsia="pl-PL"/>
        </w:rPr>
        <w:t>w przypadku:</w:t>
      </w:r>
    </w:p>
    <w:p w14:paraId="67E74330" w14:textId="774656F6" w:rsidR="005366D4" w:rsidRPr="00C2254C" w:rsidRDefault="005366D4" w:rsidP="00CC3208">
      <w:pPr>
        <w:numPr>
          <w:ilvl w:val="1"/>
          <w:numId w:val="13"/>
        </w:numPr>
        <w:tabs>
          <w:tab w:val="clear" w:pos="1440"/>
        </w:tabs>
        <w:spacing w:after="0" w:line="240" w:lineRule="auto"/>
        <w:ind w:left="1134" w:hanging="425"/>
        <w:jc w:val="both"/>
        <w:rPr>
          <w:rFonts w:eastAsia="Times New Roman"/>
          <w:sz w:val="20"/>
          <w:szCs w:val="20"/>
          <w:lang w:eastAsia="pl-PL"/>
        </w:rPr>
      </w:pPr>
      <w:r w:rsidRPr="00C2254C">
        <w:rPr>
          <w:rFonts w:eastAsia="Times New Roman"/>
          <w:sz w:val="20"/>
          <w:szCs w:val="20"/>
          <w:lang w:eastAsia="pl-PL"/>
        </w:rPr>
        <w:t xml:space="preserve">gdyby którekolwiek z oświadczeń, o których mowa § </w:t>
      </w:r>
      <w:r w:rsidR="00CD11E8" w:rsidRPr="00C2254C">
        <w:rPr>
          <w:rFonts w:eastAsia="Times New Roman"/>
          <w:sz w:val="20"/>
          <w:szCs w:val="20"/>
          <w:lang w:eastAsia="pl-PL"/>
        </w:rPr>
        <w:t>4</w:t>
      </w:r>
      <w:r w:rsidR="007535A8" w:rsidRPr="00C2254C">
        <w:rPr>
          <w:rFonts w:eastAsia="Times New Roman"/>
          <w:sz w:val="20"/>
          <w:szCs w:val="20"/>
          <w:lang w:eastAsia="pl-PL"/>
        </w:rPr>
        <w:t>,</w:t>
      </w:r>
      <w:r w:rsidRPr="00C2254C">
        <w:rPr>
          <w:rFonts w:eastAsia="Times New Roman"/>
          <w:sz w:val="20"/>
          <w:szCs w:val="20"/>
          <w:lang w:eastAsia="pl-PL"/>
        </w:rPr>
        <w:t xml:space="preserve"> okazało się fałszywe lub w</w:t>
      </w:r>
      <w:r w:rsidR="001F62C5" w:rsidRPr="00C2254C">
        <w:rPr>
          <w:rFonts w:eastAsia="Times New Roman"/>
          <w:sz w:val="20"/>
          <w:szCs w:val="20"/>
          <w:lang w:eastAsia="pl-PL"/>
        </w:rPr>
        <w:t> </w:t>
      </w:r>
      <w:r w:rsidRPr="00C2254C">
        <w:rPr>
          <w:rFonts w:eastAsia="Times New Roman"/>
          <w:sz w:val="20"/>
          <w:szCs w:val="20"/>
          <w:lang w:eastAsia="pl-PL"/>
        </w:rPr>
        <w:t xml:space="preserve">przypadku innego naruszenia przez Wykonawcę postanowień § </w:t>
      </w:r>
      <w:r w:rsidR="00CD11E8" w:rsidRPr="00C2254C">
        <w:rPr>
          <w:rFonts w:eastAsia="Times New Roman"/>
          <w:sz w:val="20"/>
          <w:szCs w:val="20"/>
          <w:lang w:eastAsia="pl-PL"/>
        </w:rPr>
        <w:t>4</w:t>
      </w:r>
      <w:r w:rsidRPr="00C2254C">
        <w:rPr>
          <w:rFonts w:eastAsia="Times New Roman"/>
          <w:sz w:val="20"/>
          <w:szCs w:val="20"/>
          <w:lang w:eastAsia="pl-PL"/>
        </w:rPr>
        <w:t xml:space="preserve"> - w wysokości </w:t>
      </w:r>
      <w:r w:rsidR="00A07B35" w:rsidRPr="00C2254C">
        <w:rPr>
          <w:rFonts w:eastAsia="Times New Roman"/>
          <w:sz w:val="20"/>
          <w:szCs w:val="20"/>
          <w:lang w:eastAsia="pl-PL"/>
        </w:rPr>
        <w:t>2</w:t>
      </w:r>
      <w:r w:rsidRPr="00C2254C">
        <w:rPr>
          <w:rFonts w:eastAsia="Times New Roman"/>
          <w:sz w:val="20"/>
          <w:szCs w:val="20"/>
          <w:lang w:eastAsia="pl-PL"/>
        </w:rPr>
        <w:t xml:space="preserve">0 % całkowitego wynagrodzenia </w:t>
      </w:r>
      <w:r w:rsidR="00CC0397" w:rsidRPr="00C2254C">
        <w:rPr>
          <w:rFonts w:eastAsia="Times New Roman"/>
          <w:sz w:val="20"/>
          <w:szCs w:val="20"/>
          <w:lang w:eastAsia="pl-PL"/>
        </w:rPr>
        <w:t xml:space="preserve">brutto </w:t>
      </w:r>
      <w:r w:rsidRPr="00C2254C">
        <w:rPr>
          <w:rFonts w:eastAsia="Times New Roman"/>
          <w:sz w:val="20"/>
          <w:szCs w:val="20"/>
          <w:lang w:eastAsia="pl-PL"/>
        </w:rPr>
        <w:t xml:space="preserve">określonego w § </w:t>
      </w:r>
      <w:r w:rsidR="00AC716A" w:rsidRPr="00C2254C">
        <w:rPr>
          <w:rFonts w:eastAsia="Times New Roman"/>
          <w:sz w:val="20"/>
          <w:szCs w:val="20"/>
          <w:lang w:eastAsia="pl-PL"/>
        </w:rPr>
        <w:t>5</w:t>
      </w:r>
      <w:r w:rsidRPr="00C2254C">
        <w:rPr>
          <w:rFonts w:eastAsia="Times New Roman"/>
          <w:sz w:val="20"/>
          <w:szCs w:val="20"/>
          <w:lang w:eastAsia="pl-PL"/>
        </w:rPr>
        <w:t xml:space="preserve"> ust. 1 niniejszej umowy</w:t>
      </w:r>
      <w:r w:rsidR="00A77671" w:rsidRPr="00C2254C">
        <w:rPr>
          <w:rFonts w:eastAsia="Times New Roman"/>
          <w:sz w:val="20"/>
          <w:szCs w:val="20"/>
          <w:lang w:eastAsia="pl-PL"/>
        </w:rPr>
        <w:t xml:space="preserve"> za każdy stwierdzony</w:t>
      </w:r>
      <w:r w:rsidR="00886B59" w:rsidRPr="00C2254C">
        <w:rPr>
          <w:rFonts w:eastAsia="Times New Roman"/>
          <w:sz w:val="20"/>
          <w:szCs w:val="20"/>
          <w:lang w:eastAsia="pl-PL"/>
        </w:rPr>
        <w:t xml:space="preserve"> taki</w:t>
      </w:r>
      <w:r w:rsidR="00A77671" w:rsidRPr="00C2254C">
        <w:rPr>
          <w:rFonts w:eastAsia="Times New Roman"/>
          <w:sz w:val="20"/>
          <w:szCs w:val="20"/>
          <w:lang w:eastAsia="pl-PL"/>
        </w:rPr>
        <w:t xml:space="preserve"> przypadek</w:t>
      </w:r>
      <w:r w:rsidRPr="00C2254C">
        <w:rPr>
          <w:rFonts w:eastAsia="Times New Roman"/>
          <w:sz w:val="20"/>
          <w:szCs w:val="20"/>
          <w:lang w:eastAsia="pl-PL"/>
        </w:rPr>
        <w:t>,</w:t>
      </w:r>
    </w:p>
    <w:p w14:paraId="2E097576" w14:textId="0C46DAB4" w:rsidR="005366D4" w:rsidRPr="00C2254C" w:rsidRDefault="005366D4" w:rsidP="00CC3208">
      <w:pPr>
        <w:numPr>
          <w:ilvl w:val="1"/>
          <w:numId w:val="13"/>
        </w:numPr>
        <w:spacing w:after="0" w:line="240" w:lineRule="auto"/>
        <w:ind w:left="1134" w:hanging="425"/>
        <w:jc w:val="both"/>
        <w:rPr>
          <w:rFonts w:eastAsia="Times New Roman"/>
          <w:sz w:val="20"/>
          <w:szCs w:val="20"/>
          <w:lang w:eastAsia="pl-PL"/>
        </w:rPr>
      </w:pPr>
      <w:r w:rsidRPr="00C2254C">
        <w:rPr>
          <w:rFonts w:eastAsia="Times New Roman"/>
          <w:sz w:val="20"/>
          <w:szCs w:val="20"/>
          <w:lang w:eastAsia="pl-PL"/>
        </w:rPr>
        <w:t>zwłoki Wykonawcy w wykonaniu Przedmiotu umowy</w:t>
      </w:r>
      <w:r w:rsidR="00A93B5E" w:rsidRPr="00C2254C">
        <w:rPr>
          <w:rFonts w:eastAsia="Times New Roman"/>
          <w:sz w:val="20"/>
          <w:szCs w:val="20"/>
          <w:lang w:eastAsia="pl-PL"/>
        </w:rPr>
        <w:t xml:space="preserve"> </w:t>
      </w:r>
      <w:r w:rsidRPr="00C2254C">
        <w:rPr>
          <w:rFonts w:eastAsia="Times New Roman"/>
          <w:sz w:val="20"/>
          <w:szCs w:val="20"/>
          <w:lang w:eastAsia="pl-PL"/>
        </w:rPr>
        <w:t xml:space="preserve">– w wysokości 0,2 % wynagrodzenia </w:t>
      </w:r>
      <w:r w:rsidR="00A77671" w:rsidRPr="00C2254C">
        <w:rPr>
          <w:rFonts w:eastAsia="Times New Roman"/>
          <w:sz w:val="20"/>
          <w:szCs w:val="20"/>
          <w:lang w:eastAsia="pl-PL"/>
        </w:rPr>
        <w:t xml:space="preserve">całkowitego </w:t>
      </w:r>
      <w:r w:rsidRPr="00C2254C">
        <w:rPr>
          <w:rFonts w:eastAsia="Times New Roman"/>
          <w:sz w:val="20"/>
          <w:szCs w:val="20"/>
          <w:lang w:eastAsia="pl-PL"/>
        </w:rPr>
        <w:t>określonego w § </w:t>
      </w:r>
      <w:r w:rsidR="00AC716A" w:rsidRPr="00C2254C">
        <w:rPr>
          <w:rFonts w:eastAsia="Times New Roman"/>
          <w:sz w:val="20"/>
          <w:szCs w:val="20"/>
          <w:lang w:eastAsia="pl-PL"/>
        </w:rPr>
        <w:t>5</w:t>
      </w:r>
      <w:r w:rsidRPr="00C2254C">
        <w:rPr>
          <w:rFonts w:eastAsia="Times New Roman"/>
          <w:sz w:val="20"/>
          <w:szCs w:val="20"/>
          <w:lang w:eastAsia="pl-PL"/>
        </w:rPr>
        <w:t xml:space="preserve"> ust. </w:t>
      </w:r>
      <w:r w:rsidR="000C3461" w:rsidRPr="00C2254C">
        <w:rPr>
          <w:rFonts w:eastAsia="Times New Roman"/>
          <w:sz w:val="20"/>
          <w:szCs w:val="20"/>
          <w:lang w:eastAsia="pl-PL"/>
        </w:rPr>
        <w:t xml:space="preserve">1 </w:t>
      </w:r>
      <w:r w:rsidRPr="00C2254C">
        <w:rPr>
          <w:rFonts w:eastAsia="Times New Roman"/>
          <w:sz w:val="20"/>
          <w:szCs w:val="20"/>
          <w:lang w:eastAsia="pl-PL"/>
        </w:rPr>
        <w:t>niniejszej umowy za każdy dzień zwłoki</w:t>
      </w:r>
      <w:r w:rsidR="001A191C" w:rsidRPr="00C2254C">
        <w:rPr>
          <w:rFonts w:eastAsia="Times New Roman"/>
          <w:sz w:val="20"/>
          <w:szCs w:val="20"/>
          <w:lang w:eastAsia="pl-PL"/>
        </w:rPr>
        <w:t>,</w:t>
      </w:r>
      <w:r w:rsidRPr="00C2254C">
        <w:rPr>
          <w:rFonts w:eastAsia="Times New Roman"/>
          <w:sz w:val="20"/>
          <w:szCs w:val="20"/>
          <w:lang w:eastAsia="pl-PL"/>
        </w:rPr>
        <w:t xml:space="preserve"> licząc </w:t>
      </w:r>
      <w:r w:rsidR="00886B59" w:rsidRPr="00C2254C">
        <w:rPr>
          <w:rFonts w:eastAsia="Times New Roman"/>
          <w:sz w:val="20"/>
          <w:szCs w:val="20"/>
          <w:lang w:eastAsia="pl-PL"/>
        </w:rPr>
        <w:t xml:space="preserve">odpowiednio </w:t>
      </w:r>
      <w:r w:rsidRPr="00C2254C">
        <w:rPr>
          <w:rFonts w:eastAsia="Times New Roman"/>
          <w:sz w:val="20"/>
          <w:szCs w:val="20"/>
          <w:lang w:eastAsia="pl-PL"/>
        </w:rPr>
        <w:t>od termin</w:t>
      </w:r>
      <w:r w:rsidR="001A191C" w:rsidRPr="00C2254C">
        <w:rPr>
          <w:rFonts w:eastAsia="Times New Roman"/>
          <w:sz w:val="20"/>
          <w:szCs w:val="20"/>
          <w:lang w:eastAsia="pl-PL"/>
        </w:rPr>
        <w:t>u</w:t>
      </w:r>
      <w:r w:rsidRPr="00C2254C">
        <w:rPr>
          <w:rFonts w:eastAsia="Times New Roman"/>
          <w:sz w:val="20"/>
          <w:szCs w:val="20"/>
          <w:lang w:eastAsia="pl-PL"/>
        </w:rPr>
        <w:t xml:space="preserve"> określon</w:t>
      </w:r>
      <w:r w:rsidR="001A191C" w:rsidRPr="00C2254C">
        <w:rPr>
          <w:rFonts w:eastAsia="Times New Roman"/>
          <w:sz w:val="20"/>
          <w:szCs w:val="20"/>
          <w:lang w:eastAsia="pl-PL"/>
        </w:rPr>
        <w:t>ego</w:t>
      </w:r>
      <w:r w:rsidRPr="00C2254C">
        <w:rPr>
          <w:rFonts w:eastAsia="Times New Roman"/>
          <w:sz w:val="20"/>
          <w:szCs w:val="20"/>
          <w:lang w:eastAsia="pl-PL"/>
        </w:rPr>
        <w:t xml:space="preserve"> w § 4 ust. 1</w:t>
      </w:r>
      <w:r w:rsidR="00510DBB" w:rsidRPr="00C2254C">
        <w:rPr>
          <w:rFonts w:eastAsia="Times New Roman"/>
          <w:sz w:val="20"/>
          <w:szCs w:val="20"/>
          <w:lang w:eastAsia="pl-PL"/>
        </w:rPr>
        <w:t xml:space="preserve"> </w:t>
      </w:r>
      <w:r w:rsidRPr="00C2254C">
        <w:rPr>
          <w:rFonts w:eastAsia="Times New Roman"/>
          <w:sz w:val="20"/>
          <w:szCs w:val="20"/>
          <w:lang w:eastAsia="pl-PL"/>
        </w:rPr>
        <w:t>niniejszej umowy</w:t>
      </w:r>
      <w:r w:rsidR="00A82013" w:rsidRPr="00C2254C">
        <w:rPr>
          <w:rFonts w:eastAsia="Times New Roman"/>
          <w:sz w:val="20"/>
          <w:szCs w:val="20"/>
          <w:lang w:eastAsia="pl-PL"/>
        </w:rPr>
        <w:t xml:space="preserve">, </w:t>
      </w:r>
    </w:p>
    <w:p w14:paraId="3BEBEE5C" w14:textId="1540F0C7" w:rsidR="005366D4" w:rsidRPr="00C2254C" w:rsidRDefault="005366D4" w:rsidP="00CC3208">
      <w:pPr>
        <w:numPr>
          <w:ilvl w:val="1"/>
          <w:numId w:val="13"/>
        </w:numPr>
        <w:spacing w:after="0" w:line="240" w:lineRule="auto"/>
        <w:ind w:left="1134" w:hanging="425"/>
        <w:jc w:val="both"/>
        <w:rPr>
          <w:rFonts w:eastAsia="Times New Roman"/>
          <w:sz w:val="20"/>
          <w:szCs w:val="20"/>
          <w:lang w:eastAsia="pl-PL"/>
        </w:rPr>
      </w:pPr>
      <w:r w:rsidRPr="00C2254C">
        <w:rPr>
          <w:rFonts w:eastAsia="Times New Roman"/>
          <w:sz w:val="20"/>
          <w:szCs w:val="20"/>
          <w:lang w:eastAsia="pl-PL"/>
        </w:rPr>
        <w:lastRenderedPageBreak/>
        <w:t xml:space="preserve">zwłoki Wykonawcy w usunięciu wad Przedmiotu umowy – 0,2 % </w:t>
      </w:r>
      <w:bookmarkStart w:id="13" w:name="_Hlk173101093"/>
      <w:r w:rsidRPr="00C2254C">
        <w:rPr>
          <w:rFonts w:eastAsia="Times New Roman"/>
          <w:sz w:val="20"/>
          <w:szCs w:val="20"/>
          <w:lang w:eastAsia="pl-PL"/>
        </w:rPr>
        <w:t xml:space="preserve">wynagrodzenia </w:t>
      </w:r>
      <w:r w:rsidR="00886B59" w:rsidRPr="00C2254C">
        <w:rPr>
          <w:rFonts w:eastAsia="Times New Roman"/>
          <w:sz w:val="20"/>
          <w:szCs w:val="20"/>
          <w:lang w:eastAsia="pl-PL"/>
        </w:rPr>
        <w:t xml:space="preserve">całkowitego </w:t>
      </w:r>
      <w:r w:rsidRPr="00C2254C">
        <w:rPr>
          <w:rFonts w:eastAsia="Times New Roman"/>
          <w:sz w:val="20"/>
          <w:szCs w:val="20"/>
          <w:lang w:eastAsia="pl-PL"/>
        </w:rPr>
        <w:t xml:space="preserve">określonego w § </w:t>
      </w:r>
      <w:r w:rsidR="00A45A25" w:rsidRPr="00C2254C">
        <w:rPr>
          <w:rFonts w:eastAsia="Times New Roman"/>
          <w:sz w:val="20"/>
          <w:szCs w:val="20"/>
          <w:lang w:eastAsia="pl-PL"/>
        </w:rPr>
        <w:t>5</w:t>
      </w:r>
      <w:r w:rsidRPr="00C2254C">
        <w:rPr>
          <w:rFonts w:eastAsia="Times New Roman"/>
          <w:sz w:val="20"/>
          <w:szCs w:val="20"/>
          <w:lang w:eastAsia="pl-PL"/>
        </w:rPr>
        <w:t xml:space="preserve"> ust. 1 niniejszej umowy, za każdy dzień zwłoki</w:t>
      </w:r>
      <w:bookmarkEnd w:id="13"/>
      <w:r w:rsidRPr="00C2254C">
        <w:rPr>
          <w:rFonts w:eastAsia="Times New Roman"/>
          <w:sz w:val="20"/>
          <w:szCs w:val="20"/>
          <w:lang w:eastAsia="pl-PL"/>
        </w:rPr>
        <w:t xml:space="preserve">, </w:t>
      </w:r>
    </w:p>
    <w:p w14:paraId="31F8D2E5" w14:textId="02DD4B03" w:rsidR="005366D4" w:rsidRPr="00C2254C" w:rsidRDefault="005366D4" w:rsidP="00CC3208">
      <w:pPr>
        <w:numPr>
          <w:ilvl w:val="1"/>
          <w:numId w:val="13"/>
        </w:numPr>
        <w:spacing w:after="0" w:line="240" w:lineRule="auto"/>
        <w:ind w:left="1134" w:hanging="425"/>
        <w:jc w:val="both"/>
        <w:rPr>
          <w:rFonts w:eastAsia="Times New Roman"/>
          <w:kern w:val="1"/>
          <w:sz w:val="20"/>
          <w:szCs w:val="20"/>
          <w:lang w:eastAsia="pl-PL"/>
        </w:rPr>
      </w:pPr>
      <w:r w:rsidRPr="00C2254C">
        <w:rPr>
          <w:rFonts w:eastAsia="Times New Roman"/>
          <w:kern w:val="1"/>
          <w:sz w:val="20"/>
          <w:szCs w:val="20"/>
          <w:lang w:eastAsia="pl-PL"/>
        </w:rPr>
        <w:t>odstąpienia przez Zamawiającego</w:t>
      </w:r>
      <w:r w:rsidR="005852C5" w:rsidRPr="00C2254C">
        <w:rPr>
          <w:rFonts w:eastAsia="Times New Roman"/>
          <w:kern w:val="1"/>
          <w:sz w:val="20"/>
          <w:szCs w:val="20"/>
          <w:lang w:eastAsia="pl-PL"/>
        </w:rPr>
        <w:t xml:space="preserve"> lub Wykonawcę</w:t>
      </w:r>
      <w:r w:rsidRPr="00C2254C">
        <w:rPr>
          <w:rFonts w:eastAsia="Times New Roman"/>
          <w:kern w:val="1"/>
          <w:sz w:val="20"/>
          <w:szCs w:val="20"/>
          <w:lang w:eastAsia="pl-PL"/>
        </w:rPr>
        <w:t xml:space="preserve"> od umowy (w całości lub w części) z</w:t>
      </w:r>
      <w:r w:rsidR="0005651D" w:rsidRPr="00C2254C">
        <w:rPr>
          <w:rFonts w:eastAsia="Times New Roman"/>
          <w:kern w:val="1"/>
          <w:sz w:val="20"/>
          <w:szCs w:val="20"/>
          <w:lang w:eastAsia="pl-PL"/>
        </w:rPr>
        <w:t> </w:t>
      </w:r>
      <w:r w:rsidRPr="00C2254C">
        <w:rPr>
          <w:rFonts w:eastAsia="Times New Roman"/>
          <w:kern w:val="1"/>
          <w:sz w:val="20"/>
          <w:szCs w:val="20"/>
          <w:lang w:eastAsia="pl-PL"/>
        </w:rPr>
        <w:t xml:space="preserve">przyczyn leżących po stronie Wykonawcy – w wysokości </w:t>
      </w:r>
      <w:r w:rsidR="00A82013" w:rsidRPr="00C2254C">
        <w:rPr>
          <w:rFonts w:eastAsia="Times New Roman"/>
          <w:kern w:val="1"/>
          <w:sz w:val="20"/>
          <w:szCs w:val="20"/>
          <w:lang w:eastAsia="pl-PL"/>
        </w:rPr>
        <w:t>3</w:t>
      </w:r>
      <w:r w:rsidR="00027FFD" w:rsidRPr="00C2254C">
        <w:rPr>
          <w:rFonts w:eastAsia="Times New Roman"/>
          <w:kern w:val="1"/>
          <w:sz w:val="20"/>
          <w:szCs w:val="20"/>
          <w:lang w:eastAsia="pl-PL"/>
        </w:rPr>
        <w:t>0</w:t>
      </w:r>
      <w:r w:rsidRPr="00C2254C">
        <w:rPr>
          <w:rFonts w:eastAsia="Times New Roman"/>
          <w:kern w:val="1"/>
          <w:sz w:val="20"/>
          <w:szCs w:val="20"/>
          <w:lang w:eastAsia="pl-PL"/>
        </w:rPr>
        <w:t xml:space="preserve">% całkowitego wynagrodzenia </w:t>
      </w:r>
      <w:r w:rsidR="00CC0397" w:rsidRPr="00C2254C">
        <w:rPr>
          <w:rFonts w:eastAsia="Times New Roman"/>
          <w:kern w:val="1"/>
          <w:sz w:val="20"/>
          <w:szCs w:val="20"/>
          <w:lang w:eastAsia="pl-PL"/>
        </w:rPr>
        <w:t>brutto</w:t>
      </w:r>
      <w:r w:rsidR="009F5D8B" w:rsidRPr="00C2254C">
        <w:rPr>
          <w:rFonts w:eastAsia="Times New Roman"/>
          <w:kern w:val="1"/>
          <w:sz w:val="20"/>
          <w:szCs w:val="20"/>
          <w:lang w:eastAsia="pl-PL"/>
        </w:rPr>
        <w:t>,</w:t>
      </w:r>
      <w:r w:rsidR="00CC0397" w:rsidRPr="00C2254C">
        <w:rPr>
          <w:rFonts w:eastAsia="Times New Roman"/>
          <w:kern w:val="1"/>
          <w:sz w:val="20"/>
          <w:szCs w:val="20"/>
          <w:lang w:eastAsia="pl-PL"/>
        </w:rPr>
        <w:t xml:space="preserve"> </w:t>
      </w:r>
      <w:r w:rsidRPr="00C2254C">
        <w:rPr>
          <w:rFonts w:eastAsia="Times New Roman"/>
          <w:kern w:val="1"/>
          <w:sz w:val="20"/>
          <w:szCs w:val="20"/>
          <w:lang w:eastAsia="pl-PL"/>
        </w:rPr>
        <w:t xml:space="preserve">określonego w § </w:t>
      </w:r>
      <w:r w:rsidR="00E12679" w:rsidRPr="00C2254C">
        <w:rPr>
          <w:rFonts w:eastAsia="Times New Roman"/>
          <w:kern w:val="1"/>
          <w:sz w:val="20"/>
          <w:szCs w:val="20"/>
          <w:lang w:eastAsia="pl-PL"/>
        </w:rPr>
        <w:t>5</w:t>
      </w:r>
      <w:r w:rsidRPr="00C2254C">
        <w:rPr>
          <w:rFonts w:eastAsia="Times New Roman"/>
          <w:kern w:val="1"/>
          <w:sz w:val="20"/>
          <w:szCs w:val="20"/>
          <w:lang w:eastAsia="pl-PL"/>
        </w:rPr>
        <w:t xml:space="preserve"> ust. 1 niniejszej umowy</w:t>
      </w:r>
      <w:r w:rsidR="00D1101E" w:rsidRPr="00C2254C">
        <w:rPr>
          <w:rFonts w:eastAsia="Times New Roman"/>
          <w:kern w:val="1"/>
          <w:sz w:val="20"/>
          <w:szCs w:val="20"/>
          <w:lang w:eastAsia="pl-PL"/>
        </w:rPr>
        <w:t>,</w:t>
      </w:r>
    </w:p>
    <w:p w14:paraId="5122E27C" w14:textId="20EF96B1" w:rsidR="00375128" w:rsidRPr="00C2254C" w:rsidRDefault="00B359D8" w:rsidP="00CC3208">
      <w:pPr>
        <w:numPr>
          <w:ilvl w:val="1"/>
          <w:numId w:val="13"/>
        </w:numPr>
        <w:spacing w:after="0" w:line="240" w:lineRule="auto"/>
        <w:ind w:left="1134" w:hanging="425"/>
        <w:jc w:val="both"/>
        <w:rPr>
          <w:rFonts w:eastAsia="Times New Roman"/>
          <w:kern w:val="1"/>
          <w:sz w:val="20"/>
          <w:szCs w:val="20"/>
          <w:lang w:eastAsia="pl-PL"/>
        </w:rPr>
      </w:pPr>
      <w:r w:rsidRPr="00C2254C">
        <w:rPr>
          <w:rFonts w:eastAsia="Times New Roman"/>
          <w:kern w:val="1"/>
          <w:sz w:val="20"/>
          <w:szCs w:val="20"/>
          <w:lang w:eastAsia="pl-PL"/>
        </w:rPr>
        <w:t xml:space="preserve">gdy czynności zastrzeżone dla osób wskazanych w </w:t>
      </w:r>
      <w:r w:rsidR="00D528C2" w:rsidRPr="00C2254C">
        <w:rPr>
          <w:rFonts w:eastAsia="Times New Roman"/>
          <w:kern w:val="1"/>
          <w:sz w:val="20"/>
          <w:szCs w:val="20"/>
          <w:lang w:eastAsia="pl-PL"/>
        </w:rPr>
        <w:t xml:space="preserve">§ </w:t>
      </w:r>
      <w:r w:rsidR="00C34545">
        <w:rPr>
          <w:rFonts w:eastAsia="Times New Roman"/>
          <w:kern w:val="1"/>
          <w:sz w:val="20"/>
          <w:szCs w:val="20"/>
          <w:lang w:eastAsia="pl-PL"/>
        </w:rPr>
        <w:t xml:space="preserve">10 </w:t>
      </w:r>
      <w:r w:rsidR="00D06C38" w:rsidRPr="00C2254C">
        <w:rPr>
          <w:rFonts w:eastAsia="Times New Roman"/>
          <w:kern w:val="1"/>
          <w:sz w:val="20"/>
          <w:szCs w:val="20"/>
          <w:lang w:eastAsia="pl-PL"/>
        </w:rPr>
        <w:t>ust. 1</w:t>
      </w:r>
      <w:r w:rsidR="008744EB" w:rsidRPr="00C2254C">
        <w:rPr>
          <w:rFonts w:eastAsia="Times New Roman"/>
          <w:kern w:val="1"/>
          <w:sz w:val="20"/>
          <w:szCs w:val="20"/>
          <w:lang w:eastAsia="pl-PL"/>
        </w:rPr>
        <w:t xml:space="preserve"> niniejszej umowy</w:t>
      </w:r>
      <w:r w:rsidRPr="00C2254C">
        <w:rPr>
          <w:rFonts w:eastAsia="Times New Roman"/>
          <w:kern w:val="1"/>
          <w:sz w:val="20"/>
          <w:szCs w:val="20"/>
          <w:lang w:eastAsia="pl-PL"/>
        </w:rPr>
        <w:t xml:space="preserve">, będzie wykonywała inna osoba, niż zaakceptowana przez Zamawiającego, w wysokości 2% całkowitego wynagrodzenia określonego w § </w:t>
      </w:r>
      <w:r w:rsidR="00E12679" w:rsidRPr="00C2254C">
        <w:rPr>
          <w:rFonts w:eastAsia="Times New Roman"/>
          <w:kern w:val="1"/>
          <w:sz w:val="20"/>
          <w:szCs w:val="20"/>
          <w:lang w:eastAsia="pl-PL"/>
        </w:rPr>
        <w:t>5</w:t>
      </w:r>
      <w:r w:rsidRPr="00C2254C">
        <w:rPr>
          <w:rFonts w:eastAsia="Times New Roman"/>
          <w:kern w:val="1"/>
          <w:sz w:val="20"/>
          <w:szCs w:val="20"/>
          <w:lang w:eastAsia="pl-PL"/>
        </w:rPr>
        <w:t xml:space="preserve"> ust. 1 umowy, osobno za każdą osobę, za każdy przypadek naruszenia</w:t>
      </w:r>
      <w:r w:rsidR="00785C23" w:rsidRPr="00C2254C">
        <w:rPr>
          <w:rFonts w:eastAsia="Times New Roman"/>
          <w:kern w:val="1"/>
          <w:sz w:val="20"/>
          <w:szCs w:val="20"/>
          <w:lang w:eastAsia="pl-PL"/>
        </w:rPr>
        <w:t>,</w:t>
      </w:r>
    </w:p>
    <w:p w14:paraId="04105C3A" w14:textId="2A68689B" w:rsidR="00D87D86" w:rsidRPr="00C2254C" w:rsidRDefault="00D87D86" w:rsidP="00CC3208">
      <w:pPr>
        <w:numPr>
          <w:ilvl w:val="1"/>
          <w:numId w:val="13"/>
        </w:numPr>
        <w:spacing w:after="0" w:line="240" w:lineRule="auto"/>
        <w:ind w:left="1134" w:hanging="425"/>
        <w:jc w:val="both"/>
        <w:rPr>
          <w:rFonts w:eastAsia="Times New Roman"/>
          <w:kern w:val="1"/>
          <w:sz w:val="20"/>
          <w:szCs w:val="20"/>
          <w:lang w:eastAsia="pl-PL"/>
        </w:rPr>
      </w:pPr>
      <w:r w:rsidRPr="00C2254C">
        <w:rPr>
          <w:bCs/>
          <w:sz w:val="20"/>
          <w:szCs w:val="20"/>
        </w:rPr>
        <w:t xml:space="preserve">nie wykonywania obowiązków wynikających z udzielonej gwarancji, </w:t>
      </w:r>
      <w:r w:rsidR="00326A67">
        <w:rPr>
          <w:bCs/>
          <w:sz w:val="20"/>
          <w:szCs w:val="20"/>
        </w:rPr>
        <w:t xml:space="preserve">w wysokości </w:t>
      </w:r>
      <w:r w:rsidR="00831CA2" w:rsidRPr="00C2254C">
        <w:rPr>
          <w:bCs/>
          <w:sz w:val="20"/>
          <w:szCs w:val="20"/>
        </w:rPr>
        <w:t>1</w:t>
      </w:r>
      <w:r w:rsidR="0076175A" w:rsidRPr="00C2254C">
        <w:rPr>
          <w:bCs/>
          <w:sz w:val="20"/>
          <w:szCs w:val="20"/>
        </w:rPr>
        <w:t xml:space="preserve">% wynagrodzenia całkowitego określonego w § </w:t>
      </w:r>
      <w:r w:rsidR="00E12679" w:rsidRPr="00C2254C">
        <w:rPr>
          <w:bCs/>
          <w:sz w:val="20"/>
          <w:szCs w:val="20"/>
        </w:rPr>
        <w:t>5</w:t>
      </w:r>
      <w:r w:rsidR="0076175A" w:rsidRPr="00C2254C">
        <w:rPr>
          <w:bCs/>
          <w:sz w:val="20"/>
          <w:szCs w:val="20"/>
        </w:rPr>
        <w:t xml:space="preserve"> ust. 1 niniejszej umowy, za każdy rozpoczęty dzień zwłoki</w:t>
      </w:r>
      <w:r w:rsidR="00E12679" w:rsidRPr="00C2254C">
        <w:rPr>
          <w:bCs/>
          <w:sz w:val="20"/>
          <w:szCs w:val="20"/>
        </w:rPr>
        <w:t xml:space="preserve"> odnośnie każdorazowego przypadku</w:t>
      </w:r>
      <w:r w:rsidR="0076175A" w:rsidRPr="00C2254C">
        <w:rPr>
          <w:bCs/>
          <w:sz w:val="20"/>
          <w:szCs w:val="20"/>
        </w:rPr>
        <w:t>.</w:t>
      </w:r>
    </w:p>
    <w:p w14:paraId="19BCFCC9" w14:textId="0281CDEA" w:rsidR="005366D4" w:rsidRPr="00C2254C" w:rsidRDefault="00D9039C" w:rsidP="00CC3208">
      <w:pPr>
        <w:numPr>
          <w:ilvl w:val="0"/>
          <w:numId w:val="1"/>
        </w:numPr>
        <w:spacing w:after="0" w:line="240" w:lineRule="auto"/>
        <w:ind w:left="567" w:hanging="567"/>
        <w:jc w:val="both"/>
        <w:rPr>
          <w:rFonts w:eastAsia="Times New Roman"/>
          <w:kern w:val="1"/>
          <w:sz w:val="20"/>
          <w:szCs w:val="20"/>
          <w:lang w:eastAsia="pl-PL"/>
        </w:rPr>
      </w:pPr>
      <w:r w:rsidRPr="00C2254C">
        <w:rPr>
          <w:rFonts w:eastAsia="Times New Roman"/>
          <w:kern w:val="1"/>
          <w:sz w:val="20"/>
          <w:szCs w:val="20"/>
          <w:lang w:eastAsia="pl-PL"/>
        </w:rPr>
        <w:t>Niezależnie od uprawnienia do dochodzenia kar umownych o których mowa w ust.</w:t>
      </w:r>
      <w:r w:rsidR="00326A67">
        <w:rPr>
          <w:rFonts w:eastAsia="Times New Roman"/>
          <w:kern w:val="1"/>
          <w:sz w:val="20"/>
          <w:szCs w:val="20"/>
          <w:lang w:eastAsia="pl-PL"/>
        </w:rPr>
        <w:t xml:space="preserve"> </w:t>
      </w:r>
      <w:r w:rsidRPr="00C2254C">
        <w:rPr>
          <w:rFonts w:eastAsia="Times New Roman"/>
          <w:kern w:val="1"/>
          <w:sz w:val="20"/>
          <w:szCs w:val="20"/>
          <w:lang w:eastAsia="pl-PL"/>
        </w:rPr>
        <w:t xml:space="preserve">2 </w:t>
      </w:r>
      <w:r w:rsidR="00A82013" w:rsidRPr="00C2254C">
        <w:rPr>
          <w:rFonts w:eastAsia="Times New Roman"/>
          <w:kern w:val="1"/>
          <w:sz w:val="20"/>
          <w:szCs w:val="20"/>
          <w:lang w:eastAsia="pl-PL"/>
        </w:rPr>
        <w:t>Zamawiający</w:t>
      </w:r>
      <w:r w:rsidR="003215FC" w:rsidRPr="00C2254C">
        <w:rPr>
          <w:rFonts w:eastAsia="Times New Roman"/>
          <w:kern w:val="1"/>
          <w:sz w:val="20"/>
          <w:szCs w:val="20"/>
          <w:lang w:eastAsia="pl-PL"/>
        </w:rPr>
        <w:t xml:space="preserve"> </w:t>
      </w:r>
      <w:r w:rsidRPr="00C2254C">
        <w:rPr>
          <w:rFonts w:eastAsia="Times New Roman"/>
          <w:kern w:val="1"/>
          <w:sz w:val="20"/>
          <w:szCs w:val="20"/>
          <w:lang w:eastAsia="pl-PL"/>
        </w:rPr>
        <w:t>pozostaje uprawniony do</w:t>
      </w:r>
      <w:r w:rsidR="005366D4" w:rsidRPr="00C2254C">
        <w:rPr>
          <w:rFonts w:eastAsia="Times New Roman"/>
          <w:kern w:val="1"/>
          <w:sz w:val="20"/>
          <w:szCs w:val="20"/>
          <w:lang w:eastAsia="pl-PL"/>
        </w:rPr>
        <w:t xml:space="preserve"> dochodzenia na zasadach ogólnych odszkodowania uzupełniającego do wysokości rzeczywiście poniesionej szkody.</w:t>
      </w:r>
    </w:p>
    <w:p w14:paraId="14674DA5" w14:textId="4A1EB1F5" w:rsidR="0018737D" w:rsidRPr="00C2254C" w:rsidRDefault="00F90662" w:rsidP="00CC3208">
      <w:pPr>
        <w:numPr>
          <w:ilvl w:val="0"/>
          <w:numId w:val="1"/>
        </w:numPr>
        <w:tabs>
          <w:tab w:val="clear" w:pos="0"/>
          <w:tab w:val="num" w:pos="567"/>
        </w:tabs>
        <w:suppressAutoHyphens w:val="0"/>
        <w:spacing w:after="0" w:line="0" w:lineRule="atLeast"/>
        <w:ind w:left="567" w:hanging="567"/>
        <w:jc w:val="both"/>
        <w:rPr>
          <w:rFonts w:eastAsia="Tahoma"/>
          <w:sz w:val="20"/>
          <w:szCs w:val="20"/>
        </w:rPr>
      </w:pPr>
      <w:r w:rsidRPr="00C2254C">
        <w:rPr>
          <w:rFonts w:eastAsia="Tahoma"/>
          <w:sz w:val="20"/>
          <w:szCs w:val="20"/>
        </w:rPr>
        <w:t>K</w:t>
      </w:r>
      <w:r w:rsidR="0018737D" w:rsidRPr="00C2254C">
        <w:rPr>
          <w:rFonts w:eastAsia="Tahoma"/>
          <w:sz w:val="20"/>
          <w:szCs w:val="20"/>
        </w:rPr>
        <w:t xml:space="preserve">ary umowne </w:t>
      </w:r>
      <w:r w:rsidR="00D9039C" w:rsidRPr="00C2254C">
        <w:rPr>
          <w:rFonts w:eastAsia="Tahoma"/>
          <w:sz w:val="20"/>
          <w:szCs w:val="20"/>
        </w:rPr>
        <w:t xml:space="preserve">mogą </w:t>
      </w:r>
      <w:r w:rsidR="0018737D" w:rsidRPr="00C2254C">
        <w:rPr>
          <w:rFonts w:eastAsia="Tahoma"/>
          <w:sz w:val="20"/>
          <w:szCs w:val="20"/>
        </w:rPr>
        <w:t>podlega</w:t>
      </w:r>
      <w:r w:rsidR="00D9039C" w:rsidRPr="00C2254C">
        <w:rPr>
          <w:rFonts w:eastAsia="Tahoma"/>
          <w:sz w:val="20"/>
          <w:szCs w:val="20"/>
        </w:rPr>
        <w:t>ć</w:t>
      </w:r>
      <w:r w:rsidR="0018737D" w:rsidRPr="00C2254C">
        <w:rPr>
          <w:rFonts w:eastAsia="Tahoma"/>
          <w:sz w:val="20"/>
          <w:szCs w:val="20"/>
        </w:rPr>
        <w:t xml:space="preserve"> potrąceniu z należnego Wykonawcy na podstawie</w:t>
      </w:r>
      <w:r w:rsidR="0018737D" w:rsidRPr="00C2254C">
        <w:rPr>
          <w:rFonts w:eastAsia="Times New Roman"/>
          <w:sz w:val="20"/>
          <w:szCs w:val="20"/>
        </w:rPr>
        <w:t xml:space="preserve"> </w:t>
      </w:r>
      <w:r w:rsidR="0018737D" w:rsidRPr="00C2254C">
        <w:rPr>
          <w:rFonts w:eastAsia="Tahoma"/>
          <w:sz w:val="20"/>
          <w:szCs w:val="20"/>
        </w:rPr>
        <w:t xml:space="preserve">niniejszej umowy wynagrodzenia lub będą płatne w terminie </w:t>
      </w:r>
      <w:r w:rsidR="008204ED" w:rsidRPr="00C2254C">
        <w:rPr>
          <w:rFonts w:eastAsia="Tahoma"/>
          <w:sz w:val="20"/>
          <w:szCs w:val="20"/>
        </w:rPr>
        <w:t xml:space="preserve">do </w:t>
      </w:r>
      <w:r w:rsidR="0018737D" w:rsidRPr="00C2254C">
        <w:rPr>
          <w:rFonts w:eastAsia="Tahoma"/>
          <w:sz w:val="20"/>
          <w:szCs w:val="20"/>
        </w:rPr>
        <w:t>14 dni od dnia otrzymania przez Wykonawcę wezwania do zapłaty.</w:t>
      </w:r>
    </w:p>
    <w:p w14:paraId="1836128C" w14:textId="5E19C2C0" w:rsidR="00412A3B" w:rsidRPr="00C2254C" w:rsidRDefault="005E0A2B" w:rsidP="00CC3208">
      <w:pPr>
        <w:numPr>
          <w:ilvl w:val="0"/>
          <w:numId w:val="1"/>
        </w:numPr>
        <w:spacing w:after="0" w:line="240" w:lineRule="auto"/>
        <w:ind w:left="567" w:hanging="567"/>
        <w:jc w:val="both"/>
        <w:rPr>
          <w:rFonts w:eastAsia="Times New Roman"/>
          <w:kern w:val="1"/>
          <w:sz w:val="20"/>
          <w:szCs w:val="20"/>
          <w:lang w:eastAsia="pl-PL"/>
        </w:rPr>
      </w:pPr>
      <w:r w:rsidRPr="00C2254C">
        <w:rPr>
          <w:rFonts w:eastAsia="Times New Roman"/>
          <w:kern w:val="1"/>
          <w:sz w:val="20"/>
          <w:szCs w:val="20"/>
          <w:lang w:eastAsia="pl-PL"/>
        </w:rPr>
        <w:t>Maksymalna ł</w:t>
      </w:r>
      <w:r w:rsidR="00412A3B" w:rsidRPr="00C2254C">
        <w:rPr>
          <w:rFonts w:eastAsia="Times New Roman"/>
          <w:kern w:val="1"/>
          <w:sz w:val="20"/>
          <w:szCs w:val="20"/>
          <w:lang w:eastAsia="pl-PL"/>
        </w:rPr>
        <w:t xml:space="preserve">ączna wysokość kar umownych należnych Zamawiającemu, nie może przekroczyć 30% całkowitego wynagrodzenia ryczałtowego brutto określonego w § </w:t>
      </w:r>
      <w:r w:rsidR="00D2775B" w:rsidRPr="00C2254C">
        <w:rPr>
          <w:rFonts w:eastAsia="Times New Roman"/>
          <w:kern w:val="1"/>
          <w:sz w:val="20"/>
          <w:szCs w:val="20"/>
          <w:lang w:eastAsia="pl-PL"/>
        </w:rPr>
        <w:t>5</w:t>
      </w:r>
      <w:r w:rsidR="00412A3B" w:rsidRPr="00C2254C">
        <w:rPr>
          <w:rFonts w:eastAsia="Times New Roman"/>
          <w:kern w:val="1"/>
          <w:sz w:val="20"/>
          <w:szCs w:val="20"/>
          <w:lang w:eastAsia="pl-PL"/>
        </w:rPr>
        <w:t xml:space="preserve"> ust. 1 niniejszej umowy. W przypadku przekroczenia 30 % całkowitego wynagrodzenia ryczałtowego brutto określonego w § </w:t>
      </w:r>
      <w:r w:rsidR="000B7313" w:rsidRPr="00C2254C">
        <w:rPr>
          <w:rFonts w:eastAsia="Times New Roman"/>
          <w:kern w:val="1"/>
          <w:sz w:val="20"/>
          <w:szCs w:val="20"/>
          <w:lang w:eastAsia="pl-PL"/>
        </w:rPr>
        <w:t>5</w:t>
      </w:r>
      <w:r w:rsidR="00412A3B" w:rsidRPr="00C2254C">
        <w:rPr>
          <w:rFonts w:eastAsia="Times New Roman"/>
          <w:kern w:val="1"/>
          <w:sz w:val="20"/>
          <w:szCs w:val="20"/>
          <w:lang w:eastAsia="pl-PL"/>
        </w:rPr>
        <w:t xml:space="preserve"> ust. 1 niniejszej umowy z</w:t>
      </w:r>
      <w:r w:rsidR="001F62C5" w:rsidRPr="00C2254C">
        <w:rPr>
          <w:rFonts w:eastAsia="Times New Roman"/>
          <w:kern w:val="1"/>
          <w:sz w:val="20"/>
          <w:szCs w:val="20"/>
          <w:lang w:eastAsia="pl-PL"/>
        </w:rPr>
        <w:t> </w:t>
      </w:r>
      <w:r w:rsidR="00412A3B" w:rsidRPr="00C2254C">
        <w:rPr>
          <w:rFonts w:eastAsia="Times New Roman"/>
          <w:kern w:val="1"/>
          <w:sz w:val="20"/>
          <w:szCs w:val="20"/>
          <w:lang w:eastAsia="pl-PL"/>
        </w:rPr>
        <w:t>tytułu naliczonych Wykonawcy kar umownych, Zamawiający ma prawo i podstawę do odstąpienia od niniejszej umowy z winy Wykonawcy w trybie natychmiastowym w terminie 30 dni od powzięcia wiadomości o powyższ</w:t>
      </w:r>
      <w:r w:rsidR="00D9039C" w:rsidRPr="00C2254C">
        <w:rPr>
          <w:rFonts w:eastAsia="Times New Roman"/>
          <w:kern w:val="1"/>
          <w:sz w:val="20"/>
          <w:szCs w:val="20"/>
          <w:lang w:eastAsia="pl-PL"/>
        </w:rPr>
        <w:t>ym zdarzeniu.</w:t>
      </w:r>
    </w:p>
    <w:p w14:paraId="0EBBFA2E" w14:textId="72E94631" w:rsidR="008B73DB" w:rsidRPr="00C2254C" w:rsidRDefault="008B73DB" w:rsidP="00CC3208">
      <w:pPr>
        <w:numPr>
          <w:ilvl w:val="0"/>
          <w:numId w:val="1"/>
        </w:numPr>
        <w:spacing w:after="0" w:line="240" w:lineRule="auto"/>
        <w:ind w:left="567" w:hanging="567"/>
        <w:jc w:val="both"/>
        <w:rPr>
          <w:rFonts w:eastAsia="Times New Roman"/>
          <w:bCs/>
          <w:kern w:val="1"/>
          <w:sz w:val="20"/>
          <w:szCs w:val="20"/>
          <w:lang w:eastAsia="pl-PL"/>
        </w:rPr>
      </w:pPr>
      <w:r w:rsidRPr="00C2254C">
        <w:rPr>
          <w:rFonts w:eastAsia="Times New Roman"/>
          <w:bCs/>
          <w:kern w:val="1"/>
          <w:sz w:val="20"/>
          <w:szCs w:val="20"/>
          <w:lang w:eastAsia="pl-PL"/>
        </w:rPr>
        <w:t>Niezależnie od uprawnienia do naliczenia kary umownej o której mowa w ust.</w:t>
      </w:r>
      <w:r w:rsidR="007F4C8D">
        <w:rPr>
          <w:rFonts w:eastAsia="Times New Roman"/>
          <w:bCs/>
          <w:kern w:val="1"/>
          <w:sz w:val="20"/>
          <w:szCs w:val="20"/>
          <w:lang w:eastAsia="pl-PL"/>
        </w:rPr>
        <w:t xml:space="preserve"> </w:t>
      </w:r>
      <w:r w:rsidRPr="00C2254C">
        <w:rPr>
          <w:rFonts w:eastAsia="Times New Roman"/>
          <w:bCs/>
          <w:kern w:val="1"/>
          <w:sz w:val="20"/>
          <w:szCs w:val="20"/>
          <w:lang w:eastAsia="pl-PL"/>
        </w:rPr>
        <w:t>2 lit.</w:t>
      </w:r>
      <w:r w:rsidR="00B065A7">
        <w:rPr>
          <w:rFonts w:eastAsia="Times New Roman"/>
          <w:bCs/>
          <w:kern w:val="1"/>
          <w:sz w:val="20"/>
          <w:szCs w:val="20"/>
          <w:lang w:eastAsia="pl-PL"/>
        </w:rPr>
        <w:t xml:space="preserve"> f</w:t>
      </w:r>
      <w:r w:rsidRPr="00C2254C">
        <w:rPr>
          <w:rFonts w:eastAsia="Times New Roman"/>
          <w:bCs/>
          <w:kern w:val="1"/>
          <w:sz w:val="20"/>
          <w:szCs w:val="20"/>
          <w:lang w:eastAsia="pl-PL"/>
        </w:rPr>
        <w:t>), w sytuacji nie wykonywania przez Wykonawcę obowiązków wynikających z udzielonej gwarancji Zamawiający pozostaje</w:t>
      </w:r>
      <w:r w:rsidR="006C6C82" w:rsidRPr="00C2254C">
        <w:rPr>
          <w:rFonts w:eastAsia="Times New Roman"/>
          <w:bCs/>
          <w:kern w:val="1"/>
          <w:sz w:val="20"/>
          <w:szCs w:val="20"/>
          <w:lang w:eastAsia="pl-PL"/>
        </w:rPr>
        <w:t xml:space="preserve"> uprawnionym do zlecenia wykonania zastępczego. W ramach uprawnienia i w warunkach o których mowa w zdaniu pierwszym Zamawiający</w:t>
      </w:r>
      <w:r w:rsidRPr="00C2254C">
        <w:rPr>
          <w:rFonts w:eastAsia="Times New Roman"/>
          <w:bCs/>
          <w:kern w:val="1"/>
          <w:sz w:val="20"/>
          <w:szCs w:val="20"/>
          <w:lang w:eastAsia="pl-PL"/>
        </w:rPr>
        <w:t xml:space="preserve"> pozostaje uprawniony w każdej sytuacji, bez upoważnienia Sądu stosownie do art.</w:t>
      </w:r>
      <w:r w:rsidR="007F4C8D">
        <w:rPr>
          <w:rFonts w:eastAsia="Times New Roman"/>
          <w:bCs/>
          <w:kern w:val="1"/>
          <w:sz w:val="20"/>
          <w:szCs w:val="20"/>
          <w:lang w:eastAsia="pl-PL"/>
        </w:rPr>
        <w:t xml:space="preserve"> </w:t>
      </w:r>
      <w:r w:rsidRPr="00C2254C">
        <w:rPr>
          <w:rFonts w:eastAsia="Times New Roman"/>
          <w:bCs/>
          <w:kern w:val="1"/>
          <w:sz w:val="20"/>
          <w:szCs w:val="20"/>
          <w:lang w:eastAsia="pl-PL"/>
        </w:rPr>
        <w:t xml:space="preserve">480 k.c. wykonywać czynności Wykonawcy wynikające z udzielonej gwarancji na koszt </w:t>
      </w:r>
      <w:r w:rsidR="00B95AF9" w:rsidRPr="00C2254C">
        <w:rPr>
          <w:rFonts w:eastAsia="Times New Roman"/>
          <w:bCs/>
          <w:kern w:val="1"/>
          <w:sz w:val="20"/>
          <w:szCs w:val="20"/>
          <w:lang w:eastAsia="pl-PL"/>
        </w:rPr>
        <w:br/>
      </w:r>
      <w:r w:rsidRPr="00C2254C">
        <w:rPr>
          <w:rFonts w:eastAsia="Times New Roman"/>
          <w:bCs/>
          <w:kern w:val="1"/>
          <w:sz w:val="20"/>
          <w:szCs w:val="20"/>
          <w:lang w:eastAsia="pl-PL"/>
        </w:rPr>
        <w:t>i ryzyko Wykonawcy.</w:t>
      </w:r>
    </w:p>
    <w:p w14:paraId="6D724752" w14:textId="77777777" w:rsidR="005366D4" w:rsidRPr="00C2254C" w:rsidRDefault="005366D4">
      <w:pPr>
        <w:spacing w:after="0" w:line="240" w:lineRule="auto"/>
        <w:jc w:val="center"/>
        <w:rPr>
          <w:rFonts w:eastAsia="Times New Roman"/>
          <w:b/>
          <w:kern w:val="1"/>
          <w:sz w:val="20"/>
          <w:szCs w:val="20"/>
          <w:lang w:eastAsia="pl-PL"/>
        </w:rPr>
      </w:pPr>
    </w:p>
    <w:p w14:paraId="54270A0D" w14:textId="6B773F35" w:rsidR="005366D4" w:rsidRPr="00C2254C" w:rsidRDefault="005366D4">
      <w:pPr>
        <w:spacing w:after="0" w:line="240" w:lineRule="auto"/>
        <w:jc w:val="center"/>
        <w:rPr>
          <w:rFonts w:eastAsia="Times New Roman"/>
          <w:b/>
          <w:kern w:val="1"/>
          <w:sz w:val="20"/>
          <w:szCs w:val="20"/>
          <w:lang w:eastAsia="pl-PL"/>
        </w:rPr>
      </w:pPr>
      <w:r w:rsidRPr="00C2254C">
        <w:rPr>
          <w:rFonts w:eastAsia="Times New Roman"/>
          <w:b/>
          <w:kern w:val="1"/>
          <w:sz w:val="20"/>
          <w:szCs w:val="20"/>
          <w:lang w:eastAsia="pl-PL"/>
        </w:rPr>
        <w:t xml:space="preserve">§ </w:t>
      </w:r>
      <w:r w:rsidR="00B81F1B">
        <w:rPr>
          <w:rFonts w:eastAsia="Times New Roman"/>
          <w:b/>
          <w:kern w:val="1"/>
          <w:sz w:val="20"/>
          <w:szCs w:val="20"/>
          <w:lang w:eastAsia="pl-PL"/>
        </w:rPr>
        <w:t>9</w:t>
      </w:r>
    </w:p>
    <w:p w14:paraId="78B978E6" w14:textId="77777777" w:rsidR="005366D4" w:rsidRPr="00C2254C" w:rsidRDefault="00C5282B">
      <w:pPr>
        <w:spacing w:after="0" w:line="240" w:lineRule="auto"/>
        <w:jc w:val="center"/>
        <w:rPr>
          <w:rFonts w:eastAsia="Times New Roman"/>
          <w:kern w:val="1"/>
          <w:sz w:val="20"/>
          <w:szCs w:val="20"/>
          <w:lang w:eastAsia="pl-PL"/>
        </w:rPr>
      </w:pPr>
      <w:r w:rsidRPr="00C2254C">
        <w:rPr>
          <w:rFonts w:eastAsia="Times New Roman"/>
          <w:b/>
          <w:kern w:val="1"/>
          <w:sz w:val="20"/>
          <w:szCs w:val="20"/>
          <w:lang w:eastAsia="pl-PL"/>
        </w:rPr>
        <w:t>G</w:t>
      </w:r>
      <w:r w:rsidR="005366D4" w:rsidRPr="00C2254C">
        <w:rPr>
          <w:rFonts w:eastAsia="Times New Roman"/>
          <w:b/>
          <w:kern w:val="1"/>
          <w:sz w:val="20"/>
          <w:szCs w:val="20"/>
          <w:lang w:eastAsia="pl-PL"/>
        </w:rPr>
        <w:t xml:space="preserve">warancja </w:t>
      </w:r>
      <w:r w:rsidR="00A5147A" w:rsidRPr="00C2254C">
        <w:rPr>
          <w:rFonts w:eastAsia="Times New Roman"/>
          <w:b/>
          <w:kern w:val="1"/>
          <w:sz w:val="20"/>
          <w:szCs w:val="20"/>
          <w:lang w:eastAsia="pl-PL"/>
        </w:rPr>
        <w:t xml:space="preserve">i </w:t>
      </w:r>
      <w:r w:rsidR="006375CD" w:rsidRPr="00C2254C">
        <w:rPr>
          <w:rFonts w:eastAsia="Times New Roman"/>
          <w:b/>
          <w:kern w:val="1"/>
          <w:sz w:val="20"/>
          <w:szCs w:val="20"/>
          <w:lang w:eastAsia="pl-PL"/>
        </w:rPr>
        <w:t>rękojmia</w:t>
      </w:r>
    </w:p>
    <w:p w14:paraId="7E600A22" w14:textId="2C83D251" w:rsidR="005366D4" w:rsidRPr="00C2254C" w:rsidRDefault="005366D4" w:rsidP="00CC3208">
      <w:pPr>
        <w:numPr>
          <w:ilvl w:val="0"/>
          <w:numId w:val="2"/>
        </w:numPr>
        <w:spacing w:after="0" w:line="240" w:lineRule="auto"/>
        <w:ind w:left="567" w:hanging="567"/>
        <w:jc w:val="both"/>
        <w:rPr>
          <w:rFonts w:eastAsia="Times New Roman"/>
          <w:kern w:val="1"/>
          <w:sz w:val="20"/>
          <w:szCs w:val="20"/>
          <w:lang w:eastAsia="pl-PL"/>
        </w:rPr>
      </w:pPr>
      <w:r w:rsidRPr="00C2254C">
        <w:rPr>
          <w:rFonts w:eastAsia="Times New Roman"/>
          <w:kern w:val="1"/>
          <w:sz w:val="20"/>
          <w:szCs w:val="20"/>
          <w:lang w:eastAsia="pl-PL"/>
        </w:rPr>
        <w:t>Wykonawca</w:t>
      </w:r>
      <w:r w:rsidR="00D06C38" w:rsidRPr="00C2254C">
        <w:rPr>
          <w:rFonts w:eastAsia="Times New Roman"/>
          <w:kern w:val="1"/>
          <w:sz w:val="20"/>
          <w:szCs w:val="20"/>
          <w:lang w:eastAsia="pl-PL"/>
        </w:rPr>
        <w:t xml:space="preserve"> </w:t>
      </w:r>
      <w:r w:rsidRPr="00C2254C">
        <w:rPr>
          <w:rFonts w:eastAsia="Times New Roman"/>
          <w:kern w:val="1"/>
          <w:sz w:val="20"/>
          <w:szCs w:val="20"/>
          <w:lang w:eastAsia="pl-PL"/>
        </w:rPr>
        <w:t xml:space="preserve">udziela Zamawiającemu </w:t>
      </w:r>
      <w:r w:rsidR="005658D3">
        <w:rPr>
          <w:rFonts w:eastAsia="Times New Roman"/>
          <w:kern w:val="1"/>
          <w:sz w:val="20"/>
          <w:szCs w:val="20"/>
          <w:lang w:eastAsia="pl-PL"/>
        </w:rPr>
        <w:t>36</w:t>
      </w:r>
      <w:r w:rsidR="00F47224" w:rsidRPr="00C2254C">
        <w:rPr>
          <w:rFonts w:eastAsia="Times New Roman"/>
          <w:kern w:val="1"/>
          <w:sz w:val="20"/>
          <w:szCs w:val="20"/>
          <w:lang w:eastAsia="pl-PL"/>
        </w:rPr>
        <w:t xml:space="preserve"> </w:t>
      </w:r>
      <w:r w:rsidRPr="00C2254C">
        <w:rPr>
          <w:rFonts w:eastAsia="Times New Roman"/>
          <w:kern w:val="1"/>
          <w:sz w:val="20"/>
          <w:szCs w:val="20"/>
          <w:lang w:eastAsia="pl-PL"/>
        </w:rPr>
        <w:t>miesięcznej</w:t>
      </w:r>
      <w:r w:rsidR="00D9039C" w:rsidRPr="00C2254C">
        <w:rPr>
          <w:rFonts w:eastAsia="Times New Roman"/>
          <w:kern w:val="1"/>
          <w:sz w:val="20"/>
          <w:szCs w:val="20"/>
          <w:lang w:eastAsia="pl-PL"/>
        </w:rPr>
        <w:t xml:space="preserve"> </w:t>
      </w:r>
      <w:r w:rsidRPr="00C2254C">
        <w:rPr>
          <w:rFonts w:eastAsia="Times New Roman"/>
          <w:kern w:val="1"/>
          <w:sz w:val="20"/>
          <w:szCs w:val="20"/>
          <w:lang w:eastAsia="pl-PL"/>
        </w:rPr>
        <w:t>gwarancji</w:t>
      </w:r>
      <w:r w:rsidR="00F47224" w:rsidRPr="00C2254C">
        <w:rPr>
          <w:rFonts w:eastAsia="Times New Roman"/>
          <w:kern w:val="1"/>
          <w:sz w:val="20"/>
          <w:szCs w:val="20"/>
          <w:lang w:eastAsia="pl-PL"/>
        </w:rPr>
        <w:t xml:space="preserve"> </w:t>
      </w:r>
      <w:r w:rsidRPr="00C2254C">
        <w:rPr>
          <w:rFonts w:eastAsia="Times New Roman"/>
          <w:kern w:val="1"/>
          <w:sz w:val="20"/>
          <w:szCs w:val="20"/>
          <w:lang w:eastAsia="pl-PL"/>
        </w:rPr>
        <w:t>jakości na Przedmiot</w:t>
      </w:r>
      <w:r w:rsidR="003215FC" w:rsidRPr="00C2254C">
        <w:rPr>
          <w:rFonts w:eastAsia="Times New Roman"/>
          <w:kern w:val="1"/>
          <w:sz w:val="20"/>
          <w:szCs w:val="20"/>
          <w:lang w:eastAsia="pl-PL"/>
        </w:rPr>
        <w:t xml:space="preserve"> </w:t>
      </w:r>
      <w:r w:rsidR="00A72C3B" w:rsidRPr="00C2254C">
        <w:rPr>
          <w:rFonts w:eastAsia="Times New Roman"/>
          <w:kern w:val="1"/>
          <w:sz w:val="20"/>
          <w:szCs w:val="20"/>
          <w:lang w:eastAsia="pl-PL"/>
        </w:rPr>
        <w:t>umowy</w:t>
      </w:r>
      <w:r w:rsidRPr="00C2254C">
        <w:rPr>
          <w:rFonts w:eastAsia="Times New Roman"/>
          <w:kern w:val="1"/>
          <w:sz w:val="20"/>
          <w:szCs w:val="20"/>
          <w:lang w:eastAsia="pl-PL"/>
        </w:rPr>
        <w:t>, licząc od dnia następnego po dniu</w:t>
      </w:r>
      <w:r w:rsidR="00B86992">
        <w:rPr>
          <w:rFonts w:eastAsia="Times New Roman"/>
          <w:kern w:val="1"/>
          <w:sz w:val="20"/>
          <w:szCs w:val="20"/>
          <w:lang w:eastAsia="pl-PL"/>
        </w:rPr>
        <w:t xml:space="preserve"> uzyskania prawomocnej decyzji o pozwoleniu na budowę.</w:t>
      </w:r>
    </w:p>
    <w:p w14:paraId="7D325FCA" w14:textId="70B352C0" w:rsidR="00683719" w:rsidRPr="00C2254C" w:rsidRDefault="00D87D86" w:rsidP="00CC3208">
      <w:pPr>
        <w:numPr>
          <w:ilvl w:val="0"/>
          <w:numId w:val="2"/>
        </w:numPr>
        <w:spacing w:after="0" w:line="240" w:lineRule="auto"/>
        <w:ind w:left="567" w:hanging="567"/>
        <w:jc w:val="both"/>
        <w:rPr>
          <w:sz w:val="20"/>
          <w:szCs w:val="20"/>
          <w:lang w:eastAsia="pl-PL"/>
        </w:rPr>
      </w:pPr>
      <w:r w:rsidRPr="00C2254C">
        <w:rPr>
          <w:rFonts w:eastAsia="Times New Roman"/>
          <w:kern w:val="1"/>
          <w:sz w:val="20"/>
          <w:szCs w:val="20"/>
          <w:lang w:eastAsia="pl-PL"/>
        </w:rPr>
        <w:t>Gwarancja Wykonawcy w szczególności polegać będzie na</w:t>
      </w:r>
      <w:r w:rsidR="005F0BDA" w:rsidRPr="00C2254C">
        <w:rPr>
          <w:rFonts w:eastAsia="Times New Roman"/>
          <w:kern w:val="1"/>
          <w:sz w:val="20"/>
          <w:szCs w:val="20"/>
          <w:lang w:eastAsia="pl-PL"/>
        </w:rPr>
        <w:t xml:space="preserve"> </w:t>
      </w:r>
      <w:r w:rsidR="00683719" w:rsidRPr="00C2254C">
        <w:rPr>
          <w:sz w:val="20"/>
          <w:szCs w:val="20"/>
          <w:lang w:eastAsia="pl-PL"/>
        </w:rPr>
        <w:t xml:space="preserve">współpracy na każde żądanie Zamawiającego </w:t>
      </w:r>
      <w:r w:rsidR="00B95AF9" w:rsidRPr="00C2254C">
        <w:rPr>
          <w:sz w:val="20"/>
          <w:szCs w:val="20"/>
          <w:lang w:eastAsia="pl-PL"/>
        </w:rPr>
        <w:br/>
      </w:r>
      <w:r w:rsidR="00683719" w:rsidRPr="00C2254C">
        <w:rPr>
          <w:sz w:val="20"/>
          <w:szCs w:val="20"/>
          <w:lang w:eastAsia="pl-PL"/>
        </w:rPr>
        <w:t>w zakresie udzielenia wyjaśnień odnośnie Przedmiotu umowy w terminie 2 dni roboczych (możliwe będzie przedłużenie niniejszego terminu po akceptacji Zamawiającego w szczególnie skomplikowanych kwestiach) w związku z realizacją opracowania projektu budowlanego</w:t>
      </w:r>
      <w:r w:rsidR="005F0BDA" w:rsidRPr="00C2254C">
        <w:rPr>
          <w:sz w:val="20"/>
          <w:szCs w:val="20"/>
          <w:lang w:eastAsia="pl-PL"/>
        </w:rPr>
        <w:t>. Wyjaśnienia dotyczyć będą</w:t>
      </w:r>
      <w:r w:rsidR="00D2775B" w:rsidRPr="00C2254C">
        <w:rPr>
          <w:sz w:val="20"/>
          <w:szCs w:val="20"/>
          <w:lang w:eastAsia="pl-PL"/>
        </w:rPr>
        <w:t xml:space="preserve"> </w:t>
      </w:r>
      <w:r w:rsidR="00B95AF9" w:rsidRPr="00C2254C">
        <w:rPr>
          <w:sz w:val="20"/>
          <w:szCs w:val="20"/>
          <w:lang w:eastAsia="pl-PL"/>
        </w:rPr>
        <w:br/>
      </w:r>
      <w:r w:rsidR="00D2775B" w:rsidRPr="00C2254C">
        <w:rPr>
          <w:sz w:val="20"/>
          <w:szCs w:val="20"/>
          <w:lang w:eastAsia="pl-PL"/>
        </w:rPr>
        <w:t>w szczególności</w:t>
      </w:r>
      <w:r w:rsidR="005F0BDA" w:rsidRPr="00C2254C">
        <w:rPr>
          <w:sz w:val="20"/>
          <w:szCs w:val="20"/>
          <w:lang w:eastAsia="pl-PL"/>
        </w:rPr>
        <w:t>:</w:t>
      </w:r>
    </w:p>
    <w:p w14:paraId="5DE25243" w14:textId="3BA38D5F" w:rsidR="005F0BDA" w:rsidRPr="00C2254C" w:rsidRDefault="005F0BDA" w:rsidP="00CC3208">
      <w:pPr>
        <w:widowControl w:val="0"/>
        <w:numPr>
          <w:ilvl w:val="0"/>
          <w:numId w:val="53"/>
        </w:numPr>
        <w:tabs>
          <w:tab w:val="left" w:pos="1135"/>
        </w:tabs>
        <w:autoSpaceDE w:val="0"/>
        <w:spacing w:after="0" w:line="240" w:lineRule="auto"/>
        <w:ind w:left="1134" w:hanging="283"/>
        <w:jc w:val="both"/>
        <w:rPr>
          <w:rFonts w:eastAsia="Times New Roman"/>
          <w:sz w:val="20"/>
          <w:szCs w:val="20"/>
          <w:lang w:eastAsia="pl-PL"/>
        </w:rPr>
      </w:pPr>
      <w:r w:rsidRPr="00C2254C">
        <w:rPr>
          <w:rFonts w:eastAsia="Times New Roman"/>
          <w:sz w:val="20"/>
          <w:szCs w:val="20"/>
          <w:lang w:eastAsia="pl-PL"/>
        </w:rPr>
        <w:t xml:space="preserve">wyjaśnianie wątpliwości powstałych w toku </w:t>
      </w:r>
      <w:r w:rsidR="008A3198" w:rsidRPr="00C2254C">
        <w:rPr>
          <w:rFonts w:eastAsia="Times New Roman"/>
          <w:sz w:val="20"/>
          <w:szCs w:val="20"/>
          <w:lang w:eastAsia="pl-PL"/>
        </w:rPr>
        <w:t>projektowanie</w:t>
      </w:r>
      <w:r w:rsidRPr="00C2254C">
        <w:rPr>
          <w:rFonts w:eastAsia="Times New Roman"/>
          <w:sz w:val="20"/>
          <w:szCs w:val="20"/>
          <w:lang w:eastAsia="pl-PL"/>
        </w:rPr>
        <w:t xml:space="preserve"> inwestycji wykonywanych </w:t>
      </w:r>
      <w:r w:rsidR="00B95AF9" w:rsidRPr="00C2254C">
        <w:rPr>
          <w:rFonts w:eastAsia="Times New Roman"/>
          <w:sz w:val="20"/>
          <w:szCs w:val="20"/>
          <w:lang w:eastAsia="pl-PL"/>
        </w:rPr>
        <w:br/>
      </w:r>
      <w:r w:rsidRPr="00C2254C">
        <w:rPr>
          <w:rFonts w:eastAsia="Times New Roman"/>
          <w:sz w:val="20"/>
          <w:szCs w:val="20"/>
          <w:lang w:eastAsia="pl-PL"/>
        </w:rPr>
        <w:t>na podstawie</w:t>
      </w:r>
      <w:r w:rsidR="008A3198" w:rsidRPr="00C2254C">
        <w:rPr>
          <w:rFonts w:eastAsia="Times New Roman"/>
          <w:sz w:val="20"/>
          <w:szCs w:val="20"/>
          <w:lang w:eastAsia="pl-PL"/>
        </w:rPr>
        <w:t xml:space="preserve"> koncepcji</w:t>
      </w:r>
      <w:r w:rsidRPr="00C2254C">
        <w:rPr>
          <w:rFonts w:eastAsia="Times New Roman"/>
          <w:sz w:val="20"/>
          <w:szCs w:val="20"/>
          <w:lang w:eastAsia="pl-PL"/>
        </w:rPr>
        <w:t>,</w:t>
      </w:r>
    </w:p>
    <w:p w14:paraId="004CFE4F" w14:textId="0C733C8C" w:rsidR="00D2775B" w:rsidRPr="00C2254C" w:rsidRDefault="00D2775B" w:rsidP="00CC3208">
      <w:pPr>
        <w:pStyle w:val="Akapitzlist"/>
        <w:numPr>
          <w:ilvl w:val="0"/>
          <w:numId w:val="53"/>
        </w:numPr>
        <w:ind w:left="1134" w:hanging="283"/>
        <w:jc w:val="both"/>
        <w:rPr>
          <w:rFonts w:ascii="Calibri" w:hAnsi="Calibri" w:cs="Calibri"/>
          <w:sz w:val="20"/>
          <w:szCs w:val="20"/>
          <w:lang w:eastAsia="pl-PL"/>
        </w:rPr>
      </w:pPr>
      <w:r w:rsidRPr="00C2254C">
        <w:rPr>
          <w:rFonts w:ascii="Calibri" w:hAnsi="Calibri" w:cs="Calibri"/>
          <w:sz w:val="20"/>
          <w:szCs w:val="20"/>
          <w:lang w:eastAsia="pl-PL"/>
        </w:rPr>
        <w:t xml:space="preserve">wsparcia w przygotowaniu postępowania/ postępowań przetargowego/ przetargowych </w:t>
      </w:r>
      <w:r w:rsidR="00B95AF9" w:rsidRPr="00C2254C">
        <w:rPr>
          <w:rFonts w:ascii="Calibri" w:hAnsi="Calibri" w:cs="Calibri"/>
          <w:sz w:val="20"/>
          <w:szCs w:val="20"/>
          <w:lang w:eastAsia="pl-PL"/>
        </w:rPr>
        <w:br/>
      </w:r>
      <w:r w:rsidRPr="00C2254C">
        <w:rPr>
          <w:rFonts w:ascii="Calibri" w:hAnsi="Calibri" w:cs="Calibri"/>
          <w:sz w:val="20"/>
          <w:szCs w:val="20"/>
          <w:lang w:eastAsia="pl-PL"/>
        </w:rPr>
        <w:t>dla działań ujętych w koncepcji,</w:t>
      </w:r>
    </w:p>
    <w:p w14:paraId="736E9B58" w14:textId="74F57A8F" w:rsidR="00D2775B" w:rsidRPr="00C2254C" w:rsidRDefault="00D2775B" w:rsidP="00CC3208">
      <w:pPr>
        <w:pStyle w:val="Akapitzlist"/>
        <w:numPr>
          <w:ilvl w:val="0"/>
          <w:numId w:val="53"/>
        </w:numPr>
        <w:ind w:left="1134" w:hanging="283"/>
        <w:jc w:val="both"/>
        <w:rPr>
          <w:rFonts w:ascii="Calibri" w:hAnsi="Calibri" w:cs="Calibri"/>
          <w:sz w:val="20"/>
          <w:szCs w:val="20"/>
          <w:lang w:eastAsia="pl-PL"/>
        </w:rPr>
      </w:pPr>
      <w:r w:rsidRPr="00C2254C">
        <w:rPr>
          <w:rFonts w:ascii="Calibri" w:hAnsi="Calibri" w:cs="Calibri"/>
          <w:sz w:val="20"/>
          <w:szCs w:val="20"/>
          <w:lang w:eastAsia="pl-PL"/>
        </w:rPr>
        <w:t xml:space="preserve">aktualizacji szacunkowych kosztów realizacji działań wskazanych w koncepcji – nie więcej </w:t>
      </w:r>
      <w:r w:rsidR="00B95AF9" w:rsidRPr="00C2254C">
        <w:rPr>
          <w:rFonts w:ascii="Calibri" w:hAnsi="Calibri" w:cs="Calibri"/>
          <w:sz w:val="20"/>
          <w:szCs w:val="20"/>
          <w:lang w:eastAsia="pl-PL"/>
        </w:rPr>
        <w:br/>
      </w:r>
      <w:r w:rsidRPr="00C2254C">
        <w:rPr>
          <w:rFonts w:ascii="Calibri" w:hAnsi="Calibri" w:cs="Calibri"/>
          <w:sz w:val="20"/>
          <w:szCs w:val="20"/>
          <w:lang w:eastAsia="pl-PL"/>
        </w:rPr>
        <w:t>niż 2 razy w roku,</w:t>
      </w:r>
    </w:p>
    <w:p w14:paraId="754A725B" w14:textId="6DD05A5D" w:rsidR="00D2775B" w:rsidRDefault="00D2775B" w:rsidP="00CC3208">
      <w:pPr>
        <w:pStyle w:val="Akapitzlist"/>
        <w:numPr>
          <w:ilvl w:val="0"/>
          <w:numId w:val="53"/>
        </w:numPr>
        <w:ind w:left="1134" w:hanging="283"/>
        <w:jc w:val="both"/>
        <w:rPr>
          <w:rFonts w:ascii="Calibri" w:hAnsi="Calibri" w:cs="Calibri"/>
          <w:sz w:val="20"/>
          <w:szCs w:val="20"/>
          <w:lang w:eastAsia="pl-PL"/>
        </w:rPr>
      </w:pPr>
      <w:r w:rsidRPr="00C2254C">
        <w:rPr>
          <w:rFonts w:ascii="Calibri" w:hAnsi="Calibri" w:cs="Calibri"/>
          <w:sz w:val="20"/>
          <w:szCs w:val="20"/>
          <w:lang w:eastAsia="pl-PL"/>
        </w:rPr>
        <w:t>przygotowania materiałów / prezentacji, udział w spotkaniach w siedzibie Zamawiającego lub w siedzibie Urzędu Miasta Krakowa w sprawie udzielania wyjaśnień dotyczących przedmiotu zamówienia – nie więcej niż 2 razy w roku po 8 godzin dziennie,</w:t>
      </w:r>
    </w:p>
    <w:p w14:paraId="4FA1DCBF" w14:textId="00A7EF66" w:rsidR="00EC1976" w:rsidRPr="004019B6" w:rsidRDefault="00803807" w:rsidP="00CC3208">
      <w:pPr>
        <w:pStyle w:val="Akapitzlist"/>
        <w:numPr>
          <w:ilvl w:val="0"/>
          <w:numId w:val="53"/>
        </w:numPr>
        <w:ind w:left="1134" w:hanging="283"/>
        <w:jc w:val="both"/>
        <w:rPr>
          <w:rFonts w:ascii="Calibri" w:hAnsi="Calibri" w:cs="Calibri"/>
          <w:sz w:val="20"/>
          <w:szCs w:val="20"/>
          <w:lang w:eastAsia="pl-PL"/>
        </w:rPr>
      </w:pPr>
      <w:r>
        <w:rPr>
          <w:rFonts w:ascii="Calibri" w:hAnsi="Calibri" w:cs="Calibri"/>
          <w:sz w:val="20"/>
          <w:szCs w:val="20"/>
          <w:lang w:eastAsia="pl-PL"/>
        </w:rPr>
        <w:t>aktualizacji dokumentacji projektowej w razie</w:t>
      </w:r>
      <w:r w:rsidR="00EC1976">
        <w:rPr>
          <w:rFonts w:ascii="Calibri" w:hAnsi="Calibri" w:cs="Calibri"/>
          <w:sz w:val="20"/>
          <w:szCs w:val="20"/>
          <w:lang w:eastAsia="pl-PL"/>
        </w:rPr>
        <w:t xml:space="preserve"> takiej</w:t>
      </w:r>
      <w:r>
        <w:rPr>
          <w:rFonts w:ascii="Calibri" w:hAnsi="Calibri" w:cs="Calibri"/>
          <w:sz w:val="20"/>
          <w:szCs w:val="20"/>
          <w:lang w:eastAsia="pl-PL"/>
        </w:rPr>
        <w:t xml:space="preserve"> konieczności </w:t>
      </w:r>
      <w:r w:rsidR="00EC1976">
        <w:rPr>
          <w:rFonts w:ascii="Calibri" w:hAnsi="Calibri" w:cs="Calibri"/>
          <w:sz w:val="20"/>
          <w:szCs w:val="20"/>
          <w:lang w:eastAsia="pl-PL"/>
        </w:rPr>
        <w:t xml:space="preserve">wynikającej z </w:t>
      </w:r>
      <w:r w:rsidR="007B7DA3">
        <w:rPr>
          <w:rFonts w:ascii="Calibri" w:hAnsi="Calibri" w:cs="Calibri"/>
          <w:sz w:val="20"/>
          <w:szCs w:val="20"/>
          <w:lang w:eastAsia="pl-PL"/>
        </w:rPr>
        <w:t xml:space="preserve">przepisów prawa powszechnie obowiązującego, które weszły w życie </w:t>
      </w:r>
      <w:r w:rsidR="00522B2C">
        <w:rPr>
          <w:rFonts w:ascii="Calibri" w:hAnsi="Calibri" w:cs="Calibri"/>
          <w:sz w:val="20"/>
          <w:szCs w:val="20"/>
          <w:lang w:eastAsia="pl-PL"/>
        </w:rPr>
        <w:t>przed</w:t>
      </w:r>
      <w:r w:rsidR="00EC1976">
        <w:rPr>
          <w:rFonts w:ascii="Calibri" w:hAnsi="Calibri" w:cs="Calibri"/>
          <w:sz w:val="20"/>
          <w:szCs w:val="20"/>
          <w:lang w:eastAsia="pl-PL"/>
        </w:rPr>
        <w:t xml:space="preserve"> dniem</w:t>
      </w:r>
      <w:r w:rsidR="00522B2C">
        <w:rPr>
          <w:rFonts w:ascii="Calibri" w:hAnsi="Calibri" w:cs="Calibri"/>
          <w:sz w:val="20"/>
          <w:szCs w:val="20"/>
          <w:lang w:eastAsia="pl-PL"/>
        </w:rPr>
        <w:t xml:space="preserve"> przekazani</w:t>
      </w:r>
      <w:r w:rsidR="00EC1976">
        <w:rPr>
          <w:rFonts w:ascii="Calibri" w:hAnsi="Calibri" w:cs="Calibri"/>
          <w:sz w:val="20"/>
          <w:szCs w:val="20"/>
          <w:lang w:eastAsia="pl-PL"/>
        </w:rPr>
        <w:t>a</w:t>
      </w:r>
      <w:r w:rsidR="007B7DA3">
        <w:rPr>
          <w:rFonts w:ascii="Calibri" w:hAnsi="Calibri" w:cs="Calibri"/>
          <w:sz w:val="20"/>
          <w:szCs w:val="20"/>
          <w:lang w:eastAsia="pl-PL"/>
        </w:rPr>
        <w:t xml:space="preserve"> dokumentacji</w:t>
      </w:r>
      <w:r w:rsidR="00EC1976">
        <w:rPr>
          <w:rFonts w:ascii="Calibri" w:hAnsi="Calibri" w:cs="Calibri"/>
          <w:sz w:val="20"/>
          <w:szCs w:val="20"/>
          <w:lang w:eastAsia="pl-PL"/>
        </w:rPr>
        <w:t>,</w:t>
      </w:r>
    </w:p>
    <w:p w14:paraId="4571C0D9" w14:textId="3BE681D4" w:rsidR="005366D4" w:rsidRPr="00C2254C" w:rsidRDefault="005366D4" w:rsidP="00CC3208">
      <w:pPr>
        <w:numPr>
          <w:ilvl w:val="0"/>
          <w:numId w:val="2"/>
        </w:numPr>
        <w:spacing w:after="0" w:line="240" w:lineRule="auto"/>
        <w:ind w:left="567" w:hanging="567"/>
        <w:jc w:val="both"/>
        <w:rPr>
          <w:rFonts w:eastAsia="Times New Roman"/>
          <w:kern w:val="1"/>
          <w:sz w:val="20"/>
          <w:szCs w:val="20"/>
          <w:lang w:eastAsia="pl-PL"/>
        </w:rPr>
      </w:pPr>
      <w:r w:rsidRPr="00C2254C">
        <w:rPr>
          <w:rFonts w:eastAsia="Times New Roman"/>
          <w:kern w:val="1"/>
          <w:sz w:val="20"/>
          <w:szCs w:val="20"/>
          <w:lang w:eastAsia="pl-PL"/>
        </w:rPr>
        <w:t xml:space="preserve">Strony ustalają następujący sposób postępowania w przypadku ujawnienia wad Przedmiotu </w:t>
      </w:r>
      <w:r w:rsidR="00770FED" w:rsidRPr="00C2254C">
        <w:rPr>
          <w:rFonts w:eastAsia="Times New Roman"/>
          <w:kern w:val="1"/>
          <w:sz w:val="20"/>
          <w:szCs w:val="20"/>
          <w:lang w:eastAsia="pl-PL"/>
        </w:rPr>
        <w:t xml:space="preserve">umowy </w:t>
      </w:r>
      <w:r w:rsidR="00B95AF9" w:rsidRPr="00C2254C">
        <w:rPr>
          <w:rFonts w:eastAsia="Times New Roman"/>
          <w:kern w:val="1"/>
          <w:sz w:val="20"/>
          <w:szCs w:val="20"/>
          <w:lang w:eastAsia="pl-PL"/>
        </w:rPr>
        <w:br/>
      </w:r>
      <w:r w:rsidRPr="00C2254C">
        <w:rPr>
          <w:rFonts w:eastAsia="Times New Roman"/>
          <w:kern w:val="1"/>
          <w:sz w:val="20"/>
          <w:szCs w:val="20"/>
          <w:lang w:eastAsia="pl-PL"/>
        </w:rPr>
        <w:t>w okresie gwarancji:</w:t>
      </w:r>
    </w:p>
    <w:p w14:paraId="38002078" w14:textId="77777777" w:rsidR="005366D4" w:rsidRPr="00C2254C" w:rsidRDefault="005366D4" w:rsidP="00CC3208">
      <w:pPr>
        <w:numPr>
          <w:ilvl w:val="0"/>
          <w:numId w:val="52"/>
        </w:numPr>
        <w:spacing w:after="0" w:line="240" w:lineRule="auto"/>
        <w:jc w:val="both"/>
        <w:rPr>
          <w:rFonts w:eastAsia="Times New Roman"/>
          <w:kern w:val="1"/>
          <w:sz w:val="20"/>
          <w:szCs w:val="20"/>
          <w:lang w:eastAsia="pl-PL"/>
        </w:rPr>
      </w:pPr>
      <w:r w:rsidRPr="00C2254C">
        <w:rPr>
          <w:rFonts w:eastAsia="Times New Roman"/>
          <w:kern w:val="1"/>
          <w:sz w:val="20"/>
          <w:szCs w:val="20"/>
          <w:lang w:eastAsia="pl-PL"/>
        </w:rPr>
        <w:t>W razie ujawnienia wad, za które Wykonawca ponosi odpowiedzialność, Zamawiający zgłosi Wykonawcy wady na piśmie w terminie 7 dni od dnia stwierdzenia wad;</w:t>
      </w:r>
    </w:p>
    <w:p w14:paraId="77EA7B0D" w14:textId="2CFE50B8" w:rsidR="005366D4" w:rsidRPr="00C2254C" w:rsidRDefault="005366D4" w:rsidP="00CC3208">
      <w:pPr>
        <w:numPr>
          <w:ilvl w:val="0"/>
          <w:numId w:val="52"/>
        </w:numPr>
        <w:spacing w:after="0" w:line="240" w:lineRule="auto"/>
        <w:jc w:val="both"/>
        <w:rPr>
          <w:rFonts w:eastAsia="Times New Roman"/>
          <w:kern w:val="1"/>
          <w:sz w:val="20"/>
          <w:szCs w:val="20"/>
          <w:lang w:eastAsia="pl-PL"/>
        </w:rPr>
      </w:pPr>
      <w:r w:rsidRPr="00C2254C">
        <w:rPr>
          <w:rFonts w:eastAsia="Times New Roman"/>
          <w:kern w:val="1"/>
          <w:sz w:val="20"/>
          <w:szCs w:val="20"/>
          <w:lang w:eastAsia="pl-PL"/>
        </w:rPr>
        <w:t xml:space="preserve">Wykonawca zobowiązuje się do bezpłatnego usunięcia wad w dokumentacji w terminie </w:t>
      </w:r>
      <w:r w:rsidR="00B509B1">
        <w:rPr>
          <w:rFonts w:eastAsia="Times New Roman"/>
          <w:kern w:val="1"/>
          <w:sz w:val="20"/>
          <w:szCs w:val="20"/>
          <w:lang w:eastAsia="pl-PL"/>
        </w:rPr>
        <w:t xml:space="preserve">wyznaczonym przez Zamawiającego, nie krótszym niż </w:t>
      </w:r>
      <w:r w:rsidRPr="00C2254C">
        <w:rPr>
          <w:rFonts w:eastAsia="Times New Roman"/>
          <w:kern w:val="1"/>
          <w:sz w:val="20"/>
          <w:szCs w:val="20"/>
          <w:lang w:eastAsia="pl-PL"/>
        </w:rPr>
        <w:t>14 dni od dnia otrzymania zgłoszenia</w:t>
      </w:r>
      <w:r w:rsidR="003F40D5">
        <w:rPr>
          <w:rFonts w:eastAsia="Times New Roman"/>
          <w:kern w:val="1"/>
          <w:sz w:val="20"/>
          <w:szCs w:val="20"/>
          <w:lang w:eastAsia="pl-PL"/>
        </w:rPr>
        <w:t>;</w:t>
      </w:r>
    </w:p>
    <w:p w14:paraId="797F8B4B" w14:textId="39D542B3" w:rsidR="005366D4" w:rsidRDefault="005366D4" w:rsidP="00CC3208">
      <w:pPr>
        <w:numPr>
          <w:ilvl w:val="0"/>
          <w:numId w:val="52"/>
        </w:numPr>
        <w:spacing w:after="0" w:line="240" w:lineRule="auto"/>
        <w:jc w:val="both"/>
        <w:rPr>
          <w:rFonts w:eastAsia="Times New Roman"/>
          <w:kern w:val="1"/>
          <w:sz w:val="20"/>
          <w:szCs w:val="20"/>
          <w:lang w:eastAsia="pl-PL"/>
        </w:rPr>
      </w:pPr>
      <w:r w:rsidRPr="00C2254C">
        <w:rPr>
          <w:rFonts w:eastAsia="Times New Roman"/>
          <w:kern w:val="1"/>
          <w:sz w:val="20"/>
          <w:szCs w:val="20"/>
          <w:lang w:eastAsia="pl-PL"/>
        </w:rPr>
        <w:lastRenderedPageBreak/>
        <w:t xml:space="preserve">W przypadku nie usunięcia przez Wykonawcę zgłoszonej wady w wyznaczonym terminie, Zamawiającemu przysługiwać będzie prawo zlecenia usunięcia zaistniałej wady osobie trzeciej na koszt i ryzyko Wykonawcy. </w:t>
      </w:r>
      <w:r w:rsidR="00AD102B" w:rsidRPr="00C2254C">
        <w:rPr>
          <w:rFonts w:eastAsia="Times New Roman"/>
          <w:kern w:val="1"/>
          <w:sz w:val="20"/>
          <w:szCs w:val="20"/>
          <w:lang w:eastAsia="pl-PL"/>
        </w:rPr>
        <w:t>Jeżeli w wykonaniu obowiązku usunięcia wad Wykonawca dokonał istotnych zmian Przedmiotu umowy t</w:t>
      </w:r>
      <w:r w:rsidRPr="00C2254C">
        <w:rPr>
          <w:rFonts w:eastAsia="Times New Roman"/>
          <w:kern w:val="1"/>
          <w:sz w:val="20"/>
          <w:szCs w:val="20"/>
          <w:lang w:eastAsia="pl-PL"/>
        </w:rPr>
        <w:t xml:space="preserve">ermin gwarancji biegnie na nowo od chwili usunięcia wad i dostarczenia poprawionego Przedmiotu </w:t>
      </w:r>
      <w:r w:rsidR="00DA5840" w:rsidRPr="00C2254C">
        <w:rPr>
          <w:rFonts w:eastAsia="Times New Roman"/>
          <w:kern w:val="1"/>
          <w:sz w:val="20"/>
          <w:szCs w:val="20"/>
          <w:lang w:eastAsia="pl-PL"/>
        </w:rPr>
        <w:t>umowy</w:t>
      </w:r>
      <w:r w:rsidR="00C5282B" w:rsidRPr="00C2254C">
        <w:rPr>
          <w:rFonts w:eastAsia="Times New Roman"/>
          <w:kern w:val="1"/>
          <w:sz w:val="20"/>
          <w:szCs w:val="20"/>
          <w:lang w:eastAsia="pl-PL"/>
        </w:rPr>
        <w:t xml:space="preserve"> </w:t>
      </w:r>
      <w:r w:rsidRPr="00C2254C">
        <w:rPr>
          <w:rFonts w:eastAsia="Times New Roman"/>
          <w:kern w:val="1"/>
          <w:sz w:val="20"/>
          <w:szCs w:val="20"/>
          <w:lang w:eastAsia="pl-PL"/>
        </w:rPr>
        <w:t>do Zamawiającego</w:t>
      </w:r>
      <w:r w:rsidR="003F40D5">
        <w:rPr>
          <w:rFonts w:eastAsia="Times New Roman"/>
          <w:kern w:val="1"/>
          <w:sz w:val="20"/>
          <w:szCs w:val="20"/>
          <w:lang w:eastAsia="pl-PL"/>
        </w:rPr>
        <w:t>;</w:t>
      </w:r>
      <w:r w:rsidRPr="00C2254C">
        <w:rPr>
          <w:rFonts w:eastAsia="Times New Roman"/>
          <w:kern w:val="1"/>
          <w:sz w:val="20"/>
          <w:szCs w:val="20"/>
          <w:lang w:eastAsia="pl-PL"/>
        </w:rPr>
        <w:t xml:space="preserve"> </w:t>
      </w:r>
    </w:p>
    <w:p w14:paraId="6E14C752" w14:textId="2878E785" w:rsidR="0056774E" w:rsidRPr="00C2254C" w:rsidRDefault="0056774E" w:rsidP="00CC3208">
      <w:pPr>
        <w:numPr>
          <w:ilvl w:val="0"/>
          <w:numId w:val="52"/>
        </w:numPr>
        <w:spacing w:after="0" w:line="240" w:lineRule="auto"/>
        <w:jc w:val="both"/>
        <w:rPr>
          <w:rFonts w:eastAsia="Times New Roman"/>
          <w:kern w:val="1"/>
          <w:sz w:val="20"/>
          <w:szCs w:val="20"/>
          <w:lang w:eastAsia="pl-PL"/>
        </w:rPr>
      </w:pPr>
      <w:r w:rsidRPr="0056774E">
        <w:rPr>
          <w:rFonts w:eastAsia="Times New Roman"/>
          <w:kern w:val="1"/>
          <w:sz w:val="20"/>
          <w:szCs w:val="20"/>
          <w:lang w:eastAsia="pl-PL"/>
        </w:rPr>
        <w:t xml:space="preserve">za wadę Przedmiotu umowy uznaje się również ujawnione na etapie realizacji robót budowlanych błędy, braki, nieścisłości lub rozbieżności </w:t>
      </w:r>
      <w:r>
        <w:rPr>
          <w:rFonts w:eastAsia="Times New Roman"/>
          <w:kern w:val="1"/>
          <w:sz w:val="20"/>
          <w:szCs w:val="20"/>
          <w:lang w:eastAsia="pl-PL"/>
        </w:rPr>
        <w:t>d</w:t>
      </w:r>
      <w:r w:rsidRPr="0056774E">
        <w:rPr>
          <w:rFonts w:eastAsia="Times New Roman"/>
          <w:kern w:val="1"/>
          <w:sz w:val="20"/>
          <w:szCs w:val="20"/>
          <w:lang w:eastAsia="pl-PL"/>
        </w:rPr>
        <w:t xml:space="preserve">okumentacji, w szczególności takie, które uniemożliwiają lub utrudniają prawidłowe wykonanie robót budowlanych zgodnie z </w:t>
      </w:r>
      <w:r>
        <w:rPr>
          <w:rFonts w:eastAsia="Times New Roman"/>
          <w:kern w:val="1"/>
          <w:sz w:val="20"/>
          <w:szCs w:val="20"/>
          <w:lang w:eastAsia="pl-PL"/>
        </w:rPr>
        <w:t>d</w:t>
      </w:r>
      <w:r w:rsidRPr="0056774E">
        <w:rPr>
          <w:rFonts w:eastAsia="Times New Roman"/>
          <w:kern w:val="1"/>
          <w:sz w:val="20"/>
          <w:szCs w:val="20"/>
          <w:lang w:eastAsia="pl-PL"/>
        </w:rPr>
        <w:t>okumentacją lub powodują konieczność jej zmiany lub uzupełnienia</w:t>
      </w:r>
      <w:r w:rsidR="009C6E97">
        <w:rPr>
          <w:rFonts w:eastAsia="Times New Roman"/>
          <w:kern w:val="1"/>
          <w:sz w:val="20"/>
          <w:szCs w:val="20"/>
          <w:lang w:eastAsia="pl-PL"/>
        </w:rPr>
        <w:t>.</w:t>
      </w:r>
    </w:p>
    <w:p w14:paraId="2D0FB9E7" w14:textId="150F79FC" w:rsidR="005366D4" w:rsidRPr="00C2254C" w:rsidRDefault="005366D4" w:rsidP="00CC3208">
      <w:pPr>
        <w:numPr>
          <w:ilvl w:val="0"/>
          <w:numId w:val="2"/>
        </w:numPr>
        <w:spacing w:after="0" w:line="240" w:lineRule="auto"/>
        <w:ind w:left="567" w:hanging="567"/>
        <w:jc w:val="both"/>
        <w:rPr>
          <w:rFonts w:eastAsia="Times New Roman"/>
          <w:kern w:val="1"/>
          <w:sz w:val="20"/>
          <w:szCs w:val="20"/>
          <w:lang w:eastAsia="pl-PL"/>
        </w:rPr>
      </w:pPr>
      <w:r w:rsidRPr="00C2254C">
        <w:rPr>
          <w:rFonts w:eastAsia="Times New Roman"/>
          <w:kern w:val="1"/>
          <w:sz w:val="20"/>
          <w:szCs w:val="20"/>
          <w:lang w:eastAsia="pl-PL"/>
        </w:rPr>
        <w:t xml:space="preserve">O wszelkich wadach Przedmiotu umowy, dostrzeżonych przez Zamawiającego po dokonaniu odbioru, </w:t>
      </w:r>
      <w:r w:rsidR="00B95AF9" w:rsidRPr="00C2254C">
        <w:rPr>
          <w:rFonts w:eastAsia="Times New Roman"/>
          <w:kern w:val="1"/>
          <w:sz w:val="20"/>
          <w:szCs w:val="20"/>
          <w:lang w:eastAsia="pl-PL"/>
        </w:rPr>
        <w:br/>
      </w:r>
      <w:r w:rsidRPr="00C2254C">
        <w:rPr>
          <w:rFonts w:eastAsia="Times New Roman"/>
          <w:kern w:val="1"/>
          <w:sz w:val="20"/>
          <w:szCs w:val="20"/>
          <w:lang w:eastAsia="pl-PL"/>
        </w:rPr>
        <w:t>w okresie</w:t>
      </w:r>
      <w:r w:rsidR="00B863BB" w:rsidRPr="00C2254C">
        <w:rPr>
          <w:rFonts w:eastAsia="Times New Roman"/>
          <w:kern w:val="1"/>
          <w:sz w:val="20"/>
          <w:szCs w:val="20"/>
          <w:lang w:eastAsia="pl-PL"/>
        </w:rPr>
        <w:t xml:space="preserve"> </w:t>
      </w:r>
      <w:r w:rsidR="00C5282B" w:rsidRPr="00C2254C">
        <w:rPr>
          <w:rFonts w:eastAsia="Times New Roman"/>
          <w:kern w:val="1"/>
          <w:sz w:val="20"/>
          <w:szCs w:val="20"/>
          <w:lang w:eastAsia="pl-PL"/>
        </w:rPr>
        <w:t>gwarancji</w:t>
      </w:r>
      <w:r w:rsidRPr="00C2254C">
        <w:rPr>
          <w:rFonts w:eastAsia="Times New Roman"/>
          <w:kern w:val="1"/>
          <w:sz w:val="20"/>
          <w:szCs w:val="20"/>
          <w:lang w:eastAsia="pl-PL"/>
        </w:rPr>
        <w:t>, w szczególności w trakcie wykonywania zadania realizowanego w</w:t>
      </w:r>
      <w:r w:rsidR="008C233D" w:rsidRPr="00C2254C">
        <w:rPr>
          <w:rFonts w:eastAsia="Times New Roman"/>
          <w:kern w:val="1"/>
          <w:sz w:val="20"/>
          <w:szCs w:val="20"/>
          <w:lang w:eastAsia="pl-PL"/>
        </w:rPr>
        <w:t> </w:t>
      </w:r>
      <w:r w:rsidRPr="00C2254C">
        <w:rPr>
          <w:rFonts w:eastAsia="Times New Roman"/>
          <w:kern w:val="1"/>
          <w:sz w:val="20"/>
          <w:szCs w:val="20"/>
          <w:lang w:eastAsia="pl-PL"/>
        </w:rPr>
        <w:t>oparciu o Przedmiot</w:t>
      </w:r>
      <w:r w:rsidR="00B863BB" w:rsidRPr="00C2254C">
        <w:rPr>
          <w:rFonts w:eastAsia="Times New Roman"/>
          <w:kern w:val="1"/>
          <w:sz w:val="20"/>
          <w:szCs w:val="20"/>
          <w:lang w:eastAsia="pl-PL"/>
        </w:rPr>
        <w:t xml:space="preserve"> </w:t>
      </w:r>
      <w:r w:rsidR="0000546E" w:rsidRPr="00C2254C">
        <w:rPr>
          <w:rFonts w:eastAsia="Times New Roman"/>
          <w:kern w:val="1"/>
          <w:sz w:val="20"/>
          <w:szCs w:val="20"/>
          <w:lang w:eastAsia="pl-PL"/>
        </w:rPr>
        <w:t>umowy</w:t>
      </w:r>
      <w:r w:rsidRPr="00C2254C">
        <w:rPr>
          <w:rFonts w:eastAsia="Times New Roman"/>
          <w:kern w:val="1"/>
          <w:sz w:val="20"/>
          <w:szCs w:val="20"/>
          <w:lang w:eastAsia="pl-PL"/>
        </w:rPr>
        <w:t>, Zamawiający winien powiadomić Wykonawcę na piśmie, a</w:t>
      </w:r>
      <w:r w:rsidR="008C233D" w:rsidRPr="00C2254C">
        <w:rPr>
          <w:rFonts w:eastAsia="Times New Roman"/>
          <w:kern w:val="1"/>
          <w:sz w:val="20"/>
          <w:szCs w:val="20"/>
          <w:lang w:eastAsia="pl-PL"/>
        </w:rPr>
        <w:t> </w:t>
      </w:r>
      <w:r w:rsidRPr="00C2254C">
        <w:rPr>
          <w:rFonts w:eastAsia="Times New Roman"/>
          <w:kern w:val="1"/>
          <w:sz w:val="20"/>
          <w:szCs w:val="20"/>
          <w:lang w:eastAsia="pl-PL"/>
        </w:rPr>
        <w:t xml:space="preserve">Wykonawca w ramach obowiązków wynikających z </w:t>
      </w:r>
      <w:r w:rsidR="00AB5D77" w:rsidRPr="00C2254C">
        <w:rPr>
          <w:rFonts w:eastAsia="Times New Roman"/>
          <w:kern w:val="1"/>
          <w:sz w:val="20"/>
          <w:szCs w:val="20"/>
          <w:lang w:eastAsia="pl-PL"/>
        </w:rPr>
        <w:t xml:space="preserve">gwarancji </w:t>
      </w:r>
      <w:r w:rsidRPr="00C2254C">
        <w:rPr>
          <w:rFonts w:eastAsia="Times New Roman"/>
          <w:kern w:val="1"/>
          <w:sz w:val="20"/>
          <w:szCs w:val="20"/>
          <w:lang w:eastAsia="pl-PL"/>
        </w:rPr>
        <w:t>zobowiązuje się je usunąć w</w:t>
      </w:r>
      <w:r w:rsidR="008C233D" w:rsidRPr="00C2254C">
        <w:rPr>
          <w:rFonts w:eastAsia="Times New Roman"/>
          <w:kern w:val="1"/>
          <w:sz w:val="20"/>
          <w:szCs w:val="20"/>
          <w:lang w:eastAsia="pl-PL"/>
        </w:rPr>
        <w:t> </w:t>
      </w:r>
      <w:r w:rsidRPr="00C2254C">
        <w:rPr>
          <w:rFonts w:eastAsia="Times New Roman"/>
          <w:kern w:val="1"/>
          <w:sz w:val="20"/>
          <w:szCs w:val="20"/>
          <w:lang w:eastAsia="pl-PL"/>
        </w:rPr>
        <w:t>terminie 14 dni od daty powiadomienia go przez Zamawiającego, bez prawa żądania dodatkowego wynagrodzenia.</w:t>
      </w:r>
      <w:r w:rsidR="003C1FD6" w:rsidRPr="00C2254C">
        <w:rPr>
          <w:rFonts w:eastAsia="Times New Roman"/>
          <w:kern w:val="1"/>
          <w:sz w:val="20"/>
          <w:szCs w:val="20"/>
          <w:lang w:eastAsia="pl-PL"/>
        </w:rPr>
        <w:t xml:space="preserve"> Strony ze względu na konieczny nakład pracy, mogą wspólnie określić inny termin, aniżeli wskazany w zdaniu poprzednim.</w:t>
      </w:r>
    </w:p>
    <w:p w14:paraId="4F5B9DEC" w14:textId="0222F511" w:rsidR="00A5147A" w:rsidRPr="00071E51" w:rsidRDefault="00A5147A" w:rsidP="00CC3208">
      <w:pPr>
        <w:numPr>
          <w:ilvl w:val="0"/>
          <w:numId w:val="2"/>
        </w:numPr>
        <w:spacing w:after="0" w:line="240" w:lineRule="auto"/>
        <w:ind w:left="567" w:hanging="567"/>
        <w:jc w:val="both"/>
        <w:rPr>
          <w:rFonts w:eastAsia="Times New Roman"/>
          <w:kern w:val="1"/>
          <w:sz w:val="20"/>
          <w:szCs w:val="20"/>
          <w:lang w:eastAsia="pl-PL"/>
        </w:rPr>
      </w:pPr>
      <w:r w:rsidRPr="00C2254C">
        <w:rPr>
          <w:sz w:val="20"/>
          <w:szCs w:val="20"/>
        </w:rPr>
        <w:t xml:space="preserve">Wykonawca ponosi wobec Zamawiającego odpowiedzialność z tytułu rękojmi za wady fizyczne Przedmiotu </w:t>
      </w:r>
      <w:r w:rsidR="0000546E" w:rsidRPr="00C2254C">
        <w:rPr>
          <w:sz w:val="20"/>
          <w:szCs w:val="20"/>
        </w:rPr>
        <w:t>umowy</w:t>
      </w:r>
      <w:r w:rsidRPr="00C2254C">
        <w:rPr>
          <w:sz w:val="20"/>
          <w:szCs w:val="20"/>
        </w:rPr>
        <w:t xml:space="preserve"> na zasadach określonych w Kodeksie Cywilnym. </w:t>
      </w:r>
      <w:r w:rsidR="000633CC" w:rsidRPr="00C2254C">
        <w:rPr>
          <w:sz w:val="20"/>
          <w:szCs w:val="20"/>
        </w:rPr>
        <w:t xml:space="preserve">Okres rękojmi pozostaje tożsamy </w:t>
      </w:r>
      <w:r w:rsidR="00B95AF9" w:rsidRPr="00C2254C">
        <w:rPr>
          <w:sz w:val="20"/>
          <w:szCs w:val="20"/>
        </w:rPr>
        <w:br/>
      </w:r>
      <w:r w:rsidR="000633CC" w:rsidRPr="00C2254C">
        <w:rPr>
          <w:sz w:val="20"/>
          <w:szCs w:val="20"/>
        </w:rPr>
        <w:t xml:space="preserve">z okresem gwarancji jakości </w:t>
      </w:r>
      <w:r w:rsidR="00D06C38" w:rsidRPr="00C2254C">
        <w:rPr>
          <w:sz w:val="20"/>
          <w:szCs w:val="20"/>
        </w:rPr>
        <w:t xml:space="preserve">i biegnie </w:t>
      </w:r>
      <w:r w:rsidRPr="00C2254C">
        <w:rPr>
          <w:sz w:val="20"/>
          <w:szCs w:val="20"/>
        </w:rPr>
        <w:t xml:space="preserve">od dnia następnego po dniu </w:t>
      </w:r>
      <w:r w:rsidR="00071E51">
        <w:rPr>
          <w:rFonts w:eastAsia="Times New Roman"/>
          <w:kern w:val="1"/>
          <w:sz w:val="20"/>
          <w:szCs w:val="20"/>
          <w:lang w:eastAsia="pl-PL"/>
        </w:rPr>
        <w:t xml:space="preserve">uzyskania prawomocnej decyzji o pozwoleniu na budowę. </w:t>
      </w:r>
      <w:r w:rsidR="00D06C38" w:rsidRPr="00071E51">
        <w:rPr>
          <w:sz w:val="20"/>
          <w:szCs w:val="20"/>
        </w:rPr>
        <w:t xml:space="preserve">Do uprawnień z zakresu rękojmi stosuje się odpowiednio zasady </w:t>
      </w:r>
      <w:r w:rsidR="006E0366" w:rsidRPr="00071E51">
        <w:rPr>
          <w:sz w:val="20"/>
          <w:szCs w:val="20"/>
        </w:rPr>
        <w:t>określon</w:t>
      </w:r>
      <w:r w:rsidR="00D06C38" w:rsidRPr="00071E51">
        <w:rPr>
          <w:sz w:val="20"/>
          <w:szCs w:val="20"/>
        </w:rPr>
        <w:t>e</w:t>
      </w:r>
      <w:r w:rsidR="006E0366" w:rsidRPr="00071E51">
        <w:rPr>
          <w:sz w:val="20"/>
          <w:szCs w:val="20"/>
        </w:rPr>
        <w:t xml:space="preserve"> w ust. 1</w:t>
      </w:r>
      <w:r w:rsidR="00D06C38" w:rsidRPr="00071E51">
        <w:rPr>
          <w:sz w:val="20"/>
          <w:szCs w:val="20"/>
        </w:rPr>
        <w:t>-3</w:t>
      </w:r>
      <w:r w:rsidR="006E0366" w:rsidRPr="00071E51">
        <w:rPr>
          <w:sz w:val="20"/>
          <w:szCs w:val="20"/>
        </w:rPr>
        <w:t>.</w:t>
      </w:r>
    </w:p>
    <w:p w14:paraId="08C639C2" w14:textId="3FD8FB29" w:rsidR="00AB5D77" w:rsidRPr="00C2254C" w:rsidRDefault="00AB5D77" w:rsidP="00CC3208">
      <w:pPr>
        <w:numPr>
          <w:ilvl w:val="0"/>
          <w:numId w:val="2"/>
        </w:numPr>
        <w:spacing w:after="0" w:line="240" w:lineRule="auto"/>
        <w:ind w:left="567" w:hanging="567"/>
        <w:jc w:val="both"/>
        <w:rPr>
          <w:rFonts w:eastAsia="Times New Roman"/>
          <w:kern w:val="1"/>
          <w:sz w:val="20"/>
          <w:szCs w:val="20"/>
          <w:lang w:eastAsia="pl-PL"/>
        </w:rPr>
      </w:pPr>
      <w:r w:rsidRPr="00C2254C">
        <w:rPr>
          <w:sz w:val="20"/>
          <w:szCs w:val="20"/>
        </w:rPr>
        <w:t>Zamawiający może wykonywać uprawnienia z tytułu rękojmi niezależnie od uprawnień z tytułu gwarancji.</w:t>
      </w:r>
    </w:p>
    <w:p w14:paraId="37A284D8" w14:textId="37C38EFE" w:rsidR="005366D4" w:rsidRPr="00C2254C" w:rsidRDefault="00651B20" w:rsidP="00CC3208">
      <w:pPr>
        <w:numPr>
          <w:ilvl w:val="0"/>
          <w:numId w:val="2"/>
        </w:numPr>
        <w:spacing w:after="0" w:line="240" w:lineRule="auto"/>
        <w:ind w:left="567" w:hanging="567"/>
        <w:jc w:val="both"/>
        <w:rPr>
          <w:sz w:val="20"/>
          <w:szCs w:val="20"/>
        </w:rPr>
      </w:pPr>
      <w:r w:rsidRPr="00C2254C">
        <w:rPr>
          <w:sz w:val="20"/>
          <w:szCs w:val="20"/>
        </w:rPr>
        <w:t xml:space="preserve">Każdorazowo udzielenie gwarancji na zasadach określonych w niniejszej umowie nie wymaga wystawienia odrębnego dokumentu gwarancji. </w:t>
      </w:r>
    </w:p>
    <w:p w14:paraId="5E1BC5CA" w14:textId="77777777" w:rsidR="0022747B" w:rsidRPr="00C2254C" w:rsidRDefault="0022747B">
      <w:pPr>
        <w:spacing w:after="0" w:line="240" w:lineRule="auto"/>
        <w:jc w:val="center"/>
        <w:rPr>
          <w:rFonts w:eastAsia="Times New Roman"/>
          <w:b/>
          <w:kern w:val="1"/>
          <w:sz w:val="20"/>
          <w:szCs w:val="20"/>
          <w:lang w:eastAsia="pl-PL"/>
        </w:rPr>
      </w:pPr>
    </w:p>
    <w:p w14:paraId="70CF233D" w14:textId="67F9B999" w:rsidR="005366D4" w:rsidRPr="00C2254C" w:rsidRDefault="005366D4">
      <w:pPr>
        <w:spacing w:after="0" w:line="240" w:lineRule="auto"/>
        <w:jc w:val="center"/>
        <w:rPr>
          <w:rFonts w:eastAsia="Times New Roman"/>
          <w:b/>
          <w:kern w:val="1"/>
          <w:sz w:val="20"/>
          <w:szCs w:val="20"/>
          <w:lang w:eastAsia="pl-PL"/>
        </w:rPr>
      </w:pPr>
      <w:r w:rsidRPr="00C2254C">
        <w:rPr>
          <w:rFonts w:eastAsia="Times New Roman"/>
          <w:b/>
          <w:kern w:val="1"/>
          <w:sz w:val="20"/>
          <w:szCs w:val="20"/>
          <w:lang w:eastAsia="pl-PL"/>
        </w:rPr>
        <w:t xml:space="preserve">§ </w:t>
      </w:r>
      <w:r w:rsidR="00B81F1B">
        <w:rPr>
          <w:rFonts w:eastAsia="Times New Roman"/>
          <w:b/>
          <w:kern w:val="1"/>
          <w:sz w:val="20"/>
          <w:szCs w:val="20"/>
          <w:lang w:eastAsia="pl-PL"/>
        </w:rPr>
        <w:t>10</w:t>
      </w:r>
    </w:p>
    <w:p w14:paraId="5587D405" w14:textId="1B44044A" w:rsidR="005366D4" w:rsidRPr="00C2254C" w:rsidRDefault="005366D4">
      <w:pPr>
        <w:spacing w:after="0" w:line="240" w:lineRule="auto"/>
        <w:jc w:val="center"/>
        <w:rPr>
          <w:rFonts w:eastAsia="Times New Roman"/>
          <w:kern w:val="1"/>
          <w:sz w:val="20"/>
          <w:szCs w:val="20"/>
          <w:lang w:eastAsia="pl-PL"/>
        </w:rPr>
      </w:pPr>
      <w:r w:rsidRPr="00C2254C">
        <w:rPr>
          <w:rFonts w:eastAsia="Times New Roman"/>
          <w:b/>
          <w:kern w:val="1"/>
          <w:sz w:val="20"/>
          <w:szCs w:val="20"/>
          <w:lang w:eastAsia="pl-PL"/>
        </w:rPr>
        <w:t>Koordynacja realizacji umowy</w:t>
      </w:r>
    </w:p>
    <w:p w14:paraId="67347BCD" w14:textId="4D879FC2" w:rsidR="00C844A9" w:rsidRPr="00C2254C" w:rsidRDefault="005366D4" w:rsidP="00CC3208">
      <w:pPr>
        <w:numPr>
          <w:ilvl w:val="0"/>
          <w:numId w:val="44"/>
        </w:numPr>
        <w:spacing w:after="0" w:line="240" w:lineRule="auto"/>
        <w:ind w:left="567" w:hanging="567"/>
        <w:jc w:val="both"/>
        <w:rPr>
          <w:sz w:val="20"/>
          <w:szCs w:val="20"/>
        </w:rPr>
      </w:pPr>
      <w:r w:rsidRPr="00C2254C">
        <w:rPr>
          <w:sz w:val="20"/>
          <w:szCs w:val="20"/>
        </w:rPr>
        <w:t xml:space="preserve">Wykonawca wyznacza </w:t>
      </w:r>
      <w:r w:rsidR="006F5D64" w:rsidRPr="00C2254C">
        <w:rPr>
          <w:sz w:val="20"/>
          <w:szCs w:val="20"/>
        </w:rPr>
        <w:t>następujące</w:t>
      </w:r>
      <w:r w:rsidR="009B3819" w:rsidRPr="00C2254C">
        <w:rPr>
          <w:sz w:val="20"/>
          <w:szCs w:val="20"/>
        </w:rPr>
        <w:t xml:space="preserve"> osoby do realizacji przedmiotu umowy</w:t>
      </w:r>
      <w:r w:rsidR="00C844A9" w:rsidRPr="00C2254C">
        <w:rPr>
          <w:sz w:val="20"/>
          <w:szCs w:val="20"/>
        </w:rPr>
        <w:t>:</w:t>
      </w:r>
      <w:r w:rsidRPr="00C2254C">
        <w:rPr>
          <w:sz w:val="20"/>
          <w:szCs w:val="20"/>
        </w:rPr>
        <w:t xml:space="preserve"> </w:t>
      </w:r>
    </w:p>
    <w:p w14:paraId="56DD9D34" w14:textId="5ED4C050" w:rsidR="005366D4" w:rsidRDefault="00C844A9" w:rsidP="00CC3208">
      <w:pPr>
        <w:pStyle w:val="Akapitzlist"/>
        <w:numPr>
          <w:ilvl w:val="1"/>
          <w:numId w:val="54"/>
        </w:numPr>
        <w:jc w:val="both"/>
        <w:rPr>
          <w:rFonts w:ascii="Calibri" w:hAnsi="Calibri" w:cs="Calibri"/>
          <w:sz w:val="20"/>
          <w:szCs w:val="20"/>
        </w:rPr>
      </w:pPr>
      <w:bookmarkStart w:id="14" w:name="_Hlk167098530"/>
      <w:r w:rsidRPr="00C2254C">
        <w:rPr>
          <w:rFonts w:ascii="Calibri" w:hAnsi="Calibri" w:cs="Calibri"/>
          <w:sz w:val="20"/>
          <w:szCs w:val="20"/>
        </w:rPr>
        <w:t xml:space="preserve">Pana / Panią ………………… </w:t>
      </w:r>
      <w:r w:rsidR="009B3819" w:rsidRPr="00C2254C">
        <w:rPr>
          <w:rFonts w:ascii="Calibri" w:hAnsi="Calibri" w:cs="Calibri"/>
          <w:sz w:val="20"/>
          <w:szCs w:val="20"/>
        </w:rPr>
        <w:t xml:space="preserve">jako </w:t>
      </w:r>
      <w:r w:rsidR="00ED7EBA" w:rsidRPr="00C2254C">
        <w:rPr>
          <w:rFonts w:ascii="Calibri" w:hAnsi="Calibri" w:cs="Calibri"/>
          <w:sz w:val="20"/>
          <w:szCs w:val="20"/>
        </w:rPr>
        <w:t>Projektanta</w:t>
      </w:r>
      <w:r w:rsidR="009B3819" w:rsidRPr="00C2254C">
        <w:rPr>
          <w:rFonts w:ascii="Calibri" w:hAnsi="Calibri" w:cs="Calibri"/>
          <w:sz w:val="20"/>
          <w:szCs w:val="20"/>
        </w:rPr>
        <w:t xml:space="preserve"> </w:t>
      </w:r>
      <w:r w:rsidR="00FA3B65">
        <w:rPr>
          <w:rFonts w:ascii="Calibri" w:hAnsi="Calibri" w:cs="Calibri"/>
          <w:sz w:val="20"/>
          <w:szCs w:val="20"/>
        </w:rPr>
        <w:t>w specjalności architektonicznej;</w:t>
      </w:r>
    </w:p>
    <w:p w14:paraId="7D9DAE06" w14:textId="66D54E72" w:rsidR="00FA3B65" w:rsidRPr="00FA3B65" w:rsidRDefault="00FA3B65" w:rsidP="00CC3208">
      <w:pPr>
        <w:pStyle w:val="Akapitzlist"/>
        <w:numPr>
          <w:ilvl w:val="1"/>
          <w:numId w:val="54"/>
        </w:numPr>
        <w:jc w:val="both"/>
        <w:rPr>
          <w:rFonts w:ascii="Calibri" w:hAnsi="Calibri" w:cs="Calibri"/>
          <w:sz w:val="20"/>
          <w:szCs w:val="20"/>
        </w:rPr>
      </w:pPr>
      <w:r w:rsidRPr="00C2254C">
        <w:rPr>
          <w:rFonts w:ascii="Calibri" w:hAnsi="Calibri" w:cs="Calibri"/>
          <w:sz w:val="20"/>
          <w:szCs w:val="20"/>
        </w:rPr>
        <w:t>Pana / Panią ………………… jako Projektanta branży instalacyjnej;</w:t>
      </w:r>
    </w:p>
    <w:p w14:paraId="1DE45BFA" w14:textId="60D0CCE0" w:rsidR="00112C01" w:rsidRDefault="00112C01" w:rsidP="00CC3208">
      <w:pPr>
        <w:pStyle w:val="Akapitzlist"/>
        <w:numPr>
          <w:ilvl w:val="1"/>
          <w:numId w:val="54"/>
        </w:numPr>
        <w:jc w:val="both"/>
        <w:rPr>
          <w:rFonts w:ascii="Calibri" w:hAnsi="Calibri" w:cs="Calibri"/>
          <w:sz w:val="20"/>
          <w:szCs w:val="20"/>
        </w:rPr>
      </w:pPr>
      <w:bookmarkStart w:id="15" w:name="_Hlk167098624"/>
      <w:bookmarkEnd w:id="14"/>
      <w:r w:rsidRPr="00C2254C">
        <w:rPr>
          <w:rFonts w:ascii="Calibri" w:hAnsi="Calibri" w:cs="Calibri"/>
          <w:sz w:val="20"/>
          <w:szCs w:val="20"/>
        </w:rPr>
        <w:t xml:space="preserve">Pana / Panią ………………… </w:t>
      </w:r>
      <w:r w:rsidR="009B3819" w:rsidRPr="00C2254C">
        <w:rPr>
          <w:rFonts w:ascii="Calibri" w:hAnsi="Calibri" w:cs="Calibri"/>
          <w:sz w:val="20"/>
          <w:szCs w:val="20"/>
        </w:rPr>
        <w:t xml:space="preserve">jako Projektanta branży </w:t>
      </w:r>
      <w:r w:rsidR="00ED7EBA" w:rsidRPr="00C2254C">
        <w:rPr>
          <w:rFonts w:ascii="Calibri" w:hAnsi="Calibri" w:cs="Calibri"/>
          <w:sz w:val="20"/>
          <w:szCs w:val="20"/>
        </w:rPr>
        <w:t>konstrukcyjno-budowlanej;</w:t>
      </w:r>
    </w:p>
    <w:p w14:paraId="5FABD8B6" w14:textId="3C52A4AC" w:rsidR="00533DAD" w:rsidRPr="00533DAD" w:rsidRDefault="00533DAD" w:rsidP="00CC3208">
      <w:pPr>
        <w:pStyle w:val="Akapitzlist"/>
        <w:numPr>
          <w:ilvl w:val="1"/>
          <w:numId w:val="54"/>
        </w:numPr>
        <w:jc w:val="both"/>
        <w:rPr>
          <w:rFonts w:ascii="Calibri" w:hAnsi="Calibri" w:cs="Calibri"/>
          <w:sz w:val="20"/>
          <w:szCs w:val="20"/>
        </w:rPr>
      </w:pPr>
      <w:r w:rsidRPr="00C2254C">
        <w:rPr>
          <w:rFonts w:ascii="Calibri" w:hAnsi="Calibri" w:cs="Calibri"/>
          <w:sz w:val="20"/>
          <w:szCs w:val="20"/>
        </w:rPr>
        <w:t xml:space="preserve">Pana / Panią ………………… jako Projektanta branży </w:t>
      </w:r>
      <w:r>
        <w:rPr>
          <w:rFonts w:ascii="Calibri" w:hAnsi="Calibri" w:cs="Calibri"/>
          <w:sz w:val="20"/>
          <w:szCs w:val="20"/>
        </w:rPr>
        <w:t>drogowej</w:t>
      </w:r>
    </w:p>
    <w:bookmarkEnd w:id="15"/>
    <w:p w14:paraId="257B33B0" w14:textId="0EE3AA79" w:rsidR="00485C85" w:rsidRPr="00C2254C" w:rsidRDefault="00485C85" w:rsidP="00CC3208">
      <w:pPr>
        <w:pStyle w:val="Akapitzlist"/>
        <w:numPr>
          <w:ilvl w:val="1"/>
          <w:numId w:val="54"/>
        </w:numPr>
        <w:jc w:val="both"/>
        <w:rPr>
          <w:rFonts w:ascii="Calibri" w:hAnsi="Calibri" w:cs="Calibri"/>
          <w:sz w:val="20"/>
          <w:szCs w:val="20"/>
        </w:rPr>
      </w:pPr>
      <w:r w:rsidRPr="00C2254C">
        <w:rPr>
          <w:rFonts w:ascii="Calibri" w:hAnsi="Calibri" w:cs="Calibri"/>
          <w:sz w:val="20"/>
          <w:szCs w:val="20"/>
        </w:rPr>
        <w:t xml:space="preserve">Pana / Panią ………………… </w:t>
      </w:r>
      <w:r w:rsidR="009F51F4" w:rsidRPr="00C2254C">
        <w:rPr>
          <w:rFonts w:ascii="Calibri" w:hAnsi="Calibri" w:cs="Calibri"/>
          <w:sz w:val="20"/>
          <w:szCs w:val="20"/>
        </w:rPr>
        <w:t>jako Projektanta</w:t>
      </w:r>
      <w:r w:rsidR="00375E28">
        <w:rPr>
          <w:rFonts w:ascii="Calibri" w:hAnsi="Calibri" w:cs="Calibri"/>
          <w:sz w:val="20"/>
          <w:szCs w:val="20"/>
        </w:rPr>
        <w:t xml:space="preserve"> </w:t>
      </w:r>
      <w:r w:rsidR="009F51F4" w:rsidRPr="00C2254C">
        <w:rPr>
          <w:rFonts w:ascii="Calibri" w:hAnsi="Calibri" w:cs="Calibri"/>
          <w:sz w:val="20"/>
          <w:szCs w:val="20"/>
        </w:rPr>
        <w:t>- osobę wiodącą</w:t>
      </w:r>
      <w:r w:rsidR="00D2370D" w:rsidRPr="00C2254C">
        <w:rPr>
          <w:rFonts w:ascii="Calibri" w:hAnsi="Calibri" w:cs="Calibri"/>
          <w:sz w:val="20"/>
          <w:szCs w:val="20"/>
        </w:rPr>
        <w:t xml:space="preserve"> do kontaktu z Zamawiającym</w:t>
      </w:r>
      <w:r w:rsidR="009F51F4" w:rsidRPr="00C2254C">
        <w:rPr>
          <w:rFonts w:ascii="Calibri" w:hAnsi="Calibri" w:cs="Calibri"/>
          <w:sz w:val="20"/>
          <w:szCs w:val="20"/>
        </w:rPr>
        <w:t>.</w:t>
      </w:r>
    </w:p>
    <w:p w14:paraId="0EE4C87B" w14:textId="77B6415D" w:rsidR="005366D4" w:rsidRPr="00C2254C" w:rsidRDefault="005366D4" w:rsidP="00CC3208">
      <w:pPr>
        <w:numPr>
          <w:ilvl w:val="0"/>
          <w:numId w:val="44"/>
        </w:numPr>
        <w:spacing w:after="0" w:line="240" w:lineRule="auto"/>
        <w:ind w:left="567" w:hanging="567"/>
        <w:jc w:val="both"/>
        <w:rPr>
          <w:sz w:val="20"/>
          <w:szCs w:val="20"/>
        </w:rPr>
      </w:pPr>
      <w:r w:rsidRPr="00C2254C">
        <w:rPr>
          <w:sz w:val="20"/>
          <w:szCs w:val="20"/>
        </w:rPr>
        <w:t>W przypadku konieczności zmiany os</w:t>
      </w:r>
      <w:r w:rsidR="00E65CCB" w:rsidRPr="00C2254C">
        <w:rPr>
          <w:sz w:val="20"/>
          <w:szCs w:val="20"/>
        </w:rPr>
        <w:t>ób wskazanych w pkt 1 powyżej</w:t>
      </w:r>
      <w:r w:rsidRPr="00C2254C">
        <w:rPr>
          <w:sz w:val="20"/>
          <w:szCs w:val="20"/>
        </w:rPr>
        <w:t xml:space="preserve"> Wykonawca zobowiązany jest niezwłocznie powiadomić o tym Zamawiającego w formie pisemnej.</w:t>
      </w:r>
    </w:p>
    <w:p w14:paraId="79EBE26F" w14:textId="147E2E9C" w:rsidR="005366D4" w:rsidRPr="00C2254C" w:rsidRDefault="005366D4" w:rsidP="00CC3208">
      <w:pPr>
        <w:numPr>
          <w:ilvl w:val="0"/>
          <w:numId w:val="44"/>
        </w:numPr>
        <w:spacing w:after="0" w:line="240" w:lineRule="auto"/>
        <w:ind w:left="567" w:hanging="567"/>
        <w:jc w:val="both"/>
        <w:rPr>
          <w:sz w:val="20"/>
          <w:szCs w:val="20"/>
        </w:rPr>
      </w:pPr>
      <w:r w:rsidRPr="00C2254C">
        <w:rPr>
          <w:sz w:val="20"/>
          <w:szCs w:val="20"/>
        </w:rPr>
        <w:t xml:space="preserve">Zmiana </w:t>
      </w:r>
      <w:r w:rsidR="001109B5" w:rsidRPr="00C2254C">
        <w:rPr>
          <w:sz w:val="20"/>
          <w:szCs w:val="20"/>
        </w:rPr>
        <w:t>każdej z osób wskazanych w pkt 1</w:t>
      </w:r>
      <w:r w:rsidRPr="00C2254C">
        <w:rPr>
          <w:sz w:val="20"/>
          <w:szCs w:val="20"/>
        </w:rPr>
        <w:t>, wymaga sporządzenia stosownego aneksu do niniejszej umowy i jest możliwa pod warunkiem posiadania przez osobę zastępującą, co najmniej takich samych uprawnień</w:t>
      </w:r>
      <w:r w:rsidR="00651B20" w:rsidRPr="00C2254C">
        <w:rPr>
          <w:sz w:val="20"/>
          <w:szCs w:val="20"/>
        </w:rPr>
        <w:t>,</w:t>
      </w:r>
      <w:r w:rsidRPr="00C2254C">
        <w:rPr>
          <w:sz w:val="20"/>
          <w:szCs w:val="20"/>
        </w:rPr>
        <w:t xml:space="preserve"> kwalifikacji </w:t>
      </w:r>
      <w:r w:rsidR="00651B20" w:rsidRPr="00C2254C">
        <w:rPr>
          <w:sz w:val="20"/>
          <w:szCs w:val="20"/>
        </w:rPr>
        <w:t xml:space="preserve">i doświadczenia </w:t>
      </w:r>
      <w:r w:rsidRPr="00C2254C">
        <w:rPr>
          <w:sz w:val="20"/>
          <w:szCs w:val="20"/>
        </w:rPr>
        <w:t>jak osoba pierwotnie pełniąca obowiązki Projektanta. Wykonawca przedłoży w takim wypadku Zamawiającemu oświadczenie tej osoby o przyjęciu na siebie obowiązków Projektanta, o których mowa w ustawie Prawo Budowlane oraz kserokopię dokumentu potwierdzającego posiadanie przez nią uprawnień</w:t>
      </w:r>
      <w:r w:rsidR="003421DA" w:rsidRPr="00C2254C">
        <w:rPr>
          <w:sz w:val="20"/>
          <w:szCs w:val="20"/>
        </w:rPr>
        <w:t xml:space="preserve"> i przynależności do samorządu zawodowego</w:t>
      </w:r>
      <w:r w:rsidRPr="00C2254C">
        <w:rPr>
          <w:sz w:val="20"/>
          <w:szCs w:val="20"/>
        </w:rPr>
        <w:t xml:space="preserve">, które to dokumenty będą stanowiły nowy Załącznik nr 2 do niniejszej umowy. </w:t>
      </w:r>
    </w:p>
    <w:p w14:paraId="695AAEAA" w14:textId="458585FE" w:rsidR="005366D4" w:rsidRPr="00C2254C" w:rsidRDefault="0054258D" w:rsidP="00CC3208">
      <w:pPr>
        <w:numPr>
          <w:ilvl w:val="0"/>
          <w:numId w:val="44"/>
        </w:numPr>
        <w:spacing w:after="0" w:line="240" w:lineRule="auto"/>
        <w:ind w:left="567" w:hanging="567"/>
        <w:jc w:val="both"/>
        <w:rPr>
          <w:sz w:val="20"/>
          <w:szCs w:val="20"/>
        </w:rPr>
      </w:pPr>
      <w:r w:rsidRPr="00C2254C">
        <w:rPr>
          <w:sz w:val="20"/>
          <w:szCs w:val="20"/>
        </w:rPr>
        <w:t>Przedstawiciel</w:t>
      </w:r>
      <w:r w:rsidR="00670DA7" w:rsidRPr="00C2254C">
        <w:rPr>
          <w:sz w:val="20"/>
          <w:szCs w:val="20"/>
        </w:rPr>
        <w:t>ami</w:t>
      </w:r>
      <w:r w:rsidR="005366D4" w:rsidRPr="00C2254C">
        <w:rPr>
          <w:sz w:val="20"/>
          <w:szCs w:val="20"/>
        </w:rPr>
        <w:t xml:space="preserve"> Zamawiającego</w:t>
      </w:r>
      <w:r w:rsidRPr="00C2254C">
        <w:rPr>
          <w:sz w:val="20"/>
          <w:szCs w:val="20"/>
        </w:rPr>
        <w:t xml:space="preserve"> odpowiedzialnym</w:t>
      </w:r>
      <w:r w:rsidR="00670DA7" w:rsidRPr="00C2254C">
        <w:rPr>
          <w:sz w:val="20"/>
          <w:szCs w:val="20"/>
        </w:rPr>
        <w:t>i</w:t>
      </w:r>
      <w:r w:rsidRPr="00C2254C">
        <w:rPr>
          <w:sz w:val="20"/>
          <w:szCs w:val="20"/>
        </w:rPr>
        <w:t xml:space="preserve"> merytorycznie za realizację umowy </w:t>
      </w:r>
      <w:r w:rsidR="005A1454" w:rsidRPr="00C2254C">
        <w:rPr>
          <w:sz w:val="20"/>
          <w:szCs w:val="20"/>
        </w:rPr>
        <w:br/>
      </w:r>
      <w:r w:rsidRPr="00C2254C">
        <w:rPr>
          <w:sz w:val="20"/>
          <w:szCs w:val="20"/>
        </w:rPr>
        <w:t>i dokonanie odbioru przedmiotu umowy</w:t>
      </w:r>
      <w:r w:rsidR="005366D4" w:rsidRPr="00C2254C">
        <w:rPr>
          <w:sz w:val="20"/>
          <w:szCs w:val="20"/>
        </w:rPr>
        <w:t xml:space="preserve"> jest: </w:t>
      </w:r>
      <w:r w:rsidR="00416F47" w:rsidRPr="00C2254C">
        <w:rPr>
          <w:sz w:val="20"/>
          <w:szCs w:val="20"/>
        </w:rPr>
        <w:t>……</w:t>
      </w:r>
      <w:r w:rsidRPr="00C2254C">
        <w:rPr>
          <w:sz w:val="20"/>
          <w:szCs w:val="20"/>
        </w:rPr>
        <w:t xml:space="preserve"> pracownik działu ….tel. …..,e-mail …..</w:t>
      </w:r>
      <w:r w:rsidR="00B96A6E" w:rsidRPr="00C2254C">
        <w:rPr>
          <w:sz w:val="20"/>
          <w:szCs w:val="20"/>
        </w:rPr>
        <w:t xml:space="preserve"> </w:t>
      </w:r>
      <w:r w:rsidR="00670DA7" w:rsidRPr="00C2254C">
        <w:rPr>
          <w:sz w:val="20"/>
          <w:szCs w:val="20"/>
        </w:rPr>
        <w:t xml:space="preserve">lub osoba zastępująca </w:t>
      </w:r>
      <w:r w:rsidR="00B96A6E" w:rsidRPr="00C2254C">
        <w:rPr>
          <w:sz w:val="20"/>
          <w:szCs w:val="20"/>
        </w:rPr>
        <w:t xml:space="preserve">oraz: …… pracownik działu ….tel. …..,e-mail ….. </w:t>
      </w:r>
      <w:r w:rsidR="00AE1DE9" w:rsidRPr="00C2254C">
        <w:rPr>
          <w:sz w:val="20"/>
          <w:szCs w:val="20"/>
        </w:rPr>
        <w:t>lub osoba zastępująca</w:t>
      </w:r>
      <w:r w:rsidR="005366D4" w:rsidRPr="00C2254C">
        <w:rPr>
          <w:sz w:val="20"/>
          <w:szCs w:val="20"/>
        </w:rPr>
        <w:t>.</w:t>
      </w:r>
      <w:r w:rsidRPr="00C2254C">
        <w:rPr>
          <w:sz w:val="20"/>
          <w:szCs w:val="20"/>
        </w:rPr>
        <w:t xml:space="preserve"> Nadzór merytoryczny obejmuje w szczególności stwierdzenie prawidłowego i zgodnego z umową wykonania określonych prac wraz z podpisaniem protokołu odbioru, a także potwierdzenie zgodności naliczonego przez Wykonawcę wynagrodzenia </w:t>
      </w:r>
      <w:r w:rsidR="00CA7DA4" w:rsidRPr="00C2254C">
        <w:rPr>
          <w:sz w:val="20"/>
          <w:szCs w:val="20"/>
        </w:rPr>
        <w:t xml:space="preserve">zgodnie z umową. </w:t>
      </w:r>
    </w:p>
    <w:p w14:paraId="56EB90CA" w14:textId="686304C7" w:rsidR="0094592C" w:rsidRPr="00C2254C" w:rsidRDefault="005366D4" w:rsidP="00CC3208">
      <w:pPr>
        <w:numPr>
          <w:ilvl w:val="0"/>
          <w:numId w:val="44"/>
        </w:numPr>
        <w:spacing w:after="0" w:line="240" w:lineRule="auto"/>
        <w:ind w:left="567" w:hanging="567"/>
        <w:jc w:val="both"/>
        <w:rPr>
          <w:sz w:val="20"/>
          <w:szCs w:val="20"/>
        </w:rPr>
      </w:pPr>
      <w:r w:rsidRPr="00C2254C">
        <w:rPr>
          <w:sz w:val="20"/>
          <w:szCs w:val="20"/>
        </w:rPr>
        <w:t>Wszelkie informacje, oświadczenia, wezwania, polecenia, uzgodnienia, potwierdzenia w</w:t>
      </w:r>
      <w:r w:rsidR="0005651D" w:rsidRPr="00C2254C">
        <w:rPr>
          <w:sz w:val="20"/>
          <w:szCs w:val="20"/>
        </w:rPr>
        <w:t> </w:t>
      </w:r>
      <w:r w:rsidRPr="00C2254C">
        <w:rPr>
          <w:sz w:val="20"/>
          <w:szCs w:val="20"/>
        </w:rPr>
        <w:t xml:space="preserve">sprawach dotyczących realizacji umowy (bieżąca korespondencja robocza) z zastrzeżeniem ust. </w:t>
      </w:r>
      <w:r w:rsidR="003215FC" w:rsidRPr="00C2254C">
        <w:rPr>
          <w:sz w:val="20"/>
          <w:szCs w:val="20"/>
        </w:rPr>
        <w:t>6</w:t>
      </w:r>
      <w:r w:rsidRPr="00C2254C">
        <w:rPr>
          <w:sz w:val="20"/>
          <w:szCs w:val="20"/>
        </w:rPr>
        <w:t>, będą podpisane przez osoby posiadające odpowiednie upoważnienia i będą przekazywane pomiędzy stronami pisemnie lub telefaksem lub drogą elektroniczną, na następujące adresy:</w:t>
      </w:r>
    </w:p>
    <w:p w14:paraId="79E84081" w14:textId="237E2539" w:rsidR="0094592C" w:rsidRPr="00C2254C" w:rsidRDefault="005366D4" w:rsidP="0054258D">
      <w:pPr>
        <w:spacing w:after="0" w:line="240" w:lineRule="auto"/>
        <w:ind w:left="567"/>
        <w:jc w:val="both"/>
        <w:rPr>
          <w:sz w:val="20"/>
          <w:szCs w:val="20"/>
        </w:rPr>
      </w:pPr>
      <w:r w:rsidRPr="00C2254C">
        <w:rPr>
          <w:sz w:val="20"/>
          <w:szCs w:val="20"/>
        </w:rPr>
        <w:t>- dla Zamawiającego:</w:t>
      </w:r>
      <w:r w:rsidR="0054258D" w:rsidRPr="00C2254C">
        <w:rPr>
          <w:sz w:val="20"/>
          <w:szCs w:val="20"/>
        </w:rPr>
        <w:t xml:space="preserve"> </w:t>
      </w:r>
      <w:r w:rsidRPr="00C2254C">
        <w:rPr>
          <w:sz w:val="20"/>
          <w:szCs w:val="20"/>
        </w:rPr>
        <w:t xml:space="preserve">email: </w:t>
      </w:r>
      <w:r w:rsidR="00957F10" w:rsidRPr="00C2254C">
        <w:rPr>
          <w:sz w:val="20"/>
          <w:szCs w:val="20"/>
        </w:rPr>
        <w:t>..........................................................</w:t>
      </w:r>
    </w:p>
    <w:p w14:paraId="2EECF708" w14:textId="35D0F36D" w:rsidR="005366D4" w:rsidRPr="00C2254C" w:rsidRDefault="0094592C" w:rsidP="0054258D">
      <w:pPr>
        <w:spacing w:after="0" w:line="240" w:lineRule="auto"/>
        <w:ind w:left="567"/>
        <w:jc w:val="both"/>
        <w:rPr>
          <w:sz w:val="20"/>
          <w:szCs w:val="20"/>
        </w:rPr>
      </w:pPr>
      <w:r w:rsidRPr="00C2254C">
        <w:rPr>
          <w:sz w:val="20"/>
          <w:szCs w:val="20"/>
        </w:rPr>
        <w:t xml:space="preserve">- </w:t>
      </w:r>
      <w:r w:rsidR="005366D4" w:rsidRPr="00C2254C">
        <w:rPr>
          <w:sz w:val="20"/>
          <w:szCs w:val="20"/>
        </w:rPr>
        <w:t>dla Wykonawcy:</w:t>
      </w:r>
      <w:r w:rsidR="0054258D" w:rsidRPr="00C2254C">
        <w:rPr>
          <w:sz w:val="20"/>
          <w:szCs w:val="20"/>
        </w:rPr>
        <w:t xml:space="preserve"> </w:t>
      </w:r>
      <w:r w:rsidR="005366D4" w:rsidRPr="00C2254C">
        <w:rPr>
          <w:sz w:val="20"/>
          <w:szCs w:val="20"/>
        </w:rPr>
        <w:t xml:space="preserve">email: </w:t>
      </w:r>
      <w:r w:rsidR="00957F10" w:rsidRPr="00C2254C">
        <w:rPr>
          <w:sz w:val="20"/>
          <w:szCs w:val="20"/>
        </w:rPr>
        <w:t>...................................................................</w:t>
      </w:r>
    </w:p>
    <w:p w14:paraId="53CDCAAB" w14:textId="37F2238F" w:rsidR="005366D4" w:rsidRPr="00C2254C" w:rsidRDefault="005366D4" w:rsidP="00CC3208">
      <w:pPr>
        <w:numPr>
          <w:ilvl w:val="0"/>
          <w:numId w:val="44"/>
        </w:numPr>
        <w:spacing w:after="0" w:line="240" w:lineRule="auto"/>
        <w:ind w:left="567" w:hanging="567"/>
        <w:jc w:val="both"/>
        <w:rPr>
          <w:sz w:val="20"/>
          <w:szCs w:val="20"/>
        </w:rPr>
      </w:pPr>
      <w:r w:rsidRPr="00C2254C">
        <w:rPr>
          <w:sz w:val="20"/>
          <w:szCs w:val="20"/>
        </w:rPr>
        <w:t xml:space="preserve">Dokumenty zawierające oświadczenia woli stron lub polecenia, uzgodnienia, informacje czy też potwierdzenia, wpływające na prawa i obowiązki Stron dla swej skuteczności wymagają formy pisemnej pod rygorem nieważności i muszą być podpisane - ze strony Zamawiającego lub odpowiednio ze strony </w:t>
      </w:r>
      <w:r w:rsidRPr="00C2254C">
        <w:rPr>
          <w:sz w:val="20"/>
          <w:szCs w:val="20"/>
        </w:rPr>
        <w:lastRenderedPageBreak/>
        <w:t xml:space="preserve">Wykonawcy, przez osoby posiadające odpowiednie upoważnienia. Doręczenia przedmiotowych dokumentów dokonywane będą osobiście lub za pośrednictwem poczty lub firmy kurierskiej </w:t>
      </w:r>
      <w:r w:rsidR="00B95AF9" w:rsidRPr="00C2254C">
        <w:rPr>
          <w:sz w:val="20"/>
          <w:szCs w:val="20"/>
        </w:rPr>
        <w:br/>
      </w:r>
      <w:r w:rsidRPr="00C2254C">
        <w:rPr>
          <w:sz w:val="20"/>
          <w:szCs w:val="20"/>
        </w:rPr>
        <w:t>za potwierdzeniem odbioru na adresy wskazane w komparycji niniejszej umowy. W przypadku składania oświadczeń woli w postaci elektronicznej opatrzonych bezpiecznym podpisem elektronicznym oświadczenia należy kierować na następujące adresy:</w:t>
      </w:r>
    </w:p>
    <w:p w14:paraId="18E4D704" w14:textId="7910D67A" w:rsidR="005366D4" w:rsidRPr="00C2254C" w:rsidRDefault="005366D4" w:rsidP="00681F62">
      <w:pPr>
        <w:spacing w:after="0" w:line="240" w:lineRule="auto"/>
        <w:ind w:left="567"/>
        <w:jc w:val="both"/>
        <w:rPr>
          <w:sz w:val="20"/>
          <w:szCs w:val="20"/>
        </w:rPr>
      </w:pPr>
      <w:r w:rsidRPr="00C2254C">
        <w:rPr>
          <w:sz w:val="20"/>
          <w:szCs w:val="20"/>
        </w:rPr>
        <w:t xml:space="preserve">Dla Wykonawcy </w:t>
      </w:r>
      <w:r w:rsidR="00957F10" w:rsidRPr="00C2254C">
        <w:rPr>
          <w:sz w:val="20"/>
          <w:szCs w:val="20"/>
        </w:rPr>
        <w:t>......................................................</w:t>
      </w:r>
      <w:r w:rsidRPr="00C2254C">
        <w:rPr>
          <w:sz w:val="20"/>
          <w:szCs w:val="20"/>
        </w:rPr>
        <w:t xml:space="preserve"> (e – mail)</w:t>
      </w:r>
    </w:p>
    <w:p w14:paraId="1E198694" w14:textId="466CFB4C" w:rsidR="005366D4" w:rsidRPr="00C2254C" w:rsidRDefault="005366D4">
      <w:pPr>
        <w:spacing w:after="0" w:line="240" w:lineRule="auto"/>
        <w:ind w:left="360" w:right="-108" w:firstLine="207"/>
        <w:jc w:val="both"/>
        <w:rPr>
          <w:rFonts w:eastAsia="Times New Roman"/>
          <w:b/>
          <w:kern w:val="1"/>
          <w:sz w:val="20"/>
          <w:szCs w:val="20"/>
          <w:lang w:eastAsia="pl-PL"/>
        </w:rPr>
      </w:pPr>
      <w:r w:rsidRPr="00C2254C">
        <w:rPr>
          <w:rFonts w:eastAsia="Times New Roman"/>
          <w:kern w:val="1"/>
          <w:sz w:val="20"/>
          <w:szCs w:val="20"/>
          <w:lang w:eastAsia="pl-PL"/>
        </w:rPr>
        <w:t xml:space="preserve">Dla Zamawiającego </w:t>
      </w:r>
      <w:r w:rsidR="002E5D27" w:rsidRPr="00C2254C">
        <w:rPr>
          <w:rFonts w:eastAsia="Times New Roman"/>
          <w:kern w:val="1"/>
          <w:sz w:val="20"/>
          <w:szCs w:val="20"/>
          <w:lang w:eastAsia="pl-PL"/>
        </w:rPr>
        <w:t>sekretariat@</w:t>
      </w:r>
      <w:r w:rsidR="009F51F4" w:rsidRPr="00C2254C">
        <w:rPr>
          <w:rFonts w:eastAsia="Times New Roman"/>
          <w:kern w:val="1"/>
          <w:sz w:val="20"/>
          <w:szCs w:val="20"/>
          <w:lang w:eastAsia="pl-PL"/>
        </w:rPr>
        <w:t>ziw</w:t>
      </w:r>
      <w:r w:rsidR="002E5D27" w:rsidRPr="00C2254C">
        <w:rPr>
          <w:rFonts w:eastAsia="Times New Roman"/>
          <w:kern w:val="1"/>
          <w:sz w:val="20"/>
          <w:szCs w:val="20"/>
          <w:lang w:eastAsia="pl-PL"/>
        </w:rPr>
        <w:t>.krakow.pl</w:t>
      </w:r>
      <w:r w:rsidRPr="00C2254C">
        <w:rPr>
          <w:rFonts w:eastAsia="Times New Roman"/>
          <w:kern w:val="1"/>
          <w:sz w:val="20"/>
          <w:szCs w:val="20"/>
          <w:lang w:eastAsia="pl-PL"/>
        </w:rPr>
        <w:t xml:space="preserve"> (e – mail).</w:t>
      </w:r>
    </w:p>
    <w:p w14:paraId="21A54A52" w14:textId="77777777" w:rsidR="0010308D" w:rsidRPr="00C2254C" w:rsidRDefault="0010308D" w:rsidP="00855B99">
      <w:pPr>
        <w:spacing w:after="0" w:line="240" w:lineRule="auto"/>
        <w:rPr>
          <w:b/>
          <w:kern w:val="1"/>
          <w:sz w:val="20"/>
          <w:szCs w:val="20"/>
        </w:rPr>
      </w:pPr>
    </w:p>
    <w:p w14:paraId="18930A06" w14:textId="4ED786B3" w:rsidR="005366D4" w:rsidRPr="00C2254C" w:rsidRDefault="005366D4">
      <w:pPr>
        <w:spacing w:after="0" w:line="240" w:lineRule="auto"/>
        <w:jc w:val="center"/>
        <w:rPr>
          <w:b/>
          <w:kern w:val="1"/>
          <w:sz w:val="20"/>
          <w:szCs w:val="20"/>
        </w:rPr>
      </w:pPr>
      <w:r w:rsidRPr="00C2254C">
        <w:rPr>
          <w:b/>
          <w:kern w:val="1"/>
          <w:sz w:val="20"/>
          <w:szCs w:val="20"/>
        </w:rPr>
        <w:t>§ 1</w:t>
      </w:r>
      <w:r w:rsidR="00B81F1B">
        <w:rPr>
          <w:b/>
          <w:kern w:val="1"/>
          <w:sz w:val="20"/>
          <w:szCs w:val="20"/>
        </w:rPr>
        <w:t>1</w:t>
      </w:r>
    </w:p>
    <w:p w14:paraId="5BF4562E" w14:textId="77777777" w:rsidR="005366D4" w:rsidRPr="00C2254C" w:rsidRDefault="005366D4">
      <w:pPr>
        <w:spacing w:after="0" w:line="240" w:lineRule="auto"/>
        <w:jc w:val="center"/>
        <w:rPr>
          <w:kern w:val="1"/>
          <w:sz w:val="20"/>
          <w:szCs w:val="20"/>
        </w:rPr>
      </w:pPr>
      <w:r w:rsidRPr="00C2254C">
        <w:rPr>
          <w:b/>
          <w:kern w:val="1"/>
          <w:sz w:val="20"/>
          <w:szCs w:val="20"/>
        </w:rPr>
        <w:t>Zmiany umowy</w:t>
      </w:r>
    </w:p>
    <w:p w14:paraId="73F7A346" w14:textId="429FA8AC" w:rsidR="00A14B2B" w:rsidRPr="00C2254C" w:rsidRDefault="00A14B2B" w:rsidP="00CC3208">
      <w:pPr>
        <w:numPr>
          <w:ilvl w:val="0"/>
          <w:numId w:val="6"/>
        </w:numPr>
        <w:tabs>
          <w:tab w:val="left" w:pos="561"/>
        </w:tabs>
        <w:spacing w:after="0" w:line="240" w:lineRule="auto"/>
        <w:ind w:left="567" w:hanging="567"/>
        <w:contextualSpacing/>
        <w:jc w:val="both"/>
        <w:rPr>
          <w:kern w:val="1"/>
          <w:sz w:val="20"/>
          <w:szCs w:val="20"/>
        </w:rPr>
      </w:pPr>
      <w:r w:rsidRPr="00C2254C">
        <w:rPr>
          <w:kern w:val="1"/>
          <w:sz w:val="20"/>
          <w:szCs w:val="20"/>
        </w:rPr>
        <w:t xml:space="preserve">Z zastrzeżeniem postanowień niniejszego paragrafu oraz </w:t>
      </w:r>
      <w:r w:rsidR="0010308D">
        <w:rPr>
          <w:kern w:val="1"/>
          <w:sz w:val="20"/>
          <w:szCs w:val="20"/>
        </w:rPr>
        <w:t>art</w:t>
      </w:r>
      <w:r w:rsidRPr="00C2254C">
        <w:rPr>
          <w:kern w:val="1"/>
          <w:sz w:val="20"/>
          <w:szCs w:val="20"/>
        </w:rPr>
        <w:t>.</w:t>
      </w:r>
      <w:r w:rsidR="00C26C0C" w:rsidRPr="00C2254C">
        <w:rPr>
          <w:kern w:val="1"/>
          <w:sz w:val="20"/>
          <w:szCs w:val="20"/>
        </w:rPr>
        <w:t xml:space="preserve"> </w:t>
      </w:r>
      <w:r w:rsidRPr="00C2254C">
        <w:rPr>
          <w:kern w:val="1"/>
          <w:sz w:val="20"/>
          <w:szCs w:val="20"/>
        </w:rPr>
        <w:t xml:space="preserve">455 </w:t>
      </w:r>
      <w:proofErr w:type="spellStart"/>
      <w:r w:rsidRPr="00C2254C">
        <w:rPr>
          <w:kern w:val="1"/>
          <w:sz w:val="20"/>
          <w:szCs w:val="20"/>
        </w:rPr>
        <w:t>p.z.p</w:t>
      </w:r>
      <w:proofErr w:type="spellEnd"/>
      <w:r w:rsidR="004F7368" w:rsidRPr="00C2254C">
        <w:rPr>
          <w:kern w:val="1"/>
          <w:sz w:val="20"/>
          <w:szCs w:val="20"/>
        </w:rPr>
        <w:t xml:space="preserve"> </w:t>
      </w:r>
      <w:r w:rsidRPr="00C2254C">
        <w:rPr>
          <w:kern w:val="1"/>
          <w:sz w:val="20"/>
          <w:szCs w:val="20"/>
        </w:rPr>
        <w:t>istotna zmiana niniejszej umowy wymaga przeprowadzenia nowego postępowania o udzielenie zamówienia.</w:t>
      </w:r>
    </w:p>
    <w:p w14:paraId="479AFFEC" w14:textId="04E6D33A" w:rsidR="005366D4" w:rsidRPr="00C2254C" w:rsidRDefault="005366D4" w:rsidP="00CC3208">
      <w:pPr>
        <w:numPr>
          <w:ilvl w:val="0"/>
          <w:numId w:val="6"/>
        </w:numPr>
        <w:tabs>
          <w:tab w:val="left" w:pos="561"/>
        </w:tabs>
        <w:spacing w:after="0" w:line="240" w:lineRule="auto"/>
        <w:ind w:left="567" w:hanging="567"/>
        <w:contextualSpacing/>
        <w:jc w:val="both"/>
        <w:rPr>
          <w:kern w:val="1"/>
          <w:sz w:val="20"/>
          <w:szCs w:val="20"/>
        </w:rPr>
      </w:pPr>
      <w:r w:rsidRPr="00C2254C">
        <w:rPr>
          <w:kern w:val="1"/>
          <w:sz w:val="20"/>
          <w:szCs w:val="20"/>
        </w:rPr>
        <w:t>Zamawiający przewiduje możliwość zmiany termin</w:t>
      </w:r>
      <w:r w:rsidR="003F0599" w:rsidRPr="00C2254C">
        <w:rPr>
          <w:kern w:val="1"/>
          <w:sz w:val="20"/>
          <w:szCs w:val="20"/>
        </w:rPr>
        <w:t>u</w:t>
      </w:r>
      <w:r w:rsidRPr="00C2254C">
        <w:rPr>
          <w:kern w:val="1"/>
          <w:sz w:val="20"/>
          <w:szCs w:val="20"/>
        </w:rPr>
        <w:t xml:space="preserve"> wykonania Przedmiotu umowy</w:t>
      </w:r>
      <w:r w:rsidR="00A14B2B" w:rsidRPr="00C2254C">
        <w:rPr>
          <w:kern w:val="1"/>
          <w:sz w:val="20"/>
          <w:szCs w:val="20"/>
        </w:rPr>
        <w:t>.</w:t>
      </w:r>
      <w:r w:rsidRPr="00C2254C">
        <w:rPr>
          <w:kern w:val="1"/>
          <w:sz w:val="20"/>
          <w:szCs w:val="20"/>
        </w:rPr>
        <w:t xml:space="preserve"> </w:t>
      </w:r>
      <w:r w:rsidR="00A14B2B" w:rsidRPr="00C2254C">
        <w:rPr>
          <w:kern w:val="1"/>
          <w:sz w:val="20"/>
          <w:szCs w:val="20"/>
        </w:rPr>
        <w:t xml:space="preserve">W oparciu o </w:t>
      </w:r>
      <w:r w:rsidR="0010308D">
        <w:rPr>
          <w:kern w:val="1"/>
          <w:sz w:val="20"/>
          <w:szCs w:val="20"/>
        </w:rPr>
        <w:t>art</w:t>
      </w:r>
      <w:r w:rsidR="00A14B2B" w:rsidRPr="00C2254C">
        <w:rPr>
          <w:kern w:val="1"/>
          <w:sz w:val="20"/>
          <w:szCs w:val="20"/>
        </w:rPr>
        <w:t>.</w:t>
      </w:r>
      <w:r w:rsidR="007C468B" w:rsidRPr="00C2254C">
        <w:rPr>
          <w:kern w:val="1"/>
          <w:sz w:val="20"/>
          <w:szCs w:val="20"/>
        </w:rPr>
        <w:t xml:space="preserve"> </w:t>
      </w:r>
      <w:r w:rsidR="00A14B2B" w:rsidRPr="00C2254C">
        <w:rPr>
          <w:kern w:val="1"/>
          <w:sz w:val="20"/>
          <w:szCs w:val="20"/>
        </w:rPr>
        <w:t>455 ust.</w:t>
      </w:r>
      <w:r w:rsidR="007C468B" w:rsidRPr="00C2254C">
        <w:rPr>
          <w:kern w:val="1"/>
          <w:sz w:val="20"/>
          <w:szCs w:val="20"/>
        </w:rPr>
        <w:t xml:space="preserve"> </w:t>
      </w:r>
      <w:r w:rsidR="00A14B2B" w:rsidRPr="00C2254C">
        <w:rPr>
          <w:kern w:val="1"/>
          <w:sz w:val="20"/>
          <w:szCs w:val="20"/>
        </w:rPr>
        <w:t>1 pkt</w:t>
      </w:r>
      <w:r w:rsidR="007C468B" w:rsidRPr="00C2254C">
        <w:rPr>
          <w:kern w:val="1"/>
          <w:sz w:val="20"/>
          <w:szCs w:val="20"/>
        </w:rPr>
        <w:t xml:space="preserve"> </w:t>
      </w:r>
      <w:r w:rsidR="00A14B2B" w:rsidRPr="00C2254C">
        <w:rPr>
          <w:kern w:val="1"/>
          <w:sz w:val="20"/>
          <w:szCs w:val="20"/>
        </w:rPr>
        <w:t xml:space="preserve">1-2 </w:t>
      </w:r>
      <w:proofErr w:type="spellStart"/>
      <w:r w:rsidR="00A14B2B" w:rsidRPr="00C2254C">
        <w:rPr>
          <w:kern w:val="1"/>
          <w:sz w:val="20"/>
          <w:szCs w:val="20"/>
        </w:rPr>
        <w:t>p.z.p</w:t>
      </w:r>
      <w:proofErr w:type="spellEnd"/>
      <w:r w:rsidR="00A14B2B" w:rsidRPr="00C2254C">
        <w:rPr>
          <w:kern w:val="1"/>
          <w:sz w:val="20"/>
          <w:szCs w:val="20"/>
        </w:rPr>
        <w:t xml:space="preserve">. umowa może zostać zmodyfikowana </w:t>
      </w:r>
      <w:r w:rsidRPr="00C2254C">
        <w:rPr>
          <w:kern w:val="1"/>
          <w:sz w:val="20"/>
          <w:szCs w:val="20"/>
        </w:rPr>
        <w:t>w</w:t>
      </w:r>
      <w:r w:rsidR="001F62C5" w:rsidRPr="00C2254C">
        <w:rPr>
          <w:kern w:val="1"/>
          <w:sz w:val="20"/>
          <w:szCs w:val="20"/>
        </w:rPr>
        <w:t> </w:t>
      </w:r>
      <w:r w:rsidRPr="00C2254C">
        <w:rPr>
          <w:kern w:val="1"/>
          <w:sz w:val="20"/>
          <w:szCs w:val="20"/>
        </w:rPr>
        <w:t>przypadku wystąpienia następujących okoliczności:</w:t>
      </w:r>
    </w:p>
    <w:p w14:paraId="2058D914" w14:textId="57F88144" w:rsidR="00707A93" w:rsidRPr="00C2254C" w:rsidRDefault="005366D4" w:rsidP="00CC3208">
      <w:pPr>
        <w:numPr>
          <w:ilvl w:val="0"/>
          <w:numId w:val="55"/>
        </w:numPr>
        <w:tabs>
          <w:tab w:val="left" w:pos="1135"/>
        </w:tabs>
        <w:spacing w:after="0" w:line="240" w:lineRule="auto"/>
        <w:contextualSpacing/>
        <w:jc w:val="both"/>
        <w:rPr>
          <w:kern w:val="1"/>
          <w:sz w:val="20"/>
          <w:szCs w:val="20"/>
        </w:rPr>
      </w:pPr>
      <w:r w:rsidRPr="00C2254C">
        <w:rPr>
          <w:kern w:val="1"/>
          <w:sz w:val="20"/>
          <w:szCs w:val="20"/>
        </w:rPr>
        <w:t>w przypadku przedłużających się uzgodnień branżowych (powyżej 30 dni) z</w:t>
      </w:r>
      <w:r w:rsidR="0094592C" w:rsidRPr="00C2254C">
        <w:rPr>
          <w:rFonts w:eastAsia="Times New Roman"/>
          <w:kern w:val="1"/>
          <w:sz w:val="20"/>
          <w:szCs w:val="20"/>
          <w:lang w:eastAsia="pl-PL"/>
        </w:rPr>
        <w:t> </w:t>
      </w:r>
      <w:r w:rsidRPr="00C2254C">
        <w:rPr>
          <w:kern w:val="1"/>
          <w:sz w:val="20"/>
          <w:szCs w:val="20"/>
        </w:rPr>
        <w:t xml:space="preserve">przyczyn nie leżących po stronie Wykonawcy, co jest podstawą do zakończenia opracowania dokumentacji projektowej </w:t>
      </w:r>
      <w:r w:rsidR="00B95AF9" w:rsidRPr="00C2254C">
        <w:rPr>
          <w:kern w:val="1"/>
          <w:sz w:val="20"/>
          <w:szCs w:val="20"/>
        </w:rPr>
        <w:br/>
      </w:r>
      <w:r w:rsidRPr="00C2254C">
        <w:rPr>
          <w:kern w:val="1"/>
          <w:sz w:val="20"/>
          <w:szCs w:val="20"/>
        </w:rPr>
        <w:t xml:space="preserve">i wystąpienia z wnioskiem </w:t>
      </w:r>
      <w:r w:rsidR="008A39FB" w:rsidRPr="00C2254C">
        <w:rPr>
          <w:kern w:val="1"/>
          <w:sz w:val="20"/>
          <w:szCs w:val="20"/>
        </w:rPr>
        <w:t>zgłoszenia zamiaru</w:t>
      </w:r>
      <w:r w:rsidRPr="00C2254C">
        <w:rPr>
          <w:kern w:val="1"/>
          <w:sz w:val="20"/>
          <w:szCs w:val="20"/>
        </w:rPr>
        <w:t xml:space="preserve"> wykonani</w:t>
      </w:r>
      <w:r w:rsidR="008A39FB" w:rsidRPr="00C2254C">
        <w:rPr>
          <w:kern w:val="1"/>
          <w:sz w:val="20"/>
          <w:szCs w:val="20"/>
        </w:rPr>
        <w:t>a</w:t>
      </w:r>
      <w:r w:rsidRPr="00C2254C">
        <w:rPr>
          <w:kern w:val="1"/>
          <w:sz w:val="20"/>
          <w:szCs w:val="20"/>
        </w:rPr>
        <w:t xml:space="preserve"> robót objętych zadaniem</w:t>
      </w:r>
      <w:r w:rsidR="004D704A" w:rsidRPr="00C2254C">
        <w:rPr>
          <w:kern w:val="1"/>
          <w:sz w:val="20"/>
          <w:szCs w:val="20"/>
        </w:rPr>
        <w:t xml:space="preserve">. </w:t>
      </w:r>
      <w:r w:rsidRPr="00C2254C">
        <w:rPr>
          <w:kern w:val="1"/>
          <w:sz w:val="20"/>
          <w:szCs w:val="20"/>
        </w:rPr>
        <w:t xml:space="preserve">W takim przypadku Strony mogą przesunąć termin wykonania Przedmiotu umowy o czas niezbędny do jego wykonania, jednak nie dłużej niż o okres trwania przeszkody uniemożliwiającej wykonanie Przedmiotu umowy </w:t>
      </w:r>
      <w:r w:rsidR="00B95AF9" w:rsidRPr="00C2254C">
        <w:rPr>
          <w:kern w:val="1"/>
          <w:sz w:val="20"/>
          <w:szCs w:val="20"/>
        </w:rPr>
        <w:br/>
      </w:r>
      <w:r w:rsidRPr="00C2254C">
        <w:rPr>
          <w:kern w:val="1"/>
          <w:sz w:val="20"/>
          <w:szCs w:val="20"/>
        </w:rPr>
        <w:t>w terminie pierwotnie ustalonym, tj. o okres uzyskiwania uzgodnień branżowych powyżej 30 dni,</w:t>
      </w:r>
    </w:p>
    <w:p w14:paraId="0B8C8DAA" w14:textId="5E9A1A4E" w:rsidR="005366D4" w:rsidRPr="00C2254C" w:rsidRDefault="005366D4" w:rsidP="00CC3208">
      <w:pPr>
        <w:numPr>
          <w:ilvl w:val="0"/>
          <w:numId w:val="55"/>
        </w:numPr>
        <w:tabs>
          <w:tab w:val="left" w:pos="1135"/>
        </w:tabs>
        <w:spacing w:after="0" w:line="240" w:lineRule="auto"/>
        <w:contextualSpacing/>
        <w:jc w:val="both"/>
        <w:rPr>
          <w:kern w:val="1"/>
          <w:sz w:val="20"/>
          <w:szCs w:val="20"/>
        </w:rPr>
      </w:pPr>
      <w:r w:rsidRPr="00C2254C">
        <w:rPr>
          <w:kern w:val="1"/>
          <w:sz w:val="20"/>
          <w:szCs w:val="20"/>
        </w:rPr>
        <w:t xml:space="preserve">w przypadku </w:t>
      </w:r>
      <w:r w:rsidR="002E21C6" w:rsidRPr="00C2254C">
        <w:rPr>
          <w:kern w:val="1"/>
          <w:sz w:val="20"/>
          <w:szCs w:val="20"/>
        </w:rPr>
        <w:t xml:space="preserve">zmiany lub </w:t>
      </w:r>
      <w:r w:rsidRPr="00C2254C">
        <w:rPr>
          <w:kern w:val="1"/>
          <w:sz w:val="20"/>
          <w:szCs w:val="20"/>
        </w:rPr>
        <w:t xml:space="preserve">rozszerzenia warunków technicznych przez gestorów sieci, mających wpływ </w:t>
      </w:r>
      <w:r w:rsidR="00B95AF9" w:rsidRPr="00C2254C">
        <w:rPr>
          <w:kern w:val="1"/>
          <w:sz w:val="20"/>
          <w:szCs w:val="20"/>
        </w:rPr>
        <w:br/>
      </w:r>
      <w:r w:rsidRPr="00C2254C">
        <w:rPr>
          <w:kern w:val="1"/>
          <w:sz w:val="20"/>
          <w:szCs w:val="20"/>
        </w:rPr>
        <w:t>na termin wykonana Przedmiotu umowy. W takim przypadku strony mogą przesunąć termin wykonania Przedmiotu umowy, jednak nie dłużej niż o okres trwania przeszkody uniemożliwiającej wykonywanie Przedmiotu umowy w terminie pierwotnie ustalonym,</w:t>
      </w:r>
    </w:p>
    <w:p w14:paraId="2A236B7B" w14:textId="26B84CC6" w:rsidR="005366D4" w:rsidRPr="00C2254C" w:rsidRDefault="005366D4" w:rsidP="00CC3208">
      <w:pPr>
        <w:numPr>
          <w:ilvl w:val="0"/>
          <w:numId w:val="55"/>
        </w:numPr>
        <w:tabs>
          <w:tab w:val="left" w:pos="1135"/>
        </w:tabs>
        <w:spacing w:after="0" w:line="240" w:lineRule="auto"/>
        <w:contextualSpacing/>
        <w:jc w:val="both"/>
        <w:rPr>
          <w:kern w:val="1"/>
          <w:sz w:val="20"/>
          <w:szCs w:val="20"/>
        </w:rPr>
      </w:pPr>
      <w:r w:rsidRPr="00C2254C">
        <w:rPr>
          <w:kern w:val="1"/>
          <w:sz w:val="20"/>
          <w:szCs w:val="20"/>
        </w:rPr>
        <w:t>w przypadku nie udzielenia przez gestorów sieci zlokalizowanych w rejonie projektowanego zadania odpowiedzi na wystąpienie o warunki techniczne kolidującego uzbrojenia w</w:t>
      </w:r>
      <w:r w:rsidR="00FB659D" w:rsidRPr="00C2254C">
        <w:rPr>
          <w:kern w:val="1"/>
          <w:sz w:val="20"/>
          <w:szCs w:val="20"/>
        </w:rPr>
        <w:t> t</w:t>
      </w:r>
      <w:r w:rsidRPr="00C2254C">
        <w:rPr>
          <w:kern w:val="1"/>
          <w:sz w:val="20"/>
          <w:szCs w:val="20"/>
        </w:rPr>
        <w:t>erminie 30 dni od daty złożenia przez Wykonawcę wystąpienia o warunki techniczne. W</w:t>
      </w:r>
      <w:r w:rsidR="00FB659D" w:rsidRPr="00C2254C">
        <w:rPr>
          <w:kern w:val="1"/>
          <w:sz w:val="20"/>
          <w:szCs w:val="20"/>
        </w:rPr>
        <w:t> </w:t>
      </w:r>
      <w:r w:rsidRPr="00C2254C">
        <w:rPr>
          <w:kern w:val="1"/>
          <w:sz w:val="20"/>
          <w:szCs w:val="20"/>
        </w:rPr>
        <w:t xml:space="preserve">takim przypadku Strony mogą przesunąć termin wykonania Przedmiotu umowy o okres odpowiadający okresowi oczekiwania </w:t>
      </w:r>
      <w:r w:rsidR="00B95AF9" w:rsidRPr="00C2254C">
        <w:rPr>
          <w:kern w:val="1"/>
          <w:sz w:val="20"/>
          <w:szCs w:val="20"/>
        </w:rPr>
        <w:br/>
      </w:r>
      <w:r w:rsidRPr="00C2254C">
        <w:rPr>
          <w:kern w:val="1"/>
          <w:sz w:val="20"/>
          <w:szCs w:val="20"/>
        </w:rPr>
        <w:t>na warunki techniczne powyżej 30 dni,</w:t>
      </w:r>
    </w:p>
    <w:p w14:paraId="2BDF146B" w14:textId="70590035" w:rsidR="00707A93" w:rsidRPr="00C2254C" w:rsidRDefault="005366D4" w:rsidP="00CC3208">
      <w:pPr>
        <w:numPr>
          <w:ilvl w:val="0"/>
          <w:numId w:val="55"/>
        </w:numPr>
        <w:tabs>
          <w:tab w:val="left" w:pos="1135"/>
        </w:tabs>
        <w:spacing w:after="0" w:line="240" w:lineRule="auto"/>
        <w:contextualSpacing/>
        <w:jc w:val="both"/>
        <w:rPr>
          <w:kern w:val="1"/>
          <w:sz w:val="20"/>
          <w:szCs w:val="20"/>
        </w:rPr>
      </w:pPr>
      <w:r w:rsidRPr="00C2254C">
        <w:rPr>
          <w:kern w:val="1"/>
          <w:sz w:val="20"/>
          <w:szCs w:val="20"/>
        </w:rPr>
        <w:t>wystąpienia, z przyczyn nie leżących po stronie Wykonawcy, opóźnień w</w:t>
      </w:r>
      <w:r w:rsidR="000A3B17" w:rsidRPr="00C2254C">
        <w:rPr>
          <w:kern w:val="1"/>
          <w:sz w:val="20"/>
          <w:szCs w:val="20"/>
        </w:rPr>
        <w:t> </w:t>
      </w:r>
      <w:r w:rsidRPr="00C2254C">
        <w:rPr>
          <w:kern w:val="1"/>
          <w:sz w:val="20"/>
          <w:szCs w:val="20"/>
        </w:rPr>
        <w:t xml:space="preserve">dokonaniu czynności przez właściwe organy administracji lub zaniechanie dokonania tych czynności przez właściwe organy  administracji, do dokonania których właściwe organy administracji są zobowiązane na mocy przepisów prawa,  jeżeli opóźnienie przekroczy okres przewidziany w obowiązujących przepisach prawa </w:t>
      </w:r>
      <w:r w:rsidR="00B95AF9" w:rsidRPr="00C2254C">
        <w:rPr>
          <w:kern w:val="1"/>
          <w:sz w:val="20"/>
          <w:szCs w:val="20"/>
        </w:rPr>
        <w:br/>
      </w:r>
      <w:r w:rsidRPr="00C2254C">
        <w:rPr>
          <w:kern w:val="1"/>
          <w:sz w:val="20"/>
          <w:szCs w:val="20"/>
        </w:rPr>
        <w:t xml:space="preserve">na dokonanie przedmiotowych czynności przez właściwe organy administracji i będzie miało wpływ </w:t>
      </w:r>
      <w:r w:rsidR="00B95AF9" w:rsidRPr="00C2254C">
        <w:rPr>
          <w:kern w:val="1"/>
          <w:sz w:val="20"/>
          <w:szCs w:val="20"/>
        </w:rPr>
        <w:br/>
      </w:r>
      <w:r w:rsidRPr="00C2254C">
        <w:rPr>
          <w:kern w:val="1"/>
          <w:sz w:val="20"/>
          <w:szCs w:val="20"/>
        </w:rPr>
        <w:t xml:space="preserve">na realizację Przedmiotu umowy. </w:t>
      </w:r>
      <w:r w:rsidRPr="00C2254C">
        <w:rPr>
          <w:sz w:val="20"/>
          <w:szCs w:val="20"/>
        </w:rPr>
        <w:t>W</w:t>
      </w:r>
      <w:r w:rsidR="00FB659D" w:rsidRPr="00C2254C">
        <w:rPr>
          <w:sz w:val="20"/>
          <w:szCs w:val="20"/>
        </w:rPr>
        <w:t> </w:t>
      </w:r>
      <w:r w:rsidRPr="00C2254C">
        <w:rPr>
          <w:sz w:val="20"/>
          <w:szCs w:val="20"/>
        </w:rPr>
        <w:t>takim</w:t>
      </w:r>
      <w:r w:rsidRPr="00C2254C">
        <w:rPr>
          <w:kern w:val="1"/>
          <w:sz w:val="20"/>
          <w:szCs w:val="20"/>
        </w:rPr>
        <w:t xml:space="preserve"> przypadku Strony mogą przesunąć termin zakończenia wykonania umowy o czas niezbędny do jego wykonania, jednak nie dłużej niż o okres trwania przeszkody uniemożliwiającej wykonywanie Przedmiotu umowy w terminie pierwotnie ustalonym</w:t>
      </w:r>
      <w:r w:rsidR="006F39F5" w:rsidRPr="00C2254C">
        <w:rPr>
          <w:kern w:val="1"/>
          <w:sz w:val="20"/>
          <w:szCs w:val="20"/>
        </w:rPr>
        <w:t>,</w:t>
      </w:r>
    </w:p>
    <w:p w14:paraId="281F1255" w14:textId="7E3970B7" w:rsidR="005366D4" w:rsidRPr="00C2254C" w:rsidRDefault="005366D4" w:rsidP="00CC3208">
      <w:pPr>
        <w:numPr>
          <w:ilvl w:val="0"/>
          <w:numId w:val="55"/>
        </w:numPr>
        <w:tabs>
          <w:tab w:val="left" w:pos="1135"/>
        </w:tabs>
        <w:spacing w:after="0" w:line="240" w:lineRule="auto"/>
        <w:contextualSpacing/>
        <w:jc w:val="both"/>
        <w:rPr>
          <w:kern w:val="1"/>
          <w:sz w:val="20"/>
          <w:szCs w:val="20"/>
        </w:rPr>
      </w:pPr>
      <w:r w:rsidRPr="00C2254C">
        <w:rPr>
          <w:kern w:val="1"/>
          <w:sz w:val="20"/>
          <w:szCs w:val="20"/>
        </w:rPr>
        <w:t>wystąpienia, z przyczyn nie leżących po stronie Wykonawcy, opóźnień w</w:t>
      </w:r>
      <w:r w:rsidR="000A3B17" w:rsidRPr="00C2254C">
        <w:rPr>
          <w:kern w:val="1"/>
          <w:sz w:val="20"/>
          <w:szCs w:val="20"/>
        </w:rPr>
        <w:t> </w:t>
      </w:r>
      <w:r w:rsidRPr="00C2254C">
        <w:rPr>
          <w:kern w:val="1"/>
          <w:sz w:val="20"/>
          <w:szCs w:val="20"/>
        </w:rPr>
        <w:t xml:space="preserve">wydawaniu decyzji, zezwoleń, uzgodnień </w:t>
      </w:r>
      <w:r w:rsidR="0010308D">
        <w:rPr>
          <w:kern w:val="1"/>
          <w:sz w:val="20"/>
          <w:szCs w:val="20"/>
        </w:rPr>
        <w:t>art</w:t>
      </w:r>
      <w:r w:rsidRPr="00C2254C">
        <w:rPr>
          <w:kern w:val="1"/>
          <w:sz w:val="20"/>
          <w:szCs w:val="20"/>
        </w:rPr>
        <w:t xml:space="preserve">. </w:t>
      </w:r>
      <w:r w:rsidR="0010308D" w:rsidRPr="00C2254C">
        <w:rPr>
          <w:kern w:val="1"/>
          <w:sz w:val="20"/>
          <w:szCs w:val="20"/>
        </w:rPr>
        <w:t>D</w:t>
      </w:r>
      <w:r w:rsidRPr="00C2254C">
        <w:rPr>
          <w:kern w:val="1"/>
          <w:sz w:val="20"/>
          <w:szCs w:val="20"/>
        </w:rPr>
        <w:t>o wydawania których właściwe organy są zobowiązane na mocy przepisów prawa, jeżeli opóźnienie przekroczy okres przewidziany w</w:t>
      </w:r>
      <w:r w:rsidR="001F62C5" w:rsidRPr="00C2254C">
        <w:rPr>
          <w:kern w:val="1"/>
          <w:sz w:val="20"/>
          <w:szCs w:val="20"/>
        </w:rPr>
        <w:t> </w:t>
      </w:r>
      <w:r w:rsidRPr="00C2254C">
        <w:rPr>
          <w:kern w:val="1"/>
          <w:sz w:val="20"/>
          <w:szCs w:val="20"/>
        </w:rPr>
        <w:t>obowiązujących przepisach prawa na wydanie przez organ przedmiotowych decyzji, zezwoleń i uzgodnień oraz będzie miało wpływ na realizację Przedmiotu umowy. W takim przypadku Strony mogą przesunąć termin wykonania Przedmiotu umowy o czas niezbędny do jego wykonania, jednak nie dłużej niż o okres trwania przeszkody uniemożliwiającej wykonywanie Przedmiotu umowy w terminie pierwotnie ustalonym</w:t>
      </w:r>
      <w:r w:rsidR="006F39F5" w:rsidRPr="00C2254C">
        <w:rPr>
          <w:kern w:val="1"/>
          <w:sz w:val="20"/>
          <w:szCs w:val="20"/>
        </w:rPr>
        <w:t>,</w:t>
      </w:r>
    </w:p>
    <w:p w14:paraId="4B0F08F7" w14:textId="2169DEBA" w:rsidR="005366D4" w:rsidRPr="00C2254C" w:rsidRDefault="005366D4" w:rsidP="00CC3208">
      <w:pPr>
        <w:numPr>
          <w:ilvl w:val="0"/>
          <w:numId w:val="55"/>
        </w:numPr>
        <w:tabs>
          <w:tab w:val="left" w:pos="1135"/>
        </w:tabs>
        <w:spacing w:after="0" w:line="240" w:lineRule="auto"/>
        <w:contextualSpacing/>
        <w:jc w:val="both"/>
        <w:rPr>
          <w:kern w:val="1"/>
          <w:sz w:val="20"/>
          <w:szCs w:val="20"/>
        </w:rPr>
      </w:pPr>
      <w:r w:rsidRPr="00C2254C">
        <w:rPr>
          <w:kern w:val="1"/>
          <w:sz w:val="20"/>
          <w:szCs w:val="20"/>
        </w:rPr>
        <w:t xml:space="preserve">w przypadku braku możliwości przyjęcia w opracowywanym Przedmiocie umowy rozwiązań zgodnych </w:t>
      </w:r>
      <w:r w:rsidR="00B95AF9" w:rsidRPr="00C2254C">
        <w:rPr>
          <w:kern w:val="1"/>
          <w:sz w:val="20"/>
          <w:szCs w:val="20"/>
        </w:rPr>
        <w:br/>
      </w:r>
      <w:r w:rsidRPr="00C2254C">
        <w:rPr>
          <w:kern w:val="1"/>
          <w:sz w:val="20"/>
          <w:szCs w:val="20"/>
        </w:rPr>
        <w:t xml:space="preserve">z obowiązującymi przepisami i wystąpieniem konieczności uzyskania zgody na odstępstwo od przepisów </w:t>
      </w:r>
      <w:proofErr w:type="spellStart"/>
      <w:r w:rsidRPr="00C2254C">
        <w:rPr>
          <w:kern w:val="1"/>
          <w:sz w:val="20"/>
          <w:szCs w:val="20"/>
        </w:rPr>
        <w:t>techniczno</w:t>
      </w:r>
      <w:proofErr w:type="spellEnd"/>
      <w:r w:rsidRPr="00C2254C">
        <w:rPr>
          <w:kern w:val="1"/>
          <w:sz w:val="20"/>
          <w:szCs w:val="20"/>
        </w:rPr>
        <w:t xml:space="preserve"> – budowlanych do właściwego ministra. W</w:t>
      </w:r>
      <w:r w:rsidR="001F62C5" w:rsidRPr="00C2254C">
        <w:rPr>
          <w:kern w:val="1"/>
          <w:sz w:val="20"/>
          <w:szCs w:val="20"/>
        </w:rPr>
        <w:t> </w:t>
      </w:r>
      <w:r w:rsidRPr="00C2254C">
        <w:rPr>
          <w:kern w:val="1"/>
          <w:sz w:val="20"/>
          <w:szCs w:val="20"/>
        </w:rPr>
        <w:t>takim przypadku Strony mogą przesunąć termin wykonania Przedmiotu umowy o czas niezbędny do jego wykonania, jednak nie dłużej niż o okres trwania przeszkody uniemożliwiającej wykonywanie Przedmiotu umowy w terminie pierwotnie ustalonym,</w:t>
      </w:r>
    </w:p>
    <w:p w14:paraId="4EF83B12" w14:textId="2C618C48" w:rsidR="00B247FD" w:rsidRPr="00C2254C" w:rsidRDefault="005366D4" w:rsidP="00CC3208">
      <w:pPr>
        <w:pStyle w:val="Akapitzlist"/>
        <w:numPr>
          <w:ilvl w:val="0"/>
          <w:numId w:val="55"/>
        </w:numPr>
        <w:jc w:val="both"/>
        <w:rPr>
          <w:rFonts w:ascii="Calibri" w:eastAsia="Calibri" w:hAnsi="Calibri" w:cs="Calibri"/>
          <w:kern w:val="0"/>
          <w:sz w:val="20"/>
          <w:szCs w:val="20"/>
        </w:rPr>
      </w:pPr>
      <w:r w:rsidRPr="00C2254C">
        <w:rPr>
          <w:rFonts w:ascii="Calibri" w:hAnsi="Calibri" w:cs="Calibri"/>
          <w:sz w:val="20"/>
          <w:szCs w:val="20"/>
        </w:rPr>
        <w:t xml:space="preserve">wystąpienia z przyczyn nie leżących po stronie Wykonawcy opóźnienia w uzyskaniu uzgodnienia usytuowania projektowanych sieci </w:t>
      </w:r>
      <w:r w:rsidR="00510DBB" w:rsidRPr="00C2254C">
        <w:rPr>
          <w:rFonts w:ascii="Calibri" w:hAnsi="Calibri" w:cs="Calibri"/>
          <w:sz w:val="20"/>
          <w:szCs w:val="20"/>
        </w:rPr>
        <w:t>lub rozszerzenia warunków t</w:t>
      </w:r>
      <w:r w:rsidR="002B3F47" w:rsidRPr="00C2254C">
        <w:rPr>
          <w:rFonts w:ascii="Calibri" w:hAnsi="Calibri" w:cs="Calibri"/>
          <w:sz w:val="20"/>
          <w:szCs w:val="20"/>
        </w:rPr>
        <w:t>echnicznych przez</w:t>
      </w:r>
      <w:r w:rsidR="00510DBB" w:rsidRPr="00C2254C">
        <w:rPr>
          <w:rFonts w:ascii="Calibri" w:hAnsi="Calibri" w:cs="Calibri"/>
          <w:sz w:val="20"/>
          <w:szCs w:val="20"/>
        </w:rPr>
        <w:t xml:space="preserve"> gestorów sieci, </w:t>
      </w:r>
      <w:r w:rsidR="00B95AF9" w:rsidRPr="00C2254C">
        <w:rPr>
          <w:rFonts w:ascii="Calibri" w:hAnsi="Calibri" w:cs="Calibri"/>
          <w:sz w:val="20"/>
          <w:szCs w:val="20"/>
        </w:rPr>
        <w:br/>
      </w:r>
      <w:r w:rsidR="00510DBB" w:rsidRPr="00C2254C">
        <w:rPr>
          <w:rFonts w:ascii="Calibri" w:hAnsi="Calibri" w:cs="Calibri"/>
          <w:sz w:val="20"/>
          <w:szCs w:val="20"/>
        </w:rPr>
        <w:t xml:space="preserve">o okres wynikłego z takiego </w:t>
      </w:r>
      <w:r w:rsidR="00510DBB" w:rsidRPr="00C2254C">
        <w:rPr>
          <w:rFonts w:ascii="Calibri" w:hAnsi="Calibri" w:cs="Calibri"/>
          <w:sz w:val="20"/>
          <w:szCs w:val="20"/>
          <w:lang w:eastAsia="pl-PL"/>
        </w:rPr>
        <w:t>fakt</w:t>
      </w:r>
      <w:r w:rsidR="00A23E09" w:rsidRPr="00C2254C">
        <w:rPr>
          <w:rFonts w:ascii="Calibri" w:hAnsi="Calibri" w:cs="Calibri"/>
          <w:sz w:val="20"/>
          <w:szCs w:val="20"/>
          <w:lang w:eastAsia="pl-PL"/>
        </w:rPr>
        <w:t>u</w:t>
      </w:r>
      <w:r w:rsidR="00510DBB" w:rsidRPr="00C2254C">
        <w:rPr>
          <w:rFonts w:ascii="Calibri" w:hAnsi="Calibri" w:cs="Calibri"/>
          <w:sz w:val="20"/>
          <w:szCs w:val="20"/>
        </w:rPr>
        <w:t xml:space="preserve"> opóźnienia,</w:t>
      </w:r>
      <w:r w:rsidR="003720BE" w:rsidRPr="00C2254C">
        <w:rPr>
          <w:rFonts w:ascii="Calibri" w:hAnsi="Calibri" w:cs="Calibri"/>
          <w:sz w:val="20"/>
          <w:szCs w:val="20"/>
        </w:rPr>
        <w:t xml:space="preserve"> lub z uwagi na opóźnieni</w:t>
      </w:r>
      <w:r w:rsidR="002B3F47" w:rsidRPr="00C2254C">
        <w:rPr>
          <w:rFonts w:ascii="Calibri" w:hAnsi="Calibri" w:cs="Calibri"/>
          <w:sz w:val="20"/>
          <w:szCs w:val="20"/>
        </w:rPr>
        <w:t>a dokonania uzgodnień Narady Koordynacyjnej Wydz. Geodezji UMK</w:t>
      </w:r>
      <w:r w:rsidR="004616DC" w:rsidRPr="00C2254C">
        <w:rPr>
          <w:rFonts w:ascii="Calibri" w:hAnsi="Calibri" w:cs="Calibri"/>
          <w:sz w:val="20"/>
          <w:szCs w:val="20"/>
        </w:rPr>
        <w:t>,</w:t>
      </w:r>
      <w:r w:rsidR="002B3F47" w:rsidRPr="00C2254C">
        <w:rPr>
          <w:rFonts w:ascii="Calibri" w:hAnsi="Calibri" w:cs="Calibri"/>
          <w:sz w:val="20"/>
          <w:szCs w:val="20"/>
        </w:rPr>
        <w:t xml:space="preserve"> </w:t>
      </w:r>
      <w:r w:rsidR="00B247FD" w:rsidRPr="00C2254C">
        <w:rPr>
          <w:rFonts w:ascii="Calibri" w:eastAsia="Calibri" w:hAnsi="Calibri" w:cs="Calibri"/>
          <w:kern w:val="0"/>
          <w:sz w:val="20"/>
          <w:szCs w:val="20"/>
        </w:rPr>
        <w:t>Zespołu Uzgadniania Dokumentacji Projektowej w Krakowie</w:t>
      </w:r>
      <w:r w:rsidR="00493EC1" w:rsidRPr="00C2254C">
        <w:rPr>
          <w:rFonts w:ascii="Calibri" w:eastAsia="Calibri" w:hAnsi="Calibri" w:cs="Calibri"/>
          <w:kern w:val="0"/>
          <w:sz w:val="20"/>
          <w:szCs w:val="20"/>
        </w:rPr>
        <w:t>.</w:t>
      </w:r>
    </w:p>
    <w:p w14:paraId="1AD7CD84" w14:textId="07D0F9F2" w:rsidR="002B3F47" w:rsidRPr="00C2254C" w:rsidRDefault="008519B5" w:rsidP="00CC3208">
      <w:pPr>
        <w:pStyle w:val="Akapitzlist"/>
        <w:numPr>
          <w:ilvl w:val="0"/>
          <w:numId w:val="55"/>
        </w:numPr>
        <w:jc w:val="both"/>
        <w:rPr>
          <w:rFonts w:ascii="Calibri" w:hAnsi="Calibri" w:cs="Calibri"/>
          <w:sz w:val="20"/>
          <w:szCs w:val="20"/>
          <w:lang w:eastAsia="pl-PL"/>
        </w:rPr>
      </w:pPr>
      <w:r w:rsidRPr="00C2254C">
        <w:rPr>
          <w:rFonts w:ascii="Calibri" w:hAnsi="Calibri" w:cs="Calibri"/>
          <w:sz w:val="20"/>
          <w:szCs w:val="20"/>
          <w:lang w:eastAsia="pl-PL"/>
        </w:rPr>
        <w:t xml:space="preserve">zaistnienia konieczności uzyskania prawa do dysponowania nieruchomością na cele budowlane od właścicieli nieruchomości, na których jest przewidziana realizacja zadania. W takim przypadku Strony </w:t>
      </w:r>
      <w:r w:rsidRPr="00C2254C">
        <w:rPr>
          <w:rFonts w:ascii="Calibri" w:hAnsi="Calibri" w:cs="Calibri"/>
          <w:sz w:val="20"/>
          <w:szCs w:val="20"/>
          <w:lang w:eastAsia="pl-PL"/>
        </w:rPr>
        <w:lastRenderedPageBreak/>
        <w:t xml:space="preserve">mogą przesunąć termin wykonania Przedmiotu umowy o czas niezbędny do jego wykonania, jednak nie dłużej niż o okres uzyskiwania prawa do dysponowania nieruchomością na cele budowlane, na których jest przewidziana realizacja zadania, co uniemożliwia/uniemożliwiło wykonanie Przedmiotu umowy </w:t>
      </w:r>
      <w:r w:rsidR="00B95AF9" w:rsidRPr="00C2254C">
        <w:rPr>
          <w:rFonts w:ascii="Calibri" w:hAnsi="Calibri" w:cs="Calibri"/>
          <w:sz w:val="20"/>
          <w:szCs w:val="20"/>
          <w:lang w:eastAsia="pl-PL"/>
        </w:rPr>
        <w:br/>
      </w:r>
      <w:r w:rsidRPr="00C2254C">
        <w:rPr>
          <w:rFonts w:ascii="Calibri" w:hAnsi="Calibri" w:cs="Calibri"/>
          <w:sz w:val="20"/>
          <w:szCs w:val="20"/>
          <w:lang w:eastAsia="pl-PL"/>
        </w:rPr>
        <w:t>w terminie pierwotnie ustalonym,</w:t>
      </w:r>
    </w:p>
    <w:p w14:paraId="21314EEB" w14:textId="77117215" w:rsidR="001B126A" w:rsidRPr="00C2254C" w:rsidRDefault="004616DC" w:rsidP="00CC3208">
      <w:pPr>
        <w:numPr>
          <w:ilvl w:val="0"/>
          <w:numId w:val="55"/>
        </w:numPr>
        <w:tabs>
          <w:tab w:val="left" w:pos="1135"/>
        </w:tabs>
        <w:spacing w:after="0" w:line="240" w:lineRule="auto"/>
        <w:contextualSpacing/>
        <w:jc w:val="both"/>
        <w:rPr>
          <w:kern w:val="1"/>
          <w:sz w:val="20"/>
          <w:szCs w:val="20"/>
        </w:rPr>
      </w:pPr>
      <w:r w:rsidRPr="00C2254C">
        <w:rPr>
          <w:kern w:val="1"/>
          <w:sz w:val="20"/>
          <w:szCs w:val="20"/>
        </w:rPr>
        <w:t>w</w:t>
      </w:r>
      <w:r w:rsidR="005366D4" w:rsidRPr="00C2254C">
        <w:rPr>
          <w:kern w:val="1"/>
          <w:sz w:val="20"/>
          <w:szCs w:val="20"/>
        </w:rPr>
        <w:t xml:space="preserve"> przypadku wstąpienia trudności w wykonaniu Przedmiotu umowy związanych z</w:t>
      </w:r>
      <w:r w:rsidR="000A3B17" w:rsidRPr="00C2254C">
        <w:rPr>
          <w:kern w:val="1"/>
          <w:sz w:val="20"/>
          <w:szCs w:val="20"/>
        </w:rPr>
        <w:t> </w:t>
      </w:r>
      <w:r w:rsidR="005366D4" w:rsidRPr="00C2254C">
        <w:rPr>
          <w:kern w:val="1"/>
          <w:sz w:val="20"/>
          <w:szCs w:val="20"/>
        </w:rPr>
        <w:t xml:space="preserve">brakiem </w:t>
      </w:r>
      <w:r w:rsidR="00B95AF9" w:rsidRPr="00C2254C">
        <w:rPr>
          <w:kern w:val="1"/>
          <w:sz w:val="20"/>
          <w:szCs w:val="20"/>
        </w:rPr>
        <w:br/>
      </w:r>
      <w:r w:rsidR="005366D4" w:rsidRPr="00C2254C">
        <w:rPr>
          <w:kern w:val="1"/>
          <w:sz w:val="20"/>
          <w:szCs w:val="20"/>
        </w:rPr>
        <w:t>w dokumentacji uzbrojenia terenu, wszystkich mediów przebiegających pod projektowanym zadaniem. W takim przypadku Strony mogą przesunąć termin wykonania Przedmiotu umowy o czas niezbędny do jego wykonania, jednak nie dłużej niż o okres trwania przeszkody uniemożliwiającej wykonywanie Przedmiotu umowy w terminie pierwotnie ustalonym</w:t>
      </w:r>
      <w:r w:rsidRPr="00C2254C">
        <w:rPr>
          <w:kern w:val="1"/>
          <w:sz w:val="20"/>
          <w:szCs w:val="20"/>
        </w:rPr>
        <w:t>,</w:t>
      </w:r>
    </w:p>
    <w:p w14:paraId="535F6F76" w14:textId="0375BBC8" w:rsidR="007144AA" w:rsidRPr="00C2254C" w:rsidRDefault="00915A65" w:rsidP="00CC3208">
      <w:pPr>
        <w:numPr>
          <w:ilvl w:val="0"/>
          <w:numId w:val="55"/>
        </w:numPr>
        <w:tabs>
          <w:tab w:val="left" w:pos="1135"/>
        </w:tabs>
        <w:spacing w:after="0" w:line="240" w:lineRule="auto"/>
        <w:contextualSpacing/>
        <w:jc w:val="both"/>
        <w:rPr>
          <w:kern w:val="1"/>
          <w:sz w:val="20"/>
          <w:szCs w:val="20"/>
        </w:rPr>
      </w:pPr>
      <w:r w:rsidRPr="00C2254C">
        <w:rPr>
          <w:sz w:val="20"/>
          <w:szCs w:val="20"/>
        </w:rPr>
        <w:t>zamawiający dopuszcza możliwość przedłużenia umowy również w przypadku wpływu odwołania złożonego przez Stronę/y w trakcie procedury uzyskania ostateczności decyzji administracyjnych zezwalających na realizacje zamówienia lub jeśli zajdzie taka okoliczność w trakcie zaistnienia procedury uzyskania rygoru natychmiastowej wykonalności. Strony w szczególności mogą przesunąć termin realizacji umowy o czas trwania odwołania pomniejszony o ustawowy okres wydawania decyzji przez organ administracyjny.</w:t>
      </w:r>
    </w:p>
    <w:p w14:paraId="7BAD5CF1" w14:textId="7352802B" w:rsidR="005366D4" w:rsidRPr="00C2254C" w:rsidRDefault="005366D4" w:rsidP="00CC3208">
      <w:pPr>
        <w:numPr>
          <w:ilvl w:val="0"/>
          <w:numId w:val="6"/>
        </w:numPr>
        <w:tabs>
          <w:tab w:val="clear" w:pos="709"/>
          <w:tab w:val="left" w:pos="0"/>
        </w:tabs>
        <w:spacing w:after="0" w:line="240" w:lineRule="auto"/>
        <w:ind w:left="567" w:hanging="567"/>
        <w:jc w:val="both"/>
        <w:rPr>
          <w:kern w:val="1"/>
          <w:sz w:val="20"/>
          <w:szCs w:val="20"/>
        </w:rPr>
      </w:pPr>
      <w:r w:rsidRPr="00C2254C">
        <w:rPr>
          <w:kern w:val="1"/>
          <w:sz w:val="20"/>
          <w:szCs w:val="20"/>
        </w:rPr>
        <w:t xml:space="preserve">W przypadkach określonych w ust. </w:t>
      </w:r>
      <w:r w:rsidR="00651B20" w:rsidRPr="00C2254C">
        <w:rPr>
          <w:kern w:val="1"/>
          <w:sz w:val="20"/>
          <w:szCs w:val="20"/>
        </w:rPr>
        <w:t>2</w:t>
      </w:r>
      <w:r w:rsidRPr="00C2254C">
        <w:rPr>
          <w:kern w:val="1"/>
          <w:sz w:val="20"/>
          <w:szCs w:val="20"/>
        </w:rPr>
        <w:t xml:space="preserve"> </w:t>
      </w:r>
      <w:r w:rsidRPr="00C2254C">
        <w:rPr>
          <w:sz w:val="20"/>
          <w:szCs w:val="20"/>
        </w:rPr>
        <w:t xml:space="preserve">przedłużenie terminu wykonania Przedmiotu umowy może nastąpić o czas niezbędny do jego wykonania, jednak nie dłużej niż o okres trwania przeszkody uniemożliwiającej wykonywanie Przedmiotu umowy. Przedłużenie terminu Zamawiający warunkuje złożeniem przez Wykonawcę stosownego wniosku o sporządzenie aneksu do umowy wraz z powołaniem się na podstawę zmiany umowy i uzasadnieniem wniosku opisującym okoliczności faktyczne. Do wniosku o sporządzenie aneksu do umowy Wykonawca jest zobowiązany przedłożyć również potwierdzone za zgodność </w:t>
      </w:r>
      <w:r w:rsidR="00B95AF9" w:rsidRPr="00C2254C">
        <w:rPr>
          <w:sz w:val="20"/>
          <w:szCs w:val="20"/>
        </w:rPr>
        <w:br/>
      </w:r>
      <w:r w:rsidRPr="00C2254C">
        <w:rPr>
          <w:sz w:val="20"/>
          <w:szCs w:val="20"/>
        </w:rPr>
        <w:t>z oryginałem kserokopie dokumentów potwierdzających okoliczności faktyczne wskazywane przez Wykonawcę we wniosku. Zamawiający może zażądać od Wykonawcy okazania oryginałów przedstawionych przez Wykonawcę dokumentów.</w:t>
      </w:r>
    </w:p>
    <w:p w14:paraId="7AAF0115" w14:textId="0CDAC990" w:rsidR="00FA2A8E" w:rsidRPr="00C2254C" w:rsidRDefault="00FA2A8E" w:rsidP="00CC3208">
      <w:pPr>
        <w:numPr>
          <w:ilvl w:val="0"/>
          <w:numId w:val="6"/>
        </w:numPr>
        <w:tabs>
          <w:tab w:val="clear" w:pos="709"/>
          <w:tab w:val="left" w:pos="0"/>
        </w:tabs>
        <w:spacing w:after="0" w:line="240" w:lineRule="auto"/>
        <w:ind w:left="567" w:hanging="567"/>
        <w:jc w:val="both"/>
        <w:rPr>
          <w:kern w:val="1"/>
          <w:sz w:val="20"/>
          <w:szCs w:val="20"/>
        </w:rPr>
      </w:pPr>
      <w:r w:rsidRPr="00C2254C">
        <w:rPr>
          <w:sz w:val="20"/>
          <w:szCs w:val="20"/>
        </w:rPr>
        <w:t xml:space="preserve">Wydłużającej się </w:t>
      </w:r>
      <w:bookmarkStart w:id="16" w:name="_Hlk215823705"/>
      <w:r w:rsidRPr="00C2254C">
        <w:rPr>
          <w:sz w:val="20"/>
          <w:szCs w:val="20"/>
        </w:rPr>
        <w:t xml:space="preserve">ponad </w:t>
      </w:r>
      <w:r w:rsidR="003F681B" w:rsidRPr="00C2254C">
        <w:rPr>
          <w:sz w:val="20"/>
          <w:szCs w:val="20"/>
        </w:rPr>
        <w:t xml:space="preserve">określone przepisami terminy </w:t>
      </w:r>
      <w:r w:rsidRPr="00C2254C">
        <w:rPr>
          <w:sz w:val="20"/>
          <w:szCs w:val="20"/>
        </w:rPr>
        <w:t xml:space="preserve">procedury uzyskania ostateczności </w:t>
      </w:r>
      <w:r w:rsidR="003F681B" w:rsidRPr="00C2254C">
        <w:rPr>
          <w:sz w:val="20"/>
          <w:szCs w:val="20"/>
        </w:rPr>
        <w:t xml:space="preserve">decyzji </w:t>
      </w:r>
      <w:r w:rsidR="00FC3B0B" w:rsidRPr="00C2254C">
        <w:rPr>
          <w:sz w:val="20"/>
          <w:szCs w:val="20"/>
        </w:rPr>
        <w:t xml:space="preserve">w </w:t>
      </w:r>
      <w:r w:rsidR="003F681B" w:rsidRPr="00C2254C">
        <w:rPr>
          <w:sz w:val="20"/>
          <w:szCs w:val="20"/>
        </w:rPr>
        <w:t>tym</w:t>
      </w:r>
      <w:r w:rsidR="00150FDF" w:rsidRPr="00C2254C">
        <w:rPr>
          <w:sz w:val="20"/>
          <w:szCs w:val="20"/>
        </w:rPr>
        <w:t xml:space="preserve"> w</w:t>
      </w:r>
      <w:r w:rsidR="003F681B" w:rsidRPr="00C2254C">
        <w:rPr>
          <w:sz w:val="20"/>
          <w:szCs w:val="20"/>
        </w:rPr>
        <w:t xml:space="preserve"> </w:t>
      </w:r>
      <w:r w:rsidR="00FC3B0B" w:rsidRPr="00C2254C">
        <w:rPr>
          <w:sz w:val="20"/>
          <w:szCs w:val="20"/>
        </w:rPr>
        <w:t>przypadku w</w:t>
      </w:r>
      <w:r w:rsidR="003F681B" w:rsidRPr="00C2254C">
        <w:rPr>
          <w:sz w:val="20"/>
          <w:szCs w:val="20"/>
        </w:rPr>
        <w:t>pł</w:t>
      </w:r>
      <w:r w:rsidR="00FC3B0B" w:rsidRPr="00C2254C">
        <w:rPr>
          <w:sz w:val="20"/>
          <w:szCs w:val="20"/>
        </w:rPr>
        <w:t>ywu odwołania złożonego przez stronę postępowania</w:t>
      </w:r>
      <w:bookmarkEnd w:id="16"/>
      <w:r w:rsidR="00FC3B0B" w:rsidRPr="00C2254C">
        <w:rPr>
          <w:sz w:val="20"/>
          <w:szCs w:val="20"/>
        </w:rPr>
        <w:t xml:space="preserve"> </w:t>
      </w:r>
      <w:r w:rsidRPr="00C2254C">
        <w:rPr>
          <w:sz w:val="20"/>
          <w:szCs w:val="20"/>
        </w:rPr>
        <w:t xml:space="preserve">lub </w:t>
      </w:r>
      <w:r w:rsidR="003F681B" w:rsidRPr="00C2254C">
        <w:rPr>
          <w:sz w:val="20"/>
          <w:szCs w:val="20"/>
        </w:rPr>
        <w:t xml:space="preserve">w przypadku konieczności uzyskania decyzji ZRID i uzyskania rygoru natychmiastowej wykonalności </w:t>
      </w:r>
      <w:r w:rsidR="0010308D">
        <w:rPr>
          <w:sz w:val="20"/>
          <w:szCs w:val="20"/>
        </w:rPr>
        <w:t>–</w:t>
      </w:r>
      <w:r w:rsidR="003F681B" w:rsidRPr="00C2254C">
        <w:rPr>
          <w:sz w:val="20"/>
          <w:szCs w:val="20"/>
        </w:rPr>
        <w:t xml:space="preserve"> ponad określone przepisami terminy w przypadku wpływu odwołania złożonego przez stronę postępowania.</w:t>
      </w:r>
    </w:p>
    <w:p w14:paraId="44D38602" w14:textId="2D6A87EC" w:rsidR="005366D4" w:rsidRPr="00C2254C" w:rsidRDefault="005366D4" w:rsidP="00CC3208">
      <w:pPr>
        <w:numPr>
          <w:ilvl w:val="0"/>
          <w:numId w:val="6"/>
        </w:numPr>
        <w:tabs>
          <w:tab w:val="clear" w:pos="709"/>
          <w:tab w:val="left" w:pos="0"/>
        </w:tabs>
        <w:spacing w:after="0" w:line="240" w:lineRule="auto"/>
        <w:ind w:left="567" w:hanging="567"/>
        <w:jc w:val="both"/>
        <w:rPr>
          <w:kern w:val="1"/>
          <w:sz w:val="20"/>
          <w:szCs w:val="20"/>
        </w:rPr>
      </w:pPr>
      <w:r w:rsidRPr="00C2254C">
        <w:rPr>
          <w:kern w:val="1"/>
          <w:sz w:val="20"/>
          <w:szCs w:val="20"/>
        </w:rPr>
        <w:t xml:space="preserve">Zamawiający przewiduje możliwość zmiany umowy w przypadku, gdy wystąpią okoliczności, których strony nie mogły przewidzieć w chwili zawarcia umowy pomimo zachowania należytej staranności, które uniemożliwiają wykonanie </w:t>
      </w:r>
      <w:r w:rsidR="00E46D76" w:rsidRPr="00C2254C">
        <w:rPr>
          <w:kern w:val="1"/>
          <w:sz w:val="20"/>
          <w:szCs w:val="20"/>
        </w:rPr>
        <w:t>P</w:t>
      </w:r>
      <w:r w:rsidRPr="00C2254C">
        <w:rPr>
          <w:kern w:val="1"/>
          <w:sz w:val="20"/>
          <w:szCs w:val="20"/>
        </w:rPr>
        <w:t>rzedmiotu umowy w terminie przewidzianym w umowie. Taka sytuacja winna być potwierdzona stosownymi dokumentami. W takim przypadku strony mogą zmienić takie elementy umowy, na które powyższe okoliczności mają wpływ, w tym również mogą dokonać zmiany terminu zakończenia wykonania Przedmiotu umowy.</w:t>
      </w:r>
    </w:p>
    <w:p w14:paraId="6D3BC227" w14:textId="1874A85D" w:rsidR="001F2ED6" w:rsidRPr="00C2254C" w:rsidRDefault="00466B25" w:rsidP="00CC3208">
      <w:pPr>
        <w:numPr>
          <w:ilvl w:val="0"/>
          <w:numId w:val="6"/>
        </w:numPr>
        <w:tabs>
          <w:tab w:val="left" w:pos="509"/>
          <w:tab w:val="left" w:pos="561"/>
        </w:tabs>
        <w:spacing w:after="0" w:line="240" w:lineRule="auto"/>
        <w:ind w:left="567" w:hanging="567"/>
        <w:jc w:val="both"/>
        <w:rPr>
          <w:kern w:val="1"/>
          <w:sz w:val="20"/>
          <w:szCs w:val="20"/>
        </w:rPr>
      </w:pPr>
      <w:r w:rsidRPr="00C2254C">
        <w:rPr>
          <w:kern w:val="1"/>
          <w:sz w:val="20"/>
          <w:szCs w:val="20"/>
        </w:rPr>
        <w:t>W przypadku konieczności zmiany umowy dotyczącej osób koordynujących realizację umowy, strony mogą</w:t>
      </w:r>
      <w:r w:rsidR="00C76918">
        <w:rPr>
          <w:kern w:val="1"/>
          <w:sz w:val="20"/>
          <w:szCs w:val="20"/>
        </w:rPr>
        <w:t xml:space="preserve"> </w:t>
      </w:r>
      <w:r w:rsidRPr="00C2254C">
        <w:rPr>
          <w:kern w:val="1"/>
          <w:sz w:val="20"/>
          <w:szCs w:val="20"/>
        </w:rPr>
        <w:t>dokonać zmiany osób koordynujących bez względu na przyczynę.</w:t>
      </w:r>
    </w:p>
    <w:p w14:paraId="71FE73F8" w14:textId="178BE779" w:rsidR="001F2ED6" w:rsidRPr="00C21D6B" w:rsidRDefault="001F2ED6" w:rsidP="00CC3208">
      <w:pPr>
        <w:numPr>
          <w:ilvl w:val="0"/>
          <w:numId w:val="6"/>
        </w:numPr>
        <w:tabs>
          <w:tab w:val="left" w:pos="509"/>
          <w:tab w:val="left" w:pos="561"/>
        </w:tabs>
        <w:spacing w:after="0" w:line="240" w:lineRule="auto"/>
        <w:ind w:left="567" w:hanging="567"/>
        <w:jc w:val="both"/>
        <w:rPr>
          <w:kern w:val="1"/>
          <w:sz w:val="20"/>
          <w:szCs w:val="20"/>
        </w:rPr>
      </w:pPr>
      <w:r w:rsidRPr="00C21D6B">
        <w:rPr>
          <w:color w:val="00000A"/>
          <w:sz w:val="20"/>
          <w:szCs w:val="20"/>
        </w:rPr>
        <w:t xml:space="preserve">W przypadku, gdy w trakcie obowiązywania umowy ulegną zmianie:  </w:t>
      </w:r>
    </w:p>
    <w:p w14:paraId="49B3DDBD" w14:textId="77777777" w:rsidR="001F2ED6" w:rsidRPr="00C21D6B" w:rsidRDefault="001F2ED6" w:rsidP="001F2ED6">
      <w:pPr>
        <w:pStyle w:val="Akapitzlist"/>
        <w:spacing w:after="9" w:line="264" w:lineRule="auto"/>
        <w:ind w:right="-27"/>
        <w:jc w:val="both"/>
        <w:rPr>
          <w:rFonts w:ascii="Calibri" w:hAnsi="Calibri" w:cs="Calibri"/>
          <w:color w:val="00000A"/>
          <w:sz w:val="20"/>
          <w:szCs w:val="20"/>
        </w:rPr>
      </w:pPr>
      <w:r w:rsidRPr="00C21D6B">
        <w:rPr>
          <w:rFonts w:ascii="Calibri" w:hAnsi="Calibri" w:cs="Calibri"/>
          <w:color w:val="00000A"/>
          <w:sz w:val="20"/>
          <w:szCs w:val="20"/>
        </w:rPr>
        <w:t xml:space="preserve">1)stawka podatku od towarów i usług oraz podatku akcyzowego; </w:t>
      </w:r>
    </w:p>
    <w:p w14:paraId="144E8430" w14:textId="77777777" w:rsidR="001F2ED6" w:rsidRPr="00C21D6B" w:rsidRDefault="001F2ED6" w:rsidP="001F2ED6">
      <w:pPr>
        <w:pStyle w:val="Akapitzlist"/>
        <w:spacing w:after="9" w:line="264" w:lineRule="auto"/>
        <w:ind w:right="-27"/>
        <w:jc w:val="both"/>
        <w:rPr>
          <w:rFonts w:ascii="Calibri" w:hAnsi="Calibri" w:cs="Calibri"/>
          <w:color w:val="00000A"/>
          <w:sz w:val="20"/>
          <w:szCs w:val="20"/>
        </w:rPr>
      </w:pPr>
      <w:r w:rsidRPr="00C21D6B">
        <w:rPr>
          <w:rFonts w:ascii="Calibri" w:hAnsi="Calibri" w:cs="Calibri"/>
          <w:color w:val="00000A"/>
          <w:sz w:val="20"/>
          <w:szCs w:val="20"/>
        </w:rPr>
        <w:t xml:space="preserve">2)wysokość minimalnego wynagrodzenia za pracę albo wysokość minimalnej stawki godzinowej, ustalonych na podstawie ustawy z dnia 10 października 2002 r. o minimalnym wynagrodzeniu za pracę; </w:t>
      </w:r>
    </w:p>
    <w:p w14:paraId="2331E7D3" w14:textId="77777777" w:rsidR="001F2ED6" w:rsidRPr="00C21D6B" w:rsidRDefault="001F2ED6" w:rsidP="001F2ED6">
      <w:pPr>
        <w:pStyle w:val="Akapitzlist"/>
        <w:spacing w:after="9" w:line="264" w:lineRule="auto"/>
        <w:ind w:right="-27"/>
        <w:jc w:val="both"/>
        <w:rPr>
          <w:rFonts w:ascii="Calibri" w:hAnsi="Calibri" w:cs="Calibri"/>
          <w:color w:val="00000A"/>
          <w:sz w:val="20"/>
          <w:szCs w:val="20"/>
        </w:rPr>
      </w:pPr>
      <w:r w:rsidRPr="00C21D6B">
        <w:rPr>
          <w:rFonts w:ascii="Calibri" w:hAnsi="Calibri" w:cs="Calibri"/>
          <w:color w:val="00000A"/>
          <w:sz w:val="20"/>
          <w:szCs w:val="20"/>
        </w:rPr>
        <w:t xml:space="preserve">3)zasady podlegania ubezpieczeniom społecznym lub ubezpieczeniu zdrowotnemu lub wysokości stawki składki na ubezpieczenia społeczne lub ubezpieczenie zdrowotne; </w:t>
      </w:r>
    </w:p>
    <w:p w14:paraId="4C9760F2" w14:textId="77777777" w:rsidR="001F2ED6" w:rsidRPr="00C21D6B" w:rsidRDefault="001F2ED6" w:rsidP="001F2ED6">
      <w:pPr>
        <w:pStyle w:val="Akapitzlist"/>
        <w:spacing w:after="9" w:line="264" w:lineRule="auto"/>
        <w:ind w:right="-27"/>
        <w:jc w:val="both"/>
        <w:rPr>
          <w:rFonts w:ascii="Calibri" w:hAnsi="Calibri" w:cs="Calibri"/>
          <w:color w:val="00000A"/>
          <w:sz w:val="20"/>
          <w:szCs w:val="20"/>
        </w:rPr>
      </w:pPr>
      <w:r w:rsidRPr="00C21D6B">
        <w:rPr>
          <w:rFonts w:ascii="Calibri" w:hAnsi="Calibri" w:cs="Calibri"/>
          <w:color w:val="00000A"/>
          <w:sz w:val="20"/>
          <w:szCs w:val="20"/>
        </w:rPr>
        <w:t xml:space="preserve">4)zasady gromadzenia i wysokości wpłat do pracowniczych planów kapitałowych, o których mowa w ustawie z dnia 4 października 2018 r. o pracowniczych planach kapitałowych; </w:t>
      </w:r>
    </w:p>
    <w:p w14:paraId="666EEED7" w14:textId="2186BC5E" w:rsidR="001F2ED6" w:rsidRPr="00C21D6B" w:rsidRDefault="001F2ED6" w:rsidP="001F2ED6">
      <w:pPr>
        <w:pStyle w:val="Akapitzlist"/>
        <w:spacing w:after="9" w:line="264" w:lineRule="auto"/>
        <w:ind w:right="-27"/>
        <w:jc w:val="both"/>
        <w:rPr>
          <w:rFonts w:ascii="Calibri" w:hAnsi="Calibri" w:cs="Calibri"/>
          <w:color w:val="00000A"/>
          <w:sz w:val="20"/>
          <w:szCs w:val="20"/>
        </w:rPr>
      </w:pPr>
      <w:r w:rsidRPr="00C21D6B">
        <w:rPr>
          <w:rFonts w:ascii="Calibri" w:hAnsi="Calibri" w:cs="Calibri"/>
          <w:color w:val="00000A"/>
          <w:sz w:val="20"/>
          <w:szCs w:val="20"/>
        </w:rPr>
        <w:t>-jeżeli zmiany te w sposób uzasadniony będą miały bezpośredni wpływ na koszty wykonania zamówienia przez Wykonawcę</w:t>
      </w:r>
      <w:r w:rsidR="00091608" w:rsidRPr="00C21D6B">
        <w:rPr>
          <w:rFonts w:ascii="Calibri" w:hAnsi="Calibri" w:cs="Calibri"/>
          <w:color w:val="00000A"/>
          <w:sz w:val="20"/>
          <w:szCs w:val="20"/>
        </w:rPr>
        <w:t xml:space="preserve"> </w:t>
      </w:r>
      <w:r w:rsidR="0010308D">
        <w:rPr>
          <w:rFonts w:ascii="Calibri" w:hAnsi="Calibri" w:cs="Calibri"/>
          <w:color w:val="00000A"/>
          <w:sz w:val="20"/>
          <w:szCs w:val="20"/>
        </w:rPr>
        <w:t>–</w:t>
      </w:r>
      <w:r w:rsidRPr="00C21D6B">
        <w:rPr>
          <w:rFonts w:ascii="Calibri" w:hAnsi="Calibri" w:cs="Calibri"/>
          <w:color w:val="00000A"/>
          <w:sz w:val="20"/>
          <w:szCs w:val="20"/>
        </w:rPr>
        <w:t xml:space="preserve"> Wykonawcy przysługuje uprawnienie do złożenia wniosku o zmianę wynagrodzenia w zakresie bezpośrednio związanym ze zmianą, o której mowa w pkt.</w:t>
      </w:r>
      <w:r w:rsidR="00C21D6B" w:rsidRPr="00C21D6B">
        <w:rPr>
          <w:rFonts w:ascii="Calibri" w:hAnsi="Calibri" w:cs="Calibri"/>
          <w:color w:val="00000A"/>
          <w:sz w:val="20"/>
          <w:szCs w:val="20"/>
        </w:rPr>
        <w:t xml:space="preserve"> </w:t>
      </w:r>
      <w:r w:rsidRPr="00C21D6B">
        <w:rPr>
          <w:rFonts w:ascii="Calibri" w:hAnsi="Calibri" w:cs="Calibri"/>
          <w:color w:val="00000A"/>
          <w:sz w:val="20"/>
          <w:szCs w:val="20"/>
        </w:rPr>
        <w:t>1)-4) niniejszego ustępu na zasadach określonych odpowiednio w niniejszym paragrafie. Uprawnienie to uzależnione jest od wykazania, że zmiany te mają bezpośredni wpływ na koszty wykonania zamówienia przez Wykonawcę.</w:t>
      </w:r>
    </w:p>
    <w:p w14:paraId="48CDA085" w14:textId="77777777" w:rsidR="001F2ED6" w:rsidRPr="00C21D6B" w:rsidRDefault="001F2ED6" w:rsidP="00CC3208">
      <w:pPr>
        <w:pStyle w:val="Akapitzlist"/>
        <w:numPr>
          <w:ilvl w:val="0"/>
          <w:numId w:val="6"/>
        </w:numPr>
        <w:tabs>
          <w:tab w:val="clear" w:pos="709"/>
        </w:tabs>
        <w:spacing w:after="9" w:line="264" w:lineRule="auto"/>
        <w:ind w:right="-27"/>
        <w:jc w:val="both"/>
        <w:rPr>
          <w:rFonts w:ascii="Calibri" w:hAnsi="Calibri" w:cs="Calibri"/>
          <w:color w:val="00000A"/>
          <w:sz w:val="20"/>
          <w:szCs w:val="20"/>
        </w:rPr>
      </w:pPr>
      <w:r w:rsidRPr="00C21D6B">
        <w:rPr>
          <w:rFonts w:ascii="Calibri" w:hAnsi="Calibri" w:cs="Calibri"/>
          <w:color w:val="00000A"/>
          <w:sz w:val="20"/>
          <w:szCs w:val="20"/>
        </w:rPr>
        <w:t xml:space="preserve">W przypadku, gdy w trakcie obowiązywania umowy ulegnie obniżeniu stawka podatku od towarów i usług na usługi stanowiące Przedmiot niniejszej umowy, Wykonawca zobowiązuje się do zawarcia aneksu do niniejszej umowy, na mocy którego pomniejszona zostanie wysokość wynagrodzenia brutto Wykonawcy w ten sposób, iż zostanie ono pomniejszone o kwotę stanowiącą różnicę pomiędzy kwotą podatku od towarów i usług obliczoną według stawki obowiązującej w dniu zawarcia umowy i kwotą </w:t>
      </w:r>
      <w:r w:rsidRPr="00C21D6B">
        <w:rPr>
          <w:rFonts w:ascii="Calibri" w:hAnsi="Calibri" w:cs="Calibri"/>
          <w:color w:val="00000A"/>
          <w:sz w:val="20"/>
          <w:szCs w:val="20"/>
        </w:rPr>
        <w:lastRenderedPageBreak/>
        <w:t xml:space="preserve">podatku od towarów i usług obliczoną według nowej stawki obowiązującej po wprowadzeniu zmiany w obowiązujących w tym zakresie przepisach prawa. Przedmiotowe postanowienie ma zastosowanie do tej części wynagrodzenia brutto Wykonawcy, do którego będzie miała zastosowanie obniżona stawka podatku VAT. W każdym przypadku podstawą wyliczenia kwoty podatku od towarów i usług jest kwota wynagrodzenia netto Wykonawcy, która nie ulegnie zmianie na skutek zmiany stawki podatku VAT. </w:t>
      </w:r>
    </w:p>
    <w:p w14:paraId="1393F62C" w14:textId="77777777" w:rsidR="001F2ED6" w:rsidRPr="00C21D6B" w:rsidRDefault="001F2ED6" w:rsidP="00CC3208">
      <w:pPr>
        <w:pStyle w:val="Akapitzlist"/>
        <w:numPr>
          <w:ilvl w:val="0"/>
          <w:numId w:val="6"/>
        </w:numPr>
        <w:spacing w:after="9" w:line="264" w:lineRule="auto"/>
        <w:ind w:right="-27"/>
        <w:jc w:val="both"/>
        <w:rPr>
          <w:rFonts w:ascii="Calibri" w:hAnsi="Calibri" w:cs="Calibri"/>
          <w:color w:val="00000A"/>
          <w:sz w:val="20"/>
          <w:szCs w:val="20"/>
        </w:rPr>
      </w:pPr>
      <w:r w:rsidRPr="00C21D6B">
        <w:rPr>
          <w:rFonts w:ascii="Calibri" w:hAnsi="Calibri" w:cs="Calibri"/>
          <w:color w:val="00000A"/>
          <w:sz w:val="20"/>
          <w:szCs w:val="20"/>
        </w:rPr>
        <w:t xml:space="preserve">W przypadku, gdy w trakcie obowiązywania umowy ulegnie podwyższeniu stawka podatku od towarów i usług na usługi stanowiące Przedmiot niniejszej umowy, Zamawiający przewiduje możliwość zmiany umowy. W takim przypadku zmianie ulegnie wysokość wynagrodzenia brutto Wykonawcy w ten sposób, iż zostanie ono powiększone o kwotę stanowiącą różnicę pomiędzy kwotą podatku od towarów i usług obliczoną według stawki obowiązującej w dniu zawarcia umowy i kwotą podatku od towarów i usług obliczoną według nowej stawki obowiązującej po wprowadzeniu zmiany w obowiązujących w tym zakresie przepisach prawa. Przedmiotowe postanowienie ma zastosowanie do tej części wynagrodzenia brutto Wykonawcy, do którego będzie miała zastosowanie podwyższona stawka podatku VAT. Powyższa zmiana może być jednak dokonana pod warunkiem wykazania przez Wykonawcę, że zmiana w zakresie stawki podatku od towarów i usług miała wpływ na koszty wykonania zamówienia przez Wykonawcę. W każdym przypadku podstawą wyliczenia kwoty podatku od towarów i usług będzie kwota wynagrodzenia netto Wykonawcy, która nie ulegnie zmianie na skutek zmiany stawki podatku VAT. Zmiana wynagrodzenia wymaga stosownego aneksu dla swej ważności sporządzonego na piśmie. </w:t>
      </w:r>
    </w:p>
    <w:p w14:paraId="2E57A005" w14:textId="77777777" w:rsidR="001F2ED6" w:rsidRPr="00C21D6B" w:rsidRDefault="001F2ED6" w:rsidP="00CC3208">
      <w:pPr>
        <w:pStyle w:val="Akapitzlist"/>
        <w:numPr>
          <w:ilvl w:val="0"/>
          <w:numId w:val="6"/>
        </w:numPr>
        <w:spacing w:after="9" w:line="264" w:lineRule="auto"/>
        <w:ind w:right="-27"/>
        <w:jc w:val="both"/>
        <w:rPr>
          <w:rFonts w:ascii="Calibri" w:hAnsi="Calibri" w:cs="Calibri"/>
          <w:color w:val="00000A"/>
          <w:sz w:val="20"/>
          <w:szCs w:val="20"/>
        </w:rPr>
      </w:pPr>
      <w:r w:rsidRPr="00C21D6B">
        <w:rPr>
          <w:rFonts w:ascii="Calibri" w:hAnsi="Calibri" w:cs="Calibri"/>
          <w:color w:val="00000A"/>
          <w:sz w:val="20"/>
          <w:szCs w:val="20"/>
        </w:rPr>
        <w:t xml:space="preserve">W przypadku, gdy w trakcie obowiązywania umowy ulegnie zmianie wysokość minimalnego wynagrodzenia za pracę albo wysokość minimalnej stawki godzinowej, ustalonych na podstawie przepisów ustawy z dnia 10 października 2002 r. o minimalnym wynagrodzeniu za pracę, Wynagrodzenie Wykonawcy może ulec zmianie o kwotę odpowiadającą wzrostowi kosztu Wykonawcy w związku ze zwiększeniem wysokości wynagrodzeń pracowników wykonujących przedmiot umowy do wysokości aktualnie obowiązującego minimalnego wynagrodzenia za pracę albo do wysokości aktualnie obowiązującej minimalnej stawki godzinowej, z uwzględnieniem wszystkich obciążeń publicznoprawnych od kwoty wzrostu minimalnego wynagrodzenia albo minimalnej stawki godzinowej. Kwota odpowiadająca wzrostowi kosztu Wykonawcy będzie odnosić się wyłącznie do części wynagrodzenia pracowników wykonujących przedmiot umowy, o których mowa w zdaniu poprzedzającym, odpowiadającej zakresowi, w jakim wykonują oni prace bezpośrednio związane z realizacją przedmiotu Umowy. </w:t>
      </w:r>
    </w:p>
    <w:p w14:paraId="72A2B5D5" w14:textId="77777777" w:rsidR="001F2ED6" w:rsidRPr="00C21D6B" w:rsidRDefault="001F2ED6" w:rsidP="00CC3208">
      <w:pPr>
        <w:pStyle w:val="Akapitzlist"/>
        <w:numPr>
          <w:ilvl w:val="0"/>
          <w:numId w:val="6"/>
        </w:numPr>
        <w:spacing w:after="9" w:line="264" w:lineRule="auto"/>
        <w:ind w:right="-27"/>
        <w:jc w:val="both"/>
        <w:rPr>
          <w:rFonts w:ascii="Calibri" w:hAnsi="Calibri" w:cs="Calibri"/>
          <w:color w:val="00000A"/>
          <w:sz w:val="20"/>
          <w:szCs w:val="20"/>
        </w:rPr>
      </w:pPr>
      <w:r w:rsidRPr="00C21D6B">
        <w:rPr>
          <w:rFonts w:ascii="Calibri" w:hAnsi="Calibri" w:cs="Calibri"/>
          <w:color w:val="00000A"/>
          <w:sz w:val="20"/>
          <w:szCs w:val="20"/>
        </w:rPr>
        <w:t xml:space="preserve">W przypadku, gdy w trakcie obowiązywania umowy ulegną zmianie zasady podlegania ubezpieczeniom społecznym lub ubezpieczeniu zdrowotnemu lub wysokość stawki składki na ubezpieczenia społeczne lub zdrowotne, wynagrodzenie Wykonawcy może ulec zmianie o kwotę odpowiadającą zmianie kosztu Wykonawcy ponoszonego w związku z wypłatą wynagrodzenia pracownikom wykonującym przedmiot umowy w postaci różnicy pomiędzy wysokością składek na ubezpieczenie społeczne odprowadzanych przez Wykonawcę przed zmianą zasad podlegania ubezpieczeniom społecznym lub ubezpieczeniu zdrowotnemu lub zmianą wysokości stawki składki na ubezpieczenia społeczne lub zdrowotne a wysokością składek na ubezpieczenie społeczne odprowadzanych przez Wykonawcę po zmianie zasad podlegania ubezpieczeniom społecznym lub ubezpieczeniu zdrowotnemu lub zmianą wysokości stawki składki na ubezpieczenia społeczne lub zdrowotne. Kwota odpowiadająca zmianie kosztu Wykonawcy będzie odnosić się wyłącznie do części wynagrodzenia pracowników wykonujących przedmiot umowy, o których mowa w zdaniu poprzedzającym, odpowiadającej zakresowi, w jakim wykonują oni prace bezpośrednio związane z realizacją Przedmiotu Umowy. </w:t>
      </w:r>
    </w:p>
    <w:p w14:paraId="67269A4C" w14:textId="77777777" w:rsidR="001F2ED6" w:rsidRPr="00C21D6B" w:rsidRDefault="001F2ED6" w:rsidP="00CC3208">
      <w:pPr>
        <w:pStyle w:val="Akapitzlist"/>
        <w:numPr>
          <w:ilvl w:val="0"/>
          <w:numId w:val="6"/>
        </w:numPr>
        <w:spacing w:after="9" w:line="264" w:lineRule="auto"/>
        <w:ind w:right="-27"/>
        <w:jc w:val="both"/>
        <w:rPr>
          <w:rFonts w:ascii="Calibri" w:hAnsi="Calibri" w:cs="Calibri"/>
          <w:color w:val="00000A"/>
          <w:sz w:val="20"/>
          <w:szCs w:val="20"/>
        </w:rPr>
      </w:pPr>
      <w:r w:rsidRPr="00C21D6B">
        <w:rPr>
          <w:rFonts w:ascii="Calibri" w:hAnsi="Calibri" w:cs="Calibri"/>
          <w:color w:val="00000A"/>
          <w:sz w:val="20"/>
          <w:szCs w:val="20"/>
        </w:rPr>
        <w:t xml:space="preserve">W przypadku, gdy w trakcie obowiązywania umowy ulegną zmianie zasady gromadzenia i wysokości wpłat do pracowniczych planów kapitałowych, o których mowa w ustawie z dnia 4 października 2018 r. o pracowniczych planach kapitałowych, wynagrodzenie Wykonawcy może ulec zmianie o kwotę odpowiadającą różnicy pomiędzy kosztami jakie Wykonawca ponosił przed wprowadzoną zmianą, a kosztami jakie ponosi po wprowadzeniu zmiany zasady gromadzenia i wysokości wpłat do pracowniczych planów kapitałowych o kwotę odpowiadającą zmianie kosztu Wykonawcy ponoszonego w związku z ww. zmianą. Kwota odpowiadająca zmianie kosztu Wykonawcy będzie odnosić się wyłącznie do części </w:t>
      </w:r>
      <w:r w:rsidRPr="00C21D6B">
        <w:rPr>
          <w:rFonts w:ascii="Calibri" w:hAnsi="Calibri" w:cs="Calibri"/>
          <w:color w:val="00000A"/>
          <w:sz w:val="20"/>
          <w:szCs w:val="20"/>
        </w:rPr>
        <w:lastRenderedPageBreak/>
        <w:t xml:space="preserve">wynagrodzenia pracowników wykonujących Przedmiot Umowy, odpowiadającej zakresowi, w jakim wykonują oni prace bezpośrednio związane z realizacją Przedmiotu Umowy. </w:t>
      </w:r>
    </w:p>
    <w:p w14:paraId="4EFA416E" w14:textId="77777777" w:rsidR="001F2ED6" w:rsidRPr="00C21D6B" w:rsidRDefault="001F2ED6" w:rsidP="00CC3208">
      <w:pPr>
        <w:pStyle w:val="Akapitzlist"/>
        <w:numPr>
          <w:ilvl w:val="0"/>
          <w:numId w:val="6"/>
        </w:numPr>
        <w:spacing w:after="9" w:line="264" w:lineRule="auto"/>
        <w:ind w:right="-27"/>
        <w:jc w:val="both"/>
        <w:rPr>
          <w:rFonts w:ascii="Calibri" w:hAnsi="Calibri" w:cs="Calibri"/>
          <w:color w:val="00000A"/>
          <w:sz w:val="20"/>
          <w:szCs w:val="20"/>
        </w:rPr>
      </w:pPr>
      <w:r w:rsidRPr="00C21D6B">
        <w:rPr>
          <w:rFonts w:ascii="Calibri" w:hAnsi="Calibri" w:cs="Calibri"/>
          <w:color w:val="00000A"/>
          <w:sz w:val="20"/>
          <w:szCs w:val="20"/>
        </w:rPr>
        <w:t xml:space="preserve">W przypadkach określonych w ust. 7 niniejszego paragrafu Wykonawcy przysługuje uprawnienie do złożenia wniosku o zmianę wysokości wynagrodzenia Wykonawcy w zakresie bezpośrednio związanym ze zmianą, przy czym Wykonawca zobowiązany jest do wykazania, że zmiany te mają bezpośredni wpływ na koszty wykonania zamówienia (Przedmiotu Umowy) przez Wykonawcę oraz do przedstawienia Zamawiającemu pisemnego uzasadnienia zawierającego w szczególności szczegółowe wyliczenie całkowitej kwoty, o jaką wynagrodzenie Wykonawcy powinno ulec zmianie oraz wskazanie daty, od której nastąpiła bądź nastąpi zmiana wysokości kosztów wykonania Umowy uzasadniająca zmianę wysokości wynagrodzenia należnego Wykonawcy. Ewentualna zmiana wysokości Wynagrodzenia Wykonawcy w przypadku zaistnienia którejkolwiek przesłanki, o których mowa w ust. 7, może obejmować wyłącznie część wynagrodzenia należnego Wykonawcy, w odniesieniu do której nastąpiła zmiana wysokości kosztów wykonania Umowy przez Wykonawcę w związku z wejściem w życie zmiany przepisów odpowiednio regulujących kwestie objęte postanowieniami ust.7. Wykonawca jest zobowiązany dołączyć do wniosku wszelkie dokumenty, z których wynikać będzie, w jakim zakresie zmiany, o których mowa w ust. 7 niniejszego paragrafu mają wpływ na koszty wykonania Umowy, w zakresie w jakim będzie tego żądać Zamawiający. </w:t>
      </w:r>
    </w:p>
    <w:p w14:paraId="71AD0169" w14:textId="7067CA7C" w:rsidR="001F2ED6" w:rsidRPr="00C2254C" w:rsidRDefault="001F2ED6" w:rsidP="00CC3208">
      <w:pPr>
        <w:pStyle w:val="Akapitzlist"/>
        <w:numPr>
          <w:ilvl w:val="0"/>
          <w:numId w:val="6"/>
        </w:numPr>
        <w:spacing w:after="9" w:line="264" w:lineRule="auto"/>
        <w:ind w:right="-27"/>
        <w:jc w:val="both"/>
        <w:rPr>
          <w:rFonts w:ascii="Calibri" w:hAnsi="Calibri" w:cs="Calibri"/>
          <w:color w:val="00000A"/>
          <w:sz w:val="20"/>
          <w:szCs w:val="20"/>
        </w:rPr>
      </w:pPr>
      <w:r w:rsidRPr="00C2254C">
        <w:rPr>
          <w:rFonts w:ascii="Calibri" w:hAnsi="Calibri" w:cs="Calibri"/>
          <w:sz w:val="20"/>
          <w:szCs w:val="20"/>
        </w:rPr>
        <w:t xml:space="preserve">W oparciu o </w:t>
      </w:r>
      <w:r w:rsidR="0010308D">
        <w:rPr>
          <w:rFonts w:ascii="Calibri" w:hAnsi="Calibri" w:cs="Calibri"/>
          <w:sz w:val="20"/>
          <w:szCs w:val="20"/>
        </w:rPr>
        <w:t>art</w:t>
      </w:r>
      <w:r w:rsidRPr="00C2254C">
        <w:rPr>
          <w:rFonts w:ascii="Calibri" w:hAnsi="Calibri" w:cs="Calibri"/>
          <w:sz w:val="20"/>
          <w:szCs w:val="20"/>
        </w:rPr>
        <w:t xml:space="preserve">. 439 </w:t>
      </w:r>
      <w:proofErr w:type="spellStart"/>
      <w:r w:rsidRPr="00C2254C">
        <w:rPr>
          <w:rFonts w:ascii="Calibri" w:hAnsi="Calibri" w:cs="Calibri"/>
          <w:sz w:val="20"/>
          <w:szCs w:val="20"/>
        </w:rPr>
        <w:t>p.z.p</w:t>
      </w:r>
      <w:proofErr w:type="spellEnd"/>
      <w:r w:rsidRPr="00C2254C">
        <w:rPr>
          <w:rFonts w:ascii="Calibri" w:hAnsi="Calibri" w:cs="Calibri"/>
          <w:sz w:val="20"/>
          <w:szCs w:val="20"/>
        </w:rPr>
        <w:t xml:space="preserve">., przy jednoczesnym uwzględnieniu zapisów </w:t>
      </w:r>
      <w:r w:rsidR="0010308D">
        <w:rPr>
          <w:rFonts w:ascii="Calibri" w:hAnsi="Calibri" w:cs="Calibri"/>
          <w:sz w:val="20"/>
          <w:szCs w:val="20"/>
        </w:rPr>
        <w:t>art</w:t>
      </w:r>
      <w:r w:rsidRPr="00C2254C">
        <w:rPr>
          <w:rFonts w:ascii="Calibri" w:hAnsi="Calibri" w:cs="Calibri"/>
          <w:sz w:val="20"/>
          <w:szCs w:val="20"/>
        </w:rPr>
        <w:t xml:space="preserve">.439 ust. 3-4 zmiana wynagrodzenia Wykonawcy pozostaje dopuszczalna, odpowiednio w sytuacji </w:t>
      </w:r>
      <w:bookmarkStart w:id="17" w:name="mip51082613"/>
      <w:bookmarkEnd w:id="17"/>
      <w:r w:rsidRPr="00C2254C">
        <w:rPr>
          <w:rFonts w:ascii="Calibri" w:hAnsi="Calibri" w:cs="Calibri"/>
          <w:sz w:val="20"/>
          <w:szCs w:val="20"/>
        </w:rPr>
        <w:t>zwiększenia lub zmniejszenia cen materiałów lub kosztów związanych z realizacją zamówienia powyżej lub poniżej poziomu 30% w stosunku do cen rynkowych obowiązujących na dzień zawarcia umowy.</w:t>
      </w:r>
      <w:bookmarkStart w:id="18" w:name="mip51082614"/>
      <w:bookmarkEnd w:id="18"/>
      <w:r w:rsidRPr="00C2254C">
        <w:rPr>
          <w:rFonts w:ascii="Calibri" w:hAnsi="Calibri" w:cs="Calibri"/>
          <w:sz w:val="20"/>
          <w:szCs w:val="20"/>
        </w:rPr>
        <w:t xml:space="preserve"> Zmiana wynagrodzenia pozostaje dokonywana z użyciem wskaźnika ogłaszanego w komunikacie Prezesa Głównego Urzędu Statystycznego. Wykonawca pozostaje zobowiązany określić i udokumentować wpływ zmiany ceny materiałów lub kosztów na koszt wykonania zamówienia. Każdorazowo zmiana może nastąpić nie wcześniej niż po uchwaleniu budżetu Zamawiającego na dany rok kalendarzowy, począwszy najwcześniej od 7-go miesiąca obowiązywania niniejszej umowy. Zmiana umowy może dotyczyć okresu z przed daty dokonania aneksu. Maksymalna wartość zmiany wynagrodzenia w wyniku zastosowania postanowień niniejszego ustępu nie może przekroczyć 1% całkowitego wynagrodzenia Wykonawcy. W przypadku dokonania modyfikacji o której mowa w niniejszej jednostce redakcyjnej Wykonawca pozostaje zobowiązany do stosowania </w:t>
      </w:r>
      <w:r w:rsidR="0010308D">
        <w:rPr>
          <w:rFonts w:ascii="Calibri" w:hAnsi="Calibri" w:cs="Calibri"/>
          <w:sz w:val="20"/>
          <w:szCs w:val="20"/>
        </w:rPr>
        <w:t>art</w:t>
      </w:r>
      <w:r w:rsidRPr="00C2254C">
        <w:rPr>
          <w:rFonts w:ascii="Calibri" w:hAnsi="Calibri" w:cs="Calibri"/>
          <w:sz w:val="20"/>
          <w:szCs w:val="20"/>
        </w:rPr>
        <w:t xml:space="preserve">.439 ust.5 ustawy </w:t>
      </w:r>
      <w:proofErr w:type="spellStart"/>
      <w:r w:rsidRPr="00C2254C">
        <w:rPr>
          <w:rFonts w:ascii="Calibri" w:hAnsi="Calibri" w:cs="Calibri"/>
          <w:sz w:val="20"/>
          <w:szCs w:val="20"/>
        </w:rPr>
        <w:t>Pzp</w:t>
      </w:r>
      <w:proofErr w:type="spellEnd"/>
      <w:r w:rsidRPr="00C2254C">
        <w:rPr>
          <w:rFonts w:ascii="Calibri" w:hAnsi="Calibri" w:cs="Calibri"/>
          <w:sz w:val="20"/>
          <w:szCs w:val="20"/>
        </w:rPr>
        <w:t>.</w:t>
      </w:r>
    </w:p>
    <w:p w14:paraId="64B1909E" w14:textId="77777777" w:rsidR="00283528" w:rsidRPr="00C2254C" w:rsidRDefault="00283528" w:rsidP="00F47DBB">
      <w:pPr>
        <w:suppressAutoHyphens w:val="0"/>
        <w:spacing w:after="0" w:line="240" w:lineRule="auto"/>
        <w:rPr>
          <w:rFonts w:eastAsia="Times New Roman"/>
          <w:b/>
          <w:kern w:val="2"/>
          <w:sz w:val="20"/>
          <w:szCs w:val="20"/>
          <w:lang w:eastAsia="pl-PL"/>
        </w:rPr>
      </w:pPr>
    </w:p>
    <w:p w14:paraId="55F6C305" w14:textId="1F273F92" w:rsidR="008D4A50" w:rsidRPr="00B81F1B" w:rsidRDefault="00C21D6B">
      <w:pPr>
        <w:suppressAutoHyphens w:val="0"/>
        <w:spacing w:after="0" w:line="240" w:lineRule="auto"/>
        <w:jc w:val="center"/>
        <w:rPr>
          <w:rFonts w:asciiTheme="minorHAnsi" w:eastAsia="Times New Roman" w:hAnsiTheme="minorHAnsi" w:cstheme="minorHAnsi"/>
          <w:b/>
          <w:kern w:val="2"/>
          <w:sz w:val="20"/>
          <w:szCs w:val="20"/>
          <w:lang w:eastAsia="pl-PL"/>
        </w:rPr>
      </w:pPr>
      <w:r w:rsidRPr="00C2254C">
        <w:rPr>
          <w:rFonts w:eastAsia="Times New Roman"/>
          <w:b/>
          <w:kern w:val="2"/>
          <w:sz w:val="20"/>
          <w:szCs w:val="20"/>
          <w:lang w:eastAsia="pl-PL"/>
        </w:rPr>
        <w:t xml:space="preserve">§ </w:t>
      </w:r>
      <w:r w:rsidR="008D4A50" w:rsidRPr="00B81F1B">
        <w:rPr>
          <w:rFonts w:asciiTheme="minorHAnsi" w:eastAsia="Times New Roman" w:hAnsiTheme="minorHAnsi" w:cstheme="minorHAnsi"/>
          <w:b/>
          <w:kern w:val="2"/>
          <w:sz w:val="20"/>
          <w:szCs w:val="20"/>
          <w:lang w:eastAsia="pl-PL"/>
        </w:rPr>
        <w:t>1</w:t>
      </w:r>
      <w:r w:rsidR="00B81F1B" w:rsidRPr="00B81F1B">
        <w:rPr>
          <w:rFonts w:asciiTheme="minorHAnsi" w:eastAsia="Times New Roman" w:hAnsiTheme="minorHAnsi" w:cstheme="minorHAnsi"/>
          <w:b/>
          <w:kern w:val="2"/>
          <w:sz w:val="20"/>
          <w:szCs w:val="20"/>
          <w:lang w:eastAsia="pl-PL"/>
        </w:rPr>
        <w:t>2</w:t>
      </w:r>
    </w:p>
    <w:p w14:paraId="76A47705" w14:textId="77777777" w:rsidR="008D4A50" w:rsidRPr="00C2254C" w:rsidRDefault="008D4A50">
      <w:pPr>
        <w:suppressAutoHyphens w:val="0"/>
        <w:spacing w:after="0" w:line="240" w:lineRule="auto"/>
        <w:jc w:val="center"/>
        <w:outlineLvl w:val="0"/>
        <w:rPr>
          <w:rFonts w:eastAsia="Times New Roman"/>
          <w:b/>
          <w:kern w:val="2"/>
          <w:sz w:val="20"/>
          <w:szCs w:val="20"/>
          <w:lang w:eastAsia="pl-PL"/>
        </w:rPr>
      </w:pPr>
      <w:r w:rsidRPr="00C2254C">
        <w:rPr>
          <w:rFonts w:eastAsia="Times New Roman"/>
          <w:b/>
          <w:kern w:val="2"/>
          <w:sz w:val="20"/>
          <w:szCs w:val="20"/>
          <w:lang w:eastAsia="pl-PL"/>
        </w:rPr>
        <w:t>Zabezpieczenie należytego wykonania umowy</w:t>
      </w:r>
    </w:p>
    <w:p w14:paraId="1E7703B6" w14:textId="6B146AA3" w:rsidR="008D4A50" w:rsidRPr="00C2254C" w:rsidRDefault="008D4A50" w:rsidP="00CC3208">
      <w:pPr>
        <w:numPr>
          <w:ilvl w:val="0"/>
          <w:numId w:val="16"/>
        </w:numPr>
        <w:tabs>
          <w:tab w:val="clear" w:pos="360"/>
          <w:tab w:val="num" w:pos="0"/>
        </w:tabs>
        <w:suppressAutoHyphens w:val="0"/>
        <w:spacing w:after="0" w:line="240" w:lineRule="auto"/>
        <w:jc w:val="both"/>
        <w:rPr>
          <w:rFonts w:eastAsia="Times New Roman"/>
          <w:i/>
          <w:iCs/>
          <w:kern w:val="2"/>
          <w:sz w:val="20"/>
          <w:szCs w:val="20"/>
          <w:lang w:eastAsia="pl-PL"/>
        </w:rPr>
      </w:pPr>
      <w:r w:rsidRPr="00C2254C">
        <w:rPr>
          <w:rFonts w:eastAsia="Times New Roman"/>
          <w:kern w:val="2"/>
          <w:sz w:val="20"/>
          <w:szCs w:val="20"/>
          <w:lang w:eastAsia="pl-PL"/>
        </w:rPr>
        <w:t>Wykonawca</w:t>
      </w:r>
      <w:r w:rsidR="00F41DFE" w:rsidRPr="00C2254C">
        <w:rPr>
          <w:rFonts w:eastAsia="Times New Roman"/>
          <w:kern w:val="2"/>
          <w:sz w:val="20"/>
          <w:szCs w:val="20"/>
          <w:lang w:eastAsia="pl-PL"/>
        </w:rPr>
        <w:t>,</w:t>
      </w:r>
      <w:r w:rsidRPr="00C2254C">
        <w:rPr>
          <w:rFonts w:eastAsia="Times New Roman"/>
          <w:kern w:val="2"/>
          <w:sz w:val="20"/>
          <w:szCs w:val="20"/>
          <w:lang w:eastAsia="pl-PL"/>
        </w:rPr>
        <w:t xml:space="preserve"> </w:t>
      </w:r>
      <w:r w:rsidR="00D41610" w:rsidRPr="00C2254C">
        <w:rPr>
          <w:rFonts w:eastAsia="Times New Roman"/>
          <w:kern w:val="2"/>
          <w:sz w:val="20"/>
          <w:szCs w:val="20"/>
          <w:lang w:eastAsia="pl-PL"/>
        </w:rPr>
        <w:t xml:space="preserve">z uwzględnieniem postanowień </w:t>
      </w:r>
      <w:r w:rsidR="0010308D">
        <w:rPr>
          <w:rFonts w:eastAsia="Times New Roman"/>
          <w:kern w:val="2"/>
          <w:sz w:val="20"/>
          <w:szCs w:val="20"/>
          <w:lang w:eastAsia="pl-PL"/>
        </w:rPr>
        <w:t>art</w:t>
      </w:r>
      <w:r w:rsidR="00D41610" w:rsidRPr="00C2254C">
        <w:rPr>
          <w:rFonts w:eastAsia="Times New Roman"/>
          <w:kern w:val="2"/>
          <w:sz w:val="20"/>
          <w:szCs w:val="20"/>
          <w:lang w:eastAsia="pl-PL"/>
        </w:rPr>
        <w:t>.</w:t>
      </w:r>
      <w:r w:rsidR="00F41DFE" w:rsidRPr="00C2254C">
        <w:rPr>
          <w:rFonts w:eastAsia="Times New Roman"/>
          <w:kern w:val="2"/>
          <w:sz w:val="20"/>
          <w:szCs w:val="20"/>
          <w:lang w:eastAsia="pl-PL"/>
        </w:rPr>
        <w:t xml:space="preserve"> </w:t>
      </w:r>
      <w:r w:rsidR="00D41610" w:rsidRPr="00C2254C">
        <w:rPr>
          <w:rFonts w:eastAsia="Times New Roman"/>
          <w:kern w:val="2"/>
          <w:sz w:val="20"/>
          <w:szCs w:val="20"/>
          <w:lang w:eastAsia="pl-PL"/>
        </w:rPr>
        <w:t xml:space="preserve">450-452 </w:t>
      </w:r>
      <w:proofErr w:type="spellStart"/>
      <w:r w:rsidR="00D41610" w:rsidRPr="00C2254C">
        <w:rPr>
          <w:rFonts w:eastAsia="Times New Roman"/>
          <w:kern w:val="2"/>
          <w:sz w:val="20"/>
          <w:szCs w:val="20"/>
          <w:lang w:eastAsia="pl-PL"/>
        </w:rPr>
        <w:t>p.z.p</w:t>
      </w:r>
      <w:proofErr w:type="spellEnd"/>
      <w:r w:rsidR="00D41610" w:rsidRPr="00C2254C">
        <w:rPr>
          <w:rFonts w:eastAsia="Times New Roman"/>
          <w:kern w:val="2"/>
          <w:sz w:val="20"/>
          <w:szCs w:val="20"/>
          <w:lang w:eastAsia="pl-PL"/>
        </w:rPr>
        <w:t xml:space="preserve">., </w:t>
      </w:r>
      <w:r w:rsidRPr="00C2254C">
        <w:rPr>
          <w:rFonts w:eastAsia="Times New Roman"/>
          <w:kern w:val="2"/>
          <w:sz w:val="20"/>
          <w:szCs w:val="20"/>
          <w:lang w:eastAsia="pl-PL"/>
        </w:rPr>
        <w:t xml:space="preserve">wnosi zabezpieczenie należytego wykonania umowy. Zabezpieczenie to ma wartość </w:t>
      </w:r>
      <w:r w:rsidR="00957F10" w:rsidRPr="00C2254C">
        <w:rPr>
          <w:rFonts w:eastAsia="Times New Roman"/>
          <w:kern w:val="2"/>
          <w:sz w:val="20"/>
          <w:szCs w:val="20"/>
          <w:lang w:eastAsia="pl-PL"/>
        </w:rPr>
        <w:t>……………………………………..</w:t>
      </w:r>
      <w:r w:rsidRPr="00C2254C">
        <w:rPr>
          <w:rFonts w:eastAsia="Times New Roman"/>
          <w:kern w:val="2"/>
          <w:sz w:val="20"/>
          <w:szCs w:val="20"/>
          <w:lang w:eastAsia="pl-PL"/>
        </w:rPr>
        <w:t xml:space="preserve"> złotych (słownie: </w:t>
      </w:r>
      <w:r w:rsidR="00957F10" w:rsidRPr="00C2254C">
        <w:rPr>
          <w:rFonts w:eastAsia="Times New Roman"/>
          <w:kern w:val="2"/>
          <w:sz w:val="20"/>
          <w:szCs w:val="20"/>
          <w:lang w:eastAsia="pl-PL"/>
        </w:rPr>
        <w:t>………………………………………………</w:t>
      </w:r>
      <w:r w:rsidR="00E9712C" w:rsidRPr="00C2254C">
        <w:rPr>
          <w:rFonts w:eastAsia="Times New Roman"/>
          <w:kern w:val="2"/>
          <w:sz w:val="20"/>
          <w:szCs w:val="20"/>
          <w:lang w:eastAsia="pl-PL"/>
        </w:rPr>
        <w:t xml:space="preserve"> </w:t>
      </w:r>
      <w:r w:rsidR="00957F10" w:rsidRPr="00C2254C">
        <w:rPr>
          <w:rFonts w:eastAsia="Times New Roman"/>
          <w:kern w:val="2"/>
          <w:sz w:val="20"/>
          <w:szCs w:val="20"/>
          <w:lang w:eastAsia="pl-PL"/>
        </w:rPr>
        <w:t>00</w:t>
      </w:r>
      <w:r w:rsidR="00E9712C" w:rsidRPr="00C2254C">
        <w:rPr>
          <w:rFonts w:eastAsia="Times New Roman"/>
          <w:kern w:val="2"/>
          <w:sz w:val="20"/>
          <w:szCs w:val="20"/>
          <w:lang w:eastAsia="pl-PL"/>
        </w:rPr>
        <w:t>/100</w:t>
      </w:r>
      <w:r w:rsidRPr="00C2254C">
        <w:rPr>
          <w:rFonts w:eastAsia="Times New Roman"/>
          <w:kern w:val="2"/>
          <w:sz w:val="20"/>
          <w:szCs w:val="20"/>
          <w:lang w:eastAsia="pl-PL"/>
        </w:rPr>
        <w:t xml:space="preserve">) co odpowiada </w:t>
      </w:r>
      <w:r w:rsidR="008744EB" w:rsidRPr="00C2254C">
        <w:rPr>
          <w:rFonts w:eastAsia="Times New Roman"/>
          <w:kern w:val="2"/>
          <w:sz w:val="20"/>
          <w:szCs w:val="20"/>
          <w:lang w:eastAsia="pl-PL"/>
        </w:rPr>
        <w:t xml:space="preserve">5% </w:t>
      </w:r>
      <w:r w:rsidRPr="00C2254C">
        <w:rPr>
          <w:rFonts w:eastAsia="Times New Roman"/>
          <w:kern w:val="2"/>
          <w:sz w:val="20"/>
          <w:szCs w:val="20"/>
          <w:lang w:eastAsia="pl-PL"/>
        </w:rPr>
        <w:t>wartości wynagrodzenia umownego</w:t>
      </w:r>
      <w:r w:rsidR="00AD102B" w:rsidRPr="00C2254C">
        <w:rPr>
          <w:rFonts w:eastAsia="Times New Roman"/>
          <w:kern w:val="2"/>
          <w:sz w:val="20"/>
          <w:szCs w:val="20"/>
          <w:lang w:eastAsia="pl-PL"/>
        </w:rPr>
        <w:t xml:space="preserve"> brutto</w:t>
      </w:r>
      <w:r w:rsidRPr="00C2254C">
        <w:rPr>
          <w:rFonts w:eastAsia="Times New Roman"/>
          <w:kern w:val="2"/>
          <w:sz w:val="20"/>
          <w:szCs w:val="20"/>
          <w:lang w:eastAsia="pl-PL"/>
        </w:rPr>
        <w:t xml:space="preserve">, określonego w § </w:t>
      </w:r>
      <w:r w:rsidR="000B7313" w:rsidRPr="00C2254C">
        <w:rPr>
          <w:rFonts w:eastAsia="Times New Roman"/>
          <w:kern w:val="2"/>
          <w:sz w:val="20"/>
          <w:szCs w:val="20"/>
          <w:lang w:eastAsia="pl-PL"/>
        </w:rPr>
        <w:t>5</w:t>
      </w:r>
      <w:r w:rsidRPr="00C2254C">
        <w:rPr>
          <w:rFonts w:eastAsia="Times New Roman"/>
          <w:kern w:val="2"/>
          <w:sz w:val="20"/>
          <w:szCs w:val="20"/>
          <w:lang w:eastAsia="pl-PL"/>
        </w:rPr>
        <w:t xml:space="preserve"> ust. 1 niniejszej umowy. Wykonawca wniósł zabezpieczenie przed zawarciem umowy w formie</w:t>
      </w:r>
      <w:r w:rsidR="00F86963" w:rsidRPr="00C2254C">
        <w:rPr>
          <w:rFonts w:eastAsia="Times New Roman"/>
          <w:kern w:val="2"/>
          <w:sz w:val="20"/>
          <w:szCs w:val="20"/>
          <w:lang w:eastAsia="pl-PL"/>
        </w:rPr>
        <w:t xml:space="preserve"> ……………….</w:t>
      </w:r>
      <w:r w:rsidRPr="00C2254C">
        <w:rPr>
          <w:rFonts w:eastAsia="Times New Roman"/>
          <w:kern w:val="2"/>
          <w:sz w:val="20"/>
          <w:szCs w:val="20"/>
          <w:lang w:eastAsia="pl-PL"/>
        </w:rPr>
        <w:t xml:space="preserve">. </w:t>
      </w:r>
      <w:r w:rsidR="00F41DFE" w:rsidRPr="00C2254C">
        <w:rPr>
          <w:rFonts w:eastAsia="Times New Roman"/>
          <w:i/>
          <w:iCs/>
          <w:kern w:val="2"/>
          <w:sz w:val="20"/>
          <w:szCs w:val="20"/>
          <w:lang w:eastAsia="pl-PL"/>
        </w:rPr>
        <w:t>K</w:t>
      </w:r>
      <w:r w:rsidRPr="00C2254C">
        <w:rPr>
          <w:rFonts w:eastAsia="Times New Roman"/>
          <w:i/>
          <w:iCs/>
          <w:kern w:val="2"/>
          <w:sz w:val="20"/>
          <w:szCs w:val="20"/>
          <w:lang w:eastAsia="pl-PL"/>
        </w:rPr>
        <w:t xml:space="preserve">serokopia dowodu wniesienia zabezpieczenia stanowi </w:t>
      </w:r>
      <w:r w:rsidR="00E17237">
        <w:rPr>
          <w:rFonts w:eastAsia="Times New Roman"/>
          <w:b/>
          <w:i/>
          <w:iCs/>
          <w:kern w:val="2"/>
          <w:sz w:val="20"/>
          <w:szCs w:val="20"/>
          <w:lang w:eastAsia="pl-PL"/>
        </w:rPr>
        <w:t>Z</w:t>
      </w:r>
      <w:r w:rsidRPr="00C2254C">
        <w:rPr>
          <w:rFonts w:eastAsia="Times New Roman"/>
          <w:b/>
          <w:i/>
          <w:iCs/>
          <w:kern w:val="2"/>
          <w:sz w:val="20"/>
          <w:szCs w:val="20"/>
          <w:lang w:eastAsia="pl-PL"/>
        </w:rPr>
        <w:t>ałącznik nr 3</w:t>
      </w:r>
      <w:r w:rsidRPr="00C2254C">
        <w:rPr>
          <w:rFonts w:eastAsia="Times New Roman"/>
          <w:i/>
          <w:iCs/>
          <w:kern w:val="2"/>
          <w:sz w:val="20"/>
          <w:szCs w:val="20"/>
          <w:lang w:eastAsia="pl-PL"/>
        </w:rPr>
        <w:t xml:space="preserve"> do niniejszej umowy.</w:t>
      </w:r>
    </w:p>
    <w:p w14:paraId="56D6318F" w14:textId="77777777" w:rsidR="00F365CE" w:rsidRPr="00C2254C" w:rsidRDefault="00F365CE" w:rsidP="00CC3208">
      <w:pPr>
        <w:numPr>
          <w:ilvl w:val="0"/>
          <w:numId w:val="16"/>
        </w:numPr>
        <w:tabs>
          <w:tab w:val="num" w:pos="720"/>
        </w:tabs>
        <w:suppressAutoHyphens w:val="0"/>
        <w:spacing w:after="0" w:line="240" w:lineRule="auto"/>
        <w:jc w:val="both"/>
        <w:rPr>
          <w:rFonts w:eastAsia="Times New Roman"/>
          <w:kern w:val="2"/>
          <w:sz w:val="20"/>
          <w:szCs w:val="20"/>
          <w:lang w:eastAsia="pl-PL"/>
        </w:rPr>
      </w:pPr>
      <w:r w:rsidRPr="00C2254C">
        <w:rPr>
          <w:sz w:val="20"/>
          <w:szCs w:val="20"/>
        </w:rPr>
        <w:t>Zabezpieczenie należytego wykonania umowy służy do pokrycia roszczeń Zamawiającego z tytułu niewykonania lub nienależytego wykonania Umowy, w tym w szczególności z tytułu odpowiedzialności odszkodowawczej, kar umownych, gwarancji jakości i rękojmi.</w:t>
      </w:r>
    </w:p>
    <w:p w14:paraId="72382FFC" w14:textId="77777777" w:rsidR="008D4A50" w:rsidRPr="00C2254C" w:rsidRDefault="008D4A50" w:rsidP="00CC3208">
      <w:pPr>
        <w:numPr>
          <w:ilvl w:val="0"/>
          <w:numId w:val="16"/>
        </w:numPr>
        <w:tabs>
          <w:tab w:val="num" w:pos="720"/>
        </w:tabs>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Zamawiający zwraca zabezpieczenie należytego wykonania umowy w następujący sposób:</w:t>
      </w:r>
    </w:p>
    <w:p w14:paraId="7095CC1B" w14:textId="474C08C8" w:rsidR="008D4A50" w:rsidRPr="00C2254C" w:rsidRDefault="008D4A50" w:rsidP="00CC3208">
      <w:pPr>
        <w:numPr>
          <w:ilvl w:val="0"/>
          <w:numId w:val="17"/>
        </w:num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70% zabezpieczenia Zamawiający zwróci w terminie 30 dni od dnia wykonania zamówienia</w:t>
      </w:r>
      <w:r w:rsidR="003C1FD6" w:rsidRPr="00C2254C">
        <w:rPr>
          <w:rFonts w:eastAsia="Times New Roman"/>
          <w:kern w:val="2"/>
          <w:sz w:val="20"/>
          <w:szCs w:val="20"/>
          <w:lang w:eastAsia="pl-PL"/>
        </w:rPr>
        <w:t xml:space="preserve"> </w:t>
      </w:r>
      <w:r w:rsidR="00B95AF9" w:rsidRPr="00C2254C">
        <w:rPr>
          <w:rFonts w:eastAsia="Times New Roman"/>
          <w:kern w:val="2"/>
          <w:sz w:val="20"/>
          <w:szCs w:val="20"/>
          <w:lang w:eastAsia="pl-PL"/>
        </w:rPr>
        <w:br/>
      </w:r>
      <w:r w:rsidR="003C1FD6" w:rsidRPr="00C2254C">
        <w:rPr>
          <w:rFonts w:eastAsia="Times New Roman"/>
          <w:kern w:val="2"/>
          <w:sz w:val="20"/>
          <w:szCs w:val="20"/>
          <w:lang w:eastAsia="pl-PL"/>
        </w:rPr>
        <w:t>i sporządzenia końcowego protokołu zdawczo-odbiorczego</w:t>
      </w:r>
      <w:r w:rsidRPr="00C2254C">
        <w:rPr>
          <w:rFonts w:eastAsia="Times New Roman"/>
          <w:kern w:val="2"/>
          <w:sz w:val="20"/>
          <w:szCs w:val="20"/>
          <w:lang w:eastAsia="pl-PL"/>
        </w:rPr>
        <w:t xml:space="preserve">, </w:t>
      </w:r>
    </w:p>
    <w:p w14:paraId="358A5175" w14:textId="6908DA5C" w:rsidR="00294CE9" w:rsidRPr="00C2254C" w:rsidRDefault="008D4A50" w:rsidP="00CC3208">
      <w:pPr>
        <w:numPr>
          <w:ilvl w:val="0"/>
          <w:numId w:val="17"/>
        </w:num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 xml:space="preserve">30% zabezpieczenia Zamawiający zwróci Wykonawcy nie później niż w ciągu 15 dni po upływie </w:t>
      </w:r>
      <w:r w:rsidR="003C1FD6" w:rsidRPr="00C2254C">
        <w:rPr>
          <w:rFonts w:eastAsia="Times New Roman"/>
          <w:kern w:val="2"/>
          <w:sz w:val="20"/>
          <w:szCs w:val="20"/>
          <w:lang w:eastAsia="pl-PL"/>
        </w:rPr>
        <w:t xml:space="preserve">okresu </w:t>
      </w:r>
      <w:r w:rsidR="00A5147A" w:rsidRPr="00C2254C">
        <w:rPr>
          <w:rFonts w:eastAsia="Times New Roman"/>
          <w:kern w:val="2"/>
          <w:sz w:val="20"/>
          <w:szCs w:val="20"/>
          <w:lang w:eastAsia="pl-PL"/>
        </w:rPr>
        <w:t>rękojmi</w:t>
      </w:r>
      <w:r w:rsidR="00651B20" w:rsidRPr="00C2254C">
        <w:rPr>
          <w:rFonts w:eastAsia="Times New Roman"/>
          <w:kern w:val="2"/>
          <w:sz w:val="20"/>
          <w:szCs w:val="20"/>
          <w:lang w:eastAsia="pl-PL"/>
        </w:rPr>
        <w:t xml:space="preserve"> i gwarancji, w zależności od tego który upłynie później</w:t>
      </w:r>
      <w:r w:rsidR="00FD1D29" w:rsidRPr="00C2254C">
        <w:rPr>
          <w:rFonts w:eastAsia="Times New Roman"/>
          <w:kern w:val="2"/>
          <w:sz w:val="20"/>
          <w:szCs w:val="20"/>
          <w:lang w:eastAsia="pl-PL"/>
        </w:rPr>
        <w:t>.</w:t>
      </w:r>
    </w:p>
    <w:p w14:paraId="0B56C8AA" w14:textId="4AF9AC09" w:rsidR="00D33F2A" w:rsidRPr="00C2254C" w:rsidRDefault="008D4A50" w:rsidP="00CC3208">
      <w:pPr>
        <w:numPr>
          <w:ilvl w:val="0"/>
          <w:numId w:val="16"/>
        </w:numPr>
        <w:tabs>
          <w:tab w:val="num" w:pos="720"/>
        </w:tabs>
        <w:suppressAutoHyphens w:val="0"/>
        <w:spacing w:after="0" w:line="240" w:lineRule="auto"/>
        <w:jc w:val="both"/>
        <w:rPr>
          <w:sz w:val="20"/>
          <w:szCs w:val="20"/>
        </w:rPr>
      </w:pPr>
      <w:r w:rsidRPr="00C2254C">
        <w:rPr>
          <w:rFonts w:eastAsia="Times New Roman"/>
          <w:kern w:val="2"/>
          <w:sz w:val="20"/>
          <w:szCs w:val="20"/>
          <w:lang w:eastAsia="pl-PL"/>
        </w:rPr>
        <w:t>W przypadku przedłużenia terminu realizacji umowy, Wykonawca zobowiązuje się przedłużyć czas obowiązywania zabezpieczenia należytego wykonania umowy w taki sposób</w:t>
      </w:r>
      <w:r w:rsidR="00400742" w:rsidRPr="00C2254C">
        <w:rPr>
          <w:rFonts w:eastAsia="Times New Roman"/>
          <w:kern w:val="2"/>
          <w:sz w:val="20"/>
          <w:szCs w:val="20"/>
          <w:lang w:eastAsia="pl-PL"/>
        </w:rPr>
        <w:t>,</w:t>
      </w:r>
      <w:r w:rsidRPr="00C2254C">
        <w:rPr>
          <w:rFonts w:eastAsia="Times New Roman"/>
          <w:kern w:val="2"/>
          <w:sz w:val="20"/>
          <w:szCs w:val="20"/>
          <w:lang w:eastAsia="pl-PL"/>
        </w:rPr>
        <w:t xml:space="preserve"> aby obejmowało także przedłużenie terminu realizacji umowy z zachowaniem ciągłości zabezpieczenia i bez zmniejszenia jego wysokości</w:t>
      </w:r>
      <w:r w:rsidR="00354A53" w:rsidRPr="00C2254C">
        <w:rPr>
          <w:rFonts w:eastAsia="Times New Roman"/>
          <w:kern w:val="2"/>
          <w:sz w:val="20"/>
          <w:szCs w:val="20"/>
          <w:lang w:eastAsia="pl-PL"/>
        </w:rPr>
        <w:t xml:space="preserve">, </w:t>
      </w:r>
      <w:r w:rsidR="00354A53" w:rsidRPr="00C2254C">
        <w:rPr>
          <w:sz w:val="20"/>
          <w:szCs w:val="20"/>
        </w:rPr>
        <w:t>przy czym koszty takiego przedłużenia ponosi Wykonawca</w:t>
      </w:r>
      <w:r w:rsidRPr="00C2254C">
        <w:rPr>
          <w:rFonts w:eastAsia="Times New Roman"/>
          <w:kern w:val="2"/>
          <w:sz w:val="20"/>
          <w:szCs w:val="20"/>
          <w:lang w:eastAsia="pl-PL"/>
        </w:rPr>
        <w:t>.</w:t>
      </w:r>
      <w:r w:rsidR="007A5570" w:rsidRPr="00C2254C">
        <w:rPr>
          <w:rFonts w:eastAsia="Times New Roman"/>
          <w:kern w:val="2"/>
          <w:sz w:val="20"/>
          <w:szCs w:val="20"/>
          <w:lang w:eastAsia="pl-PL"/>
        </w:rPr>
        <w:t xml:space="preserve"> </w:t>
      </w:r>
      <w:r w:rsidR="00D33F2A" w:rsidRPr="00C2254C">
        <w:rPr>
          <w:sz w:val="20"/>
          <w:szCs w:val="20"/>
        </w:rPr>
        <w:t xml:space="preserve">Jeżeli w zabezpieczeniu wniesionym w postaci gwarancji lub poręczenia zawarty będzie wymóg informowania gwaranta (poręczyciela) </w:t>
      </w:r>
      <w:r w:rsidR="00B95AF9" w:rsidRPr="00C2254C">
        <w:rPr>
          <w:sz w:val="20"/>
          <w:szCs w:val="20"/>
        </w:rPr>
        <w:br/>
      </w:r>
      <w:r w:rsidR="00D33F2A" w:rsidRPr="00C2254C">
        <w:rPr>
          <w:sz w:val="20"/>
          <w:szCs w:val="20"/>
        </w:rPr>
        <w:t xml:space="preserve">o zmianach umowy bądź uzyskiwania jego akceptacji w tym zakresie, Wykonawca jest zobowiązany –przed </w:t>
      </w:r>
      <w:r w:rsidR="00D33F2A" w:rsidRPr="00C2254C">
        <w:rPr>
          <w:sz w:val="20"/>
          <w:szCs w:val="20"/>
        </w:rPr>
        <w:lastRenderedPageBreak/>
        <w:t>podpisaniem każdego aneksu do umowy –przedstawić Zamawiającemu potwierdzenie poinformowania gwaranta (poręczyciela) o zmianach umowy bądź akceptację tych zmian albo wnieść nowe zabezpieczenie. W przypadku, gdy zmiana umowy powoduje konieczność zmiany zabezpieczenia, Wykonawca zobowiązany jest dostarczyć aneks do obecnego zabezpieczenia, uzupełnić zabezpieczenie lub wnieść nowe zabezpieczenie. W razie uchybienia temu zobowiązaniu,</w:t>
      </w:r>
      <w:r w:rsidR="006A41A6" w:rsidRPr="00C2254C">
        <w:rPr>
          <w:sz w:val="20"/>
          <w:szCs w:val="20"/>
        </w:rPr>
        <w:t xml:space="preserve"> </w:t>
      </w:r>
      <w:r w:rsidR="00D33F2A" w:rsidRPr="00C2254C">
        <w:rPr>
          <w:sz w:val="20"/>
          <w:szCs w:val="20"/>
        </w:rPr>
        <w:t>Zamawiający uprawniony jest do żądania wypłaty przez poręczyciela, gwaranta lub ubezpieczyciela kwoty równej wysokości zabezpieczenia. Kwota ta zostanie zatrzymana jako zabezpieczenie wniesione w</w:t>
      </w:r>
      <w:r w:rsidR="006A41A6" w:rsidRPr="00C2254C">
        <w:rPr>
          <w:sz w:val="20"/>
          <w:szCs w:val="20"/>
        </w:rPr>
        <w:t xml:space="preserve"> </w:t>
      </w:r>
      <w:r w:rsidR="00D33F2A" w:rsidRPr="00C2254C">
        <w:rPr>
          <w:sz w:val="20"/>
          <w:szCs w:val="20"/>
        </w:rPr>
        <w:t>pieniądzu.</w:t>
      </w:r>
    </w:p>
    <w:p w14:paraId="5A22774E" w14:textId="00D3880C" w:rsidR="00D640B8" w:rsidRPr="00C2254C" w:rsidRDefault="00D640B8" w:rsidP="00CC3208">
      <w:pPr>
        <w:numPr>
          <w:ilvl w:val="0"/>
          <w:numId w:val="16"/>
        </w:numPr>
        <w:tabs>
          <w:tab w:val="num" w:pos="720"/>
        </w:tabs>
        <w:suppressAutoHyphens w:val="0"/>
        <w:spacing w:after="0" w:line="240" w:lineRule="auto"/>
        <w:jc w:val="both"/>
        <w:rPr>
          <w:sz w:val="20"/>
          <w:szCs w:val="20"/>
        </w:rPr>
      </w:pPr>
      <w:r w:rsidRPr="00C2254C">
        <w:rPr>
          <w:sz w:val="20"/>
          <w:szCs w:val="20"/>
        </w:rPr>
        <w:t>Wykonawca jest uprawniony w każdym czasie do zmiany formy zabezpieczenia pod warunkiem, że zmiana formy zabezpieczenia będzie dokonana z zachowaniem jego ciągłości, a nowe zabezpieczenie będzie odpowiadać wymogom Zamawiającego określonym w postępowaniu, o</w:t>
      </w:r>
      <w:r w:rsidR="0005651D" w:rsidRPr="00C2254C">
        <w:rPr>
          <w:sz w:val="20"/>
          <w:szCs w:val="20"/>
        </w:rPr>
        <w:t> </w:t>
      </w:r>
      <w:r w:rsidRPr="00C2254C">
        <w:rPr>
          <w:sz w:val="20"/>
          <w:szCs w:val="20"/>
        </w:rPr>
        <w:t>którym mowa w preambule niniejszej umowy.</w:t>
      </w:r>
    </w:p>
    <w:p w14:paraId="1417F2F1" w14:textId="1EBECFA0" w:rsidR="00466B25" w:rsidRPr="00C2254C" w:rsidRDefault="00466B25" w:rsidP="00CC3208">
      <w:pPr>
        <w:numPr>
          <w:ilvl w:val="0"/>
          <w:numId w:val="16"/>
        </w:numPr>
        <w:tabs>
          <w:tab w:val="num" w:pos="720"/>
        </w:tabs>
        <w:suppressAutoHyphens w:val="0"/>
        <w:spacing w:after="0" w:line="240" w:lineRule="auto"/>
        <w:jc w:val="both"/>
        <w:rPr>
          <w:sz w:val="20"/>
          <w:szCs w:val="20"/>
        </w:rPr>
      </w:pPr>
      <w:r w:rsidRPr="00C2254C">
        <w:rPr>
          <w:sz w:val="20"/>
          <w:szCs w:val="20"/>
        </w:rPr>
        <w:t>W przypadku przedłużenia terminu realizacji umowy, Wykonawca zobowiązuje się przedłużyć czas obowiązywania zabezpieczenia należytego wykonania umowy w taki sposób, aby obejmowało także przedłużenie terminu realizacji umowy, z zachowaniem ciągłości zabezpieczenia i bez zmniejszenia jego wysokości, przy czym koszty takiego przedłużenia ponosi Wykonawca.</w:t>
      </w:r>
    </w:p>
    <w:p w14:paraId="33153A52" w14:textId="3F344C9C" w:rsidR="008D4A50" w:rsidRPr="00C2254C" w:rsidRDefault="008D4A50" w:rsidP="00CC3208">
      <w:pPr>
        <w:pStyle w:val="Akapitzlist"/>
        <w:numPr>
          <w:ilvl w:val="0"/>
          <w:numId w:val="16"/>
        </w:numPr>
        <w:suppressAutoHyphens w:val="0"/>
        <w:jc w:val="both"/>
        <w:rPr>
          <w:rFonts w:ascii="Calibri" w:hAnsi="Calibri" w:cs="Calibri"/>
          <w:kern w:val="2"/>
          <w:sz w:val="20"/>
          <w:szCs w:val="20"/>
          <w:lang w:eastAsia="pl-PL"/>
        </w:rPr>
      </w:pPr>
      <w:r w:rsidRPr="00C2254C">
        <w:rPr>
          <w:rFonts w:ascii="Calibri" w:hAnsi="Calibri" w:cs="Calibri"/>
          <w:kern w:val="2"/>
          <w:sz w:val="20"/>
          <w:szCs w:val="20"/>
          <w:lang w:eastAsia="pl-PL"/>
        </w:rPr>
        <w:t>Zamawiający będzie upoważniony do pobrania z zabezpieczenia należytego wykonania umowy kwot należnych Zamawiającemu z tytułów określonych w ust. 2, a w szczególności, w przypadku</w:t>
      </w:r>
      <w:r w:rsidRPr="00C2254C">
        <w:rPr>
          <w:rFonts w:ascii="Calibri" w:hAnsi="Calibri" w:cs="Calibri"/>
          <w:bCs/>
          <w:sz w:val="20"/>
          <w:szCs w:val="20"/>
          <w:lang w:eastAsia="pl-PL"/>
        </w:rPr>
        <w:t xml:space="preserve"> gdy:</w:t>
      </w:r>
    </w:p>
    <w:p w14:paraId="506B2525" w14:textId="77777777" w:rsidR="008D4A50" w:rsidRPr="00C2254C" w:rsidRDefault="008D4A50" w:rsidP="00CC3208">
      <w:pPr>
        <w:pStyle w:val="Akapitzlist"/>
        <w:widowControl w:val="0"/>
        <w:numPr>
          <w:ilvl w:val="0"/>
          <w:numId w:val="18"/>
        </w:numPr>
        <w:suppressAutoHyphens w:val="0"/>
        <w:autoSpaceDE w:val="0"/>
        <w:autoSpaceDN w:val="0"/>
        <w:adjustRightInd w:val="0"/>
        <w:contextualSpacing/>
        <w:jc w:val="both"/>
        <w:rPr>
          <w:rFonts w:ascii="Calibri" w:hAnsi="Calibri" w:cs="Calibri"/>
          <w:bCs/>
          <w:sz w:val="20"/>
          <w:szCs w:val="20"/>
          <w:lang w:eastAsia="pl-PL"/>
        </w:rPr>
      </w:pPr>
      <w:r w:rsidRPr="00C2254C">
        <w:rPr>
          <w:rFonts w:ascii="Calibri" w:hAnsi="Calibri" w:cs="Calibri"/>
          <w:bCs/>
          <w:sz w:val="20"/>
          <w:szCs w:val="20"/>
          <w:lang w:eastAsia="pl-PL"/>
        </w:rPr>
        <w:t>Zamawiający odstąpi od niniejszej umowy,</w:t>
      </w:r>
      <w:r w:rsidR="003215FC" w:rsidRPr="00C2254C">
        <w:rPr>
          <w:rFonts w:ascii="Calibri" w:hAnsi="Calibri" w:cs="Calibri"/>
          <w:sz w:val="20"/>
          <w:szCs w:val="20"/>
        </w:rPr>
        <w:t xml:space="preserve"> </w:t>
      </w:r>
      <w:r w:rsidR="003215FC" w:rsidRPr="00C2254C">
        <w:rPr>
          <w:rFonts w:ascii="Calibri" w:hAnsi="Calibri" w:cs="Calibri"/>
          <w:bCs/>
          <w:sz w:val="20"/>
          <w:szCs w:val="20"/>
          <w:lang w:eastAsia="pl-PL"/>
        </w:rPr>
        <w:t>z przyczyn leżących po stronie Wykonawcy</w:t>
      </w:r>
      <w:r w:rsidRPr="00C2254C">
        <w:rPr>
          <w:rFonts w:ascii="Calibri" w:hAnsi="Calibri" w:cs="Calibri"/>
          <w:bCs/>
          <w:sz w:val="20"/>
          <w:szCs w:val="20"/>
          <w:lang w:eastAsia="pl-PL"/>
        </w:rPr>
        <w:t xml:space="preserve"> </w:t>
      </w:r>
    </w:p>
    <w:p w14:paraId="397CCF9D" w14:textId="77777777" w:rsidR="008D4A50" w:rsidRPr="00C2254C" w:rsidRDefault="008D4A50" w:rsidP="00CC3208">
      <w:pPr>
        <w:widowControl w:val="0"/>
        <w:numPr>
          <w:ilvl w:val="0"/>
          <w:numId w:val="18"/>
        </w:numPr>
        <w:suppressAutoHyphens w:val="0"/>
        <w:autoSpaceDE w:val="0"/>
        <w:autoSpaceDN w:val="0"/>
        <w:adjustRightInd w:val="0"/>
        <w:spacing w:after="0" w:line="240" w:lineRule="auto"/>
        <w:contextualSpacing/>
        <w:jc w:val="both"/>
        <w:rPr>
          <w:rFonts w:eastAsia="Times New Roman"/>
          <w:bCs/>
          <w:sz w:val="20"/>
          <w:szCs w:val="20"/>
          <w:lang w:eastAsia="pl-PL"/>
        </w:rPr>
      </w:pPr>
      <w:r w:rsidRPr="00C2254C">
        <w:rPr>
          <w:rFonts w:eastAsia="Times New Roman"/>
          <w:bCs/>
          <w:sz w:val="20"/>
          <w:szCs w:val="20"/>
          <w:lang w:eastAsia="pl-PL"/>
        </w:rPr>
        <w:t>Wykonawca nie będzie wywiązywał się z realizacji obowiązków wynikających z niniejszej umowy,</w:t>
      </w:r>
    </w:p>
    <w:p w14:paraId="14492324" w14:textId="1E6745DF" w:rsidR="008D4A50" w:rsidRPr="00C2254C" w:rsidRDefault="008D4A50" w:rsidP="00CC3208">
      <w:pPr>
        <w:widowControl w:val="0"/>
        <w:numPr>
          <w:ilvl w:val="0"/>
          <w:numId w:val="18"/>
        </w:numPr>
        <w:suppressAutoHyphens w:val="0"/>
        <w:autoSpaceDE w:val="0"/>
        <w:autoSpaceDN w:val="0"/>
        <w:adjustRightInd w:val="0"/>
        <w:spacing w:after="0" w:line="240" w:lineRule="auto"/>
        <w:contextualSpacing/>
        <w:jc w:val="both"/>
        <w:rPr>
          <w:rFonts w:eastAsia="Times New Roman"/>
          <w:bCs/>
          <w:sz w:val="20"/>
          <w:szCs w:val="20"/>
          <w:lang w:eastAsia="pl-PL"/>
        </w:rPr>
      </w:pPr>
      <w:r w:rsidRPr="00C2254C">
        <w:rPr>
          <w:rFonts w:eastAsia="Times New Roman"/>
          <w:bCs/>
          <w:sz w:val="20"/>
          <w:szCs w:val="20"/>
          <w:lang w:eastAsia="pl-PL"/>
        </w:rPr>
        <w:t>Wykonawca zobowiązany będzie do zapłaty kar umownych i/lub odszkodowań wynikających z</w:t>
      </w:r>
      <w:r w:rsidR="00AF52BC" w:rsidRPr="00C2254C">
        <w:rPr>
          <w:rFonts w:eastAsia="Times New Roman"/>
          <w:bCs/>
          <w:sz w:val="20"/>
          <w:szCs w:val="20"/>
          <w:lang w:eastAsia="pl-PL"/>
        </w:rPr>
        <w:t> </w:t>
      </w:r>
      <w:r w:rsidRPr="00C2254C">
        <w:rPr>
          <w:rFonts w:eastAsia="Times New Roman"/>
          <w:bCs/>
          <w:sz w:val="20"/>
          <w:szCs w:val="20"/>
          <w:lang w:eastAsia="pl-PL"/>
        </w:rPr>
        <w:t>postanowień niniejszej umowy,</w:t>
      </w:r>
      <w:r w:rsidR="0005651D" w:rsidRPr="00C2254C">
        <w:rPr>
          <w:rFonts w:eastAsia="Times New Roman"/>
          <w:bCs/>
          <w:sz w:val="20"/>
          <w:szCs w:val="20"/>
          <w:lang w:eastAsia="pl-PL"/>
        </w:rPr>
        <w:t> </w:t>
      </w:r>
      <w:r w:rsidRPr="00C2254C">
        <w:rPr>
          <w:rFonts w:eastAsia="Times New Roman"/>
          <w:bCs/>
          <w:sz w:val="20"/>
          <w:szCs w:val="20"/>
          <w:lang w:eastAsia="pl-PL"/>
        </w:rPr>
        <w:t>Wykonawca uchylać się będzie od wykonywania zobowiązań wynikających z</w:t>
      </w:r>
      <w:r w:rsidR="003215FC" w:rsidRPr="00C2254C">
        <w:rPr>
          <w:rFonts w:eastAsia="Times New Roman"/>
          <w:bCs/>
          <w:sz w:val="20"/>
          <w:szCs w:val="20"/>
          <w:lang w:eastAsia="pl-PL"/>
        </w:rPr>
        <w:t xml:space="preserve"> </w:t>
      </w:r>
      <w:r w:rsidR="00C5282B" w:rsidRPr="00C2254C">
        <w:rPr>
          <w:rFonts w:eastAsia="Times New Roman"/>
          <w:bCs/>
          <w:sz w:val="20"/>
          <w:szCs w:val="20"/>
          <w:lang w:eastAsia="pl-PL"/>
        </w:rPr>
        <w:t>gwarancji</w:t>
      </w:r>
      <w:r w:rsidR="001A0DB8" w:rsidRPr="00C2254C">
        <w:rPr>
          <w:rFonts w:eastAsia="Times New Roman"/>
          <w:bCs/>
          <w:sz w:val="20"/>
          <w:szCs w:val="20"/>
          <w:lang w:eastAsia="pl-PL"/>
        </w:rPr>
        <w:t xml:space="preserve"> i</w:t>
      </w:r>
      <w:r w:rsidR="001F62C5" w:rsidRPr="00C2254C">
        <w:rPr>
          <w:rFonts w:eastAsia="Times New Roman"/>
          <w:bCs/>
          <w:sz w:val="20"/>
          <w:szCs w:val="20"/>
          <w:lang w:eastAsia="pl-PL"/>
        </w:rPr>
        <w:t> </w:t>
      </w:r>
      <w:r w:rsidR="001A0DB8" w:rsidRPr="00C2254C">
        <w:rPr>
          <w:rFonts w:eastAsia="Times New Roman"/>
          <w:bCs/>
          <w:sz w:val="20"/>
          <w:szCs w:val="20"/>
          <w:lang w:eastAsia="pl-PL"/>
        </w:rPr>
        <w:t>rękojmi</w:t>
      </w:r>
      <w:r w:rsidRPr="00C2254C">
        <w:rPr>
          <w:rFonts w:eastAsia="Times New Roman"/>
          <w:bCs/>
          <w:sz w:val="20"/>
          <w:szCs w:val="20"/>
          <w:lang w:eastAsia="pl-PL"/>
        </w:rPr>
        <w:t>.</w:t>
      </w:r>
    </w:p>
    <w:p w14:paraId="54D5C8F6" w14:textId="77777777" w:rsidR="008D4A50" w:rsidRPr="00C2254C" w:rsidRDefault="008D4A50" w:rsidP="00CC3208">
      <w:pPr>
        <w:widowControl w:val="0"/>
        <w:numPr>
          <w:ilvl w:val="0"/>
          <w:numId w:val="18"/>
        </w:numPr>
        <w:suppressAutoHyphens w:val="0"/>
        <w:autoSpaceDE w:val="0"/>
        <w:autoSpaceDN w:val="0"/>
        <w:adjustRightInd w:val="0"/>
        <w:spacing w:after="0" w:line="240" w:lineRule="auto"/>
        <w:contextualSpacing/>
        <w:jc w:val="both"/>
        <w:rPr>
          <w:rFonts w:eastAsia="Times New Roman"/>
          <w:bCs/>
          <w:sz w:val="20"/>
          <w:szCs w:val="20"/>
          <w:lang w:eastAsia="pl-PL"/>
        </w:rPr>
      </w:pPr>
      <w:r w:rsidRPr="00C2254C">
        <w:rPr>
          <w:rFonts w:eastAsia="Times New Roman"/>
          <w:bCs/>
          <w:sz w:val="20"/>
          <w:szCs w:val="20"/>
          <w:lang w:eastAsia="pl-PL"/>
        </w:rPr>
        <w:t>Wykonawca nie zwróci Zamawiającemu kosztów wykonania zastępczego.</w:t>
      </w:r>
    </w:p>
    <w:p w14:paraId="2EA38F1F" w14:textId="0134E8FF" w:rsidR="00283528" w:rsidRPr="00F47DBB" w:rsidRDefault="008D4A50" w:rsidP="00CC3208">
      <w:pPr>
        <w:numPr>
          <w:ilvl w:val="0"/>
          <w:numId w:val="16"/>
        </w:numPr>
        <w:tabs>
          <w:tab w:val="num" w:pos="720"/>
        </w:tabs>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Uprawnienia Zamawiającego określone w postanowieniach niniejszego paragrafu mogą być realizowane przez Zamawiającego w każdym czasie i niezależnie od prawa Zamawiającego do dokonywania potrąceń wierzytelności Zamawiającego z</w:t>
      </w:r>
      <w:r w:rsidR="00A942BF" w:rsidRPr="00C2254C">
        <w:rPr>
          <w:rFonts w:eastAsia="Times New Roman"/>
          <w:kern w:val="2"/>
          <w:sz w:val="20"/>
          <w:szCs w:val="20"/>
          <w:lang w:eastAsia="pl-PL"/>
        </w:rPr>
        <w:t xml:space="preserve"> </w:t>
      </w:r>
      <w:r w:rsidRPr="00C2254C">
        <w:rPr>
          <w:rFonts w:eastAsia="Times New Roman"/>
          <w:kern w:val="2"/>
          <w:sz w:val="20"/>
          <w:szCs w:val="20"/>
          <w:lang w:eastAsia="pl-PL"/>
        </w:rPr>
        <w:t>wierzytelnościami Wykonawcy, w</w:t>
      </w:r>
      <w:r w:rsidR="001F62C5" w:rsidRPr="00C2254C">
        <w:rPr>
          <w:rFonts w:eastAsia="Times New Roman"/>
          <w:kern w:val="2"/>
          <w:sz w:val="20"/>
          <w:szCs w:val="20"/>
          <w:lang w:eastAsia="pl-PL"/>
        </w:rPr>
        <w:t> </w:t>
      </w:r>
      <w:r w:rsidRPr="00C2254C">
        <w:rPr>
          <w:rFonts w:eastAsia="Times New Roman"/>
          <w:kern w:val="2"/>
          <w:sz w:val="20"/>
          <w:szCs w:val="20"/>
          <w:lang w:eastAsia="pl-PL"/>
        </w:rPr>
        <w:t>szczególności Zamawiający według własnego uznania może zaspokoić swoje roszczenie w</w:t>
      </w:r>
      <w:r w:rsidR="001F62C5" w:rsidRPr="00C2254C">
        <w:rPr>
          <w:rFonts w:eastAsia="Times New Roman"/>
          <w:kern w:val="2"/>
          <w:sz w:val="20"/>
          <w:szCs w:val="20"/>
          <w:lang w:eastAsia="pl-PL"/>
        </w:rPr>
        <w:t> </w:t>
      </w:r>
      <w:r w:rsidRPr="00C2254C">
        <w:rPr>
          <w:rFonts w:eastAsia="Times New Roman"/>
          <w:kern w:val="2"/>
          <w:sz w:val="20"/>
          <w:szCs w:val="20"/>
          <w:lang w:eastAsia="pl-PL"/>
        </w:rPr>
        <w:t>drodze potrącenia lub pobrania z zabezpieczenia albo korzystając jednocześnie z obydwu możliwości (potrącenie i pobranie z zabezpieczenia).</w:t>
      </w:r>
    </w:p>
    <w:p w14:paraId="52D9D196" w14:textId="77777777" w:rsidR="0010308D" w:rsidRPr="00C2254C" w:rsidRDefault="0010308D" w:rsidP="00A84E75">
      <w:pPr>
        <w:suppressAutoHyphens w:val="0"/>
        <w:spacing w:after="0" w:line="240" w:lineRule="auto"/>
        <w:jc w:val="center"/>
        <w:rPr>
          <w:rFonts w:eastAsia="Times New Roman"/>
          <w:b/>
          <w:kern w:val="2"/>
          <w:sz w:val="20"/>
          <w:szCs w:val="20"/>
          <w:lang w:eastAsia="pl-PL"/>
        </w:rPr>
      </w:pPr>
    </w:p>
    <w:p w14:paraId="291663B3" w14:textId="7FCF20E6" w:rsidR="00D33D9A" w:rsidRPr="00C2254C" w:rsidRDefault="00D33D9A" w:rsidP="00A84E75">
      <w:pPr>
        <w:suppressAutoHyphens w:val="0"/>
        <w:spacing w:after="0" w:line="240" w:lineRule="auto"/>
        <w:jc w:val="center"/>
        <w:rPr>
          <w:rFonts w:eastAsia="Times New Roman"/>
          <w:b/>
          <w:kern w:val="2"/>
          <w:sz w:val="20"/>
          <w:szCs w:val="20"/>
          <w:lang w:eastAsia="pl-PL"/>
        </w:rPr>
      </w:pPr>
      <w:r w:rsidRPr="00C2254C">
        <w:rPr>
          <w:rFonts w:eastAsia="Times New Roman"/>
          <w:b/>
          <w:kern w:val="2"/>
          <w:sz w:val="20"/>
          <w:szCs w:val="20"/>
          <w:lang w:eastAsia="pl-PL"/>
        </w:rPr>
        <w:t>§ 1</w:t>
      </w:r>
      <w:r w:rsidR="00B81F1B">
        <w:rPr>
          <w:rFonts w:eastAsia="Times New Roman"/>
          <w:b/>
          <w:kern w:val="2"/>
          <w:sz w:val="20"/>
          <w:szCs w:val="20"/>
          <w:lang w:eastAsia="pl-PL"/>
        </w:rPr>
        <w:t>3</w:t>
      </w:r>
    </w:p>
    <w:p w14:paraId="5AFB9F85" w14:textId="77777777" w:rsidR="00D33D9A" w:rsidRPr="00C2254C" w:rsidRDefault="00D33D9A" w:rsidP="00A84E75">
      <w:pPr>
        <w:suppressAutoHyphens w:val="0"/>
        <w:spacing w:after="0" w:line="240" w:lineRule="auto"/>
        <w:jc w:val="center"/>
        <w:rPr>
          <w:rFonts w:eastAsia="Times New Roman"/>
          <w:b/>
          <w:kern w:val="2"/>
          <w:sz w:val="20"/>
          <w:szCs w:val="20"/>
          <w:lang w:eastAsia="pl-PL"/>
        </w:rPr>
      </w:pPr>
      <w:r w:rsidRPr="00C2254C">
        <w:rPr>
          <w:rFonts w:eastAsia="Times New Roman"/>
          <w:b/>
          <w:kern w:val="2"/>
          <w:sz w:val="20"/>
          <w:szCs w:val="20"/>
          <w:lang w:eastAsia="pl-PL"/>
        </w:rPr>
        <w:t>Podwykonawcy</w:t>
      </w:r>
    </w:p>
    <w:p w14:paraId="2A111E86" w14:textId="6BD4B6F6" w:rsidR="00D33D9A" w:rsidRPr="00C2254C" w:rsidRDefault="00D33D9A" w:rsidP="00CC3208">
      <w:pPr>
        <w:pStyle w:val="Tekstkomentarza"/>
        <w:numPr>
          <w:ilvl w:val="0"/>
          <w:numId w:val="43"/>
        </w:numPr>
        <w:spacing w:after="0" w:line="240" w:lineRule="auto"/>
        <w:ind w:left="425" w:hanging="426"/>
        <w:jc w:val="both"/>
        <w:rPr>
          <w:lang w:bidi="pl-PL"/>
        </w:rPr>
      </w:pPr>
      <w:r w:rsidRPr="00C2254C">
        <w:rPr>
          <w:iCs/>
          <w:lang w:bidi="pl-PL"/>
        </w:rPr>
        <w:t>Wykonawca może powierzyć wykonanie obowiązków umownych podwykonawcy/-com.</w:t>
      </w:r>
      <w:r w:rsidRPr="00C2254C">
        <w:rPr>
          <w:i/>
          <w:iCs/>
          <w:lang w:bidi="pl-PL"/>
        </w:rPr>
        <w:t xml:space="preserve"> Podwykonawcy wykonywać będą następujące części zamówienia (wskazanie podmiotu i części zamówienia, którą wykona ten podmiot): </w:t>
      </w:r>
    </w:p>
    <w:p w14:paraId="6DCCB32D" w14:textId="77777777" w:rsidR="00D33D9A" w:rsidRPr="00C2254C" w:rsidRDefault="00D33D9A" w:rsidP="008744EB">
      <w:pPr>
        <w:pStyle w:val="Tekstkomentarza"/>
        <w:spacing w:after="0" w:line="240" w:lineRule="auto"/>
        <w:ind w:left="425"/>
        <w:rPr>
          <w:lang w:bidi="pl-PL"/>
        </w:rPr>
      </w:pPr>
      <w:r w:rsidRPr="00C2254C">
        <w:rPr>
          <w:i/>
          <w:iCs/>
          <w:lang w:bidi="pl-PL"/>
        </w:rPr>
        <w:t>1) ……………………………………………………………………………………</w:t>
      </w:r>
    </w:p>
    <w:p w14:paraId="6102B48A" w14:textId="77777777" w:rsidR="00D33D9A" w:rsidRPr="00C2254C" w:rsidRDefault="00D33D9A" w:rsidP="008744EB">
      <w:pPr>
        <w:pStyle w:val="Tekstkomentarza"/>
        <w:spacing w:after="0" w:line="240" w:lineRule="auto"/>
        <w:ind w:left="425"/>
        <w:rPr>
          <w:lang w:bidi="pl-PL"/>
        </w:rPr>
      </w:pPr>
      <w:r w:rsidRPr="00C2254C">
        <w:rPr>
          <w:i/>
          <w:iCs/>
          <w:lang w:bidi="pl-PL"/>
        </w:rPr>
        <w:t>2)……………………………………………………………………………………</w:t>
      </w:r>
    </w:p>
    <w:p w14:paraId="3FD50140" w14:textId="77777777" w:rsidR="00D33D9A" w:rsidRPr="00C2254C" w:rsidRDefault="00D33D9A" w:rsidP="00CC3208">
      <w:pPr>
        <w:pStyle w:val="Tekstkomentarza"/>
        <w:numPr>
          <w:ilvl w:val="0"/>
          <w:numId w:val="43"/>
        </w:numPr>
        <w:spacing w:after="0" w:line="240" w:lineRule="auto"/>
        <w:ind w:left="425" w:hanging="426"/>
        <w:jc w:val="both"/>
      </w:pPr>
      <w:r w:rsidRPr="00C2254C">
        <w:t>Wykonawca, za uprzednią zgodą Zamawiającego wyrażaną pod rygorem nieważności w formie pisemnej, może powierzyć wykonanie niektórych obowiązków umownych podwykonawcy/-om, na zasadach określonych w ustępie 4.</w:t>
      </w:r>
    </w:p>
    <w:p w14:paraId="699DDC66" w14:textId="77777777" w:rsidR="00D33D9A" w:rsidRDefault="00D33D9A" w:rsidP="00CC3208">
      <w:pPr>
        <w:pStyle w:val="Tekstkomentarza"/>
        <w:numPr>
          <w:ilvl w:val="0"/>
          <w:numId w:val="43"/>
        </w:numPr>
        <w:spacing w:after="0" w:line="240" w:lineRule="auto"/>
        <w:ind w:left="425" w:hanging="426"/>
        <w:jc w:val="both"/>
      </w:pPr>
      <w:r w:rsidRPr="00C2254C">
        <w:t>Wykonawca ponosi odpowiedzialność za działanie lub zaniechanie podwykonawcy/-ów jak za działanie lub zaniechanie własne. Niewykonanie lub nienależyte wykonanie przez podwykonawcę/-ów zobowiązań związanych z realizacją przedmiotu umowy będzie traktowane jako niewykonanie lub nienależyte wykonanie zobowiązań związanych z realizacją umowy z przyczyn leżących po stronie Wykonawcy.</w:t>
      </w:r>
    </w:p>
    <w:p w14:paraId="20F4202F" w14:textId="3FE8DAC7" w:rsidR="003E74CD" w:rsidRDefault="003E74CD" w:rsidP="00CC3208">
      <w:pPr>
        <w:pStyle w:val="Tekstkomentarza"/>
        <w:numPr>
          <w:ilvl w:val="0"/>
          <w:numId w:val="43"/>
        </w:numPr>
        <w:spacing w:after="0" w:line="240" w:lineRule="auto"/>
        <w:ind w:left="425" w:hanging="426"/>
        <w:jc w:val="both"/>
      </w:pPr>
      <w:r>
        <w:t xml:space="preserve">Wykonawca zobowiązany jest poinformować pisemnie Zamawiającego w terminie do 5 dni od dnia zawarcia umowy o podwykonawstwo, o powierzeniu wykonania części przedmiotu Umowy podwykonawcy oraz o zapisach wiążących strony z podaniem wszelkich informacji mających wpływ na realizację Umowy, w tym w szczególności Wykonawca zobowiązany jest wskazać nazwę podwykonawcy oraz zakres powierzonych mu zadań, z zastrzeżeniem, że w przypadku jeśli dotyczy to prac dla których w Regulaminie Konkursu lub zaproszeniu do negocjacji określono wymagania związane z posiadaniem określonych kwalifikacji lub doświadczenia, </w:t>
      </w:r>
      <w:r w:rsidR="00195381" w:rsidRPr="00195381">
        <w:t>Wykonawca potwierdza spełnianie tych wymagań przez podwykonawcę w ramach informacji przekazywanej Zamawiającemu, o której mowa w zdaniu pierwszym</w:t>
      </w:r>
      <w:r w:rsidR="00195381">
        <w:t>.</w:t>
      </w:r>
    </w:p>
    <w:p w14:paraId="50836884" w14:textId="0BA326C2" w:rsidR="003E74CD" w:rsidRDefault="003E74CD" w:rsidP="00CC3208">
      <w:pPr>
        <w:pStyle w:val="Tekstkomentarza"/>
        <w:numPr>
          <w:ilvl w:val="0"/>
          <w:numId w:val="43"/>
        </w:numPr>
        <w:spacing w:after="0" w:line="240" w:lineRule="auto"/>
        <w:ind w:left="425" w:hanging="426"/>
        <w:jc w:val="both"/>
      </w:pPr>
      <w:r>
        <w:t>Wykonawca zobowiązany jest nabyć od podwykonawców autorskie prawa majątkowe i przekazać je Zamawiającemu, w ramach wynagrodzenia umownego, jeżeli takie prawa autorskie miałyby powstać w trakcie realizacji niniejszej Umowy.</w:t>
      </w:r>
    </w:p>
    <w:p w14:paraId="5C4D67B1" w14:textId="6BC0710C" w:rsidR="003E74CD" w:rsidRDefault="003E74CD" w:rsidP="00CC3208">
      <w:pPr>
        <w:pStyle w:val="Tekstkomentarza"/>
        <w:numPr>
          <w:ilvl w:val="0"/>
          <w:numId w:val="43"/>
        </w:numPr>
        <w:spacing w:after="0" w:line="240" w:lineRule="auto"/>
        <w:ind w:left="425" w:hanging="426"/>
        <w:jc w:val="both"/>
      </w:pPr>
      <w:r>
        <w:t>Podwykonawca nie może zawierać umowy z dalszymi podwykonawcami bez pisemnej zgody Wykonawcy i Zamawiającego.</w:t>
      </w:r>
    </w:p>
    <w:p w14:paraId="478A9A46" w14:textId="77777777" w:rsidR="004740E6" w:rsidRDefault="003E74CD" w:rsidP="00CC3208">
      <w:pPr>
        <w:pStyle w:val="Tekstkomentarza"/>
        <w:numPr>
          <w:ilvl w:val="0"/>
          <w:numId w:val="43"/>
        </w:numPr>
        <w:spacing w:after="0" w:line="240" w:lineRule="auto"/>
        <w:ind w:left="425" w:hanging="426"/>
        <w:jc w:val="both"/>
      </w:pPr>
      <w:r>
        <w:lastRenderedPageBreak/>
        <w:t>Zamawiający ma prawo żądać zmiany podwykonawcy, w szczególności w razie podejmowania przez niego rażących działań uniemożliwiających lub utrudniających prawidłową realizację przedmiotu Umowy</w:t>
      </w:r>
      <w:r w:rsidR="004740E6">
        <w:t>.</w:t>
      </w:r>
    </w:p>
    <w:p w14:paraId="4094590D" w14:textId="43D04C6E" w:rsidR="00D33D9A" w:rsidRPr="00C2254C" w:rsidRDefault="00D33D9A" w:rsidP="00CC3208">
      <w:pPr>
        <w:pStyle w:val="Tekstkomentarza"/>
        <w:numPr>
          <w:ilvl w:val="0"/>
          <w:numId w:val="43"/>
        </w:numPr>
        <w:spacing w:after="0" w:line="240" w:lineRule="auto"/>
        <w:ind w:left="425" w:hanging="426"/>
        <w:jc w:val="both"/>
      </w:pPr>
      <w:r w:rsidRPr="00C2254C">
        <w:t xml:space="preserve">Wykonawca ma prawo do zmiany podmiotu/-ów, o których mowa w </w:t>
      </w:r>
      <w:r w:rsidR="006D2214">
        <w:t xml:space="preserve">niniejszym paragrafie </w:t>
      </w:r>
      <w:r w:rsidRPr="00C2254C">
        <w:t>lub rezygnacji z wykonywania przez ten podmiot/-y części zamówienia. W zakresie powierzenia wykonania obowiązków umownych nowemu/-</w:t>
      </w:r>
      <w:proofErr w:type="spellStart"/>
      <w:r w:rsidRPr="00C2254C">
        <w:t>ym</w:t>
      </w:r>
      <w:proofErr w:type="spellEnd"/>
      <w:r w:rsidRPr="00C2254C">
        <w:t xml:space="preserve"> podwykonawcy/-om – w przypadku zmiany podmiotów, o</w:t>
      </w:r>
      <w:r w:rsidR="00A54573" w:rsidRPr="00C2254C">
        <w:t> </w:t>
      </w:r>
      <w:r w:rsidRPr="00C2254C">
        <w:t>których mowa w ust. 1, 2, 4, 6 lub rezygnacji z wykonywania przez te podmioty części zamówienia – stosuje się zasady opisane w ust. 4 niniejszego paragrafu.</w:t>
      </w:r>
    </w:p>
    <w:p w14:paraId="7D1BC84D" w14:textId="77777777" w:rsidR="00E37F12" w:rsidRPr="0082365A" w:rsidRDefault="00E37F12" w:rsidP="00E37F12">
      <w:pPr>
        <w:pStyle w:val="Tekstkomentarza"/>
        <w:spacing w:after="0" w:line="240" w:lineRule="auto"/>
        <w:jc w:val="both"/>
        <w:rPr>
          <w:i/>
        </w:rPr>
      </w:pPr>
    </w:p>
    <w:p w14:paraId="34E9449C" w14:textId="77777777" w:rsidR="00E37F12" w:rsidRPr="0082365A" w:rsidRDefault="00E37F12" w:rsidP="00E37F12">
      <w:pPr>
        <w:suppressAutoHyphens w:val="0"/>
        <w:spacing w:after="0" w:line="240" w:lineRule="auto"/>
        <w:ind w:left="360"/>
        <w:jc w:val="center"/>
        <w:rPr>
          <w:rFonts w:eastAsia="Times New Roman"/>
          <w:kern w:val="2"/>
          <w:sz w:val="20"/>
          <w:szCs w:val="20"/>
          <w:lang w:eastAsia="pl-PL"/>
        </w:rPr>
      </w:pPr>
      <w:r w:rsidRPr="0082365A">
        <w:rPr>
          <w:b/>
          <w:sz w:val="20"/>
          <w:szCs w:val="20"/>
          <w:lang w:eastAsia="en-US"/>
        </w:rPr>
        <w:t>§ 15</w:t>
      </w:r>
    </w:p>
    <w:p w14:paraId="527214C4" w14:textId="48E1F544" w:rsidR="00ED27E5" w:rsidRPr="00A849FE" w:rsidRDefault="00AE090F" w:rsidP="00A849FE">
      <w:pPr>
        <w:suppressAutoHyphens w:val="0"/>
        <w:spacing w:after="0" w:line="240" w:lineRule="auto"/>
        <w:ind w:left="360"/>
        <w:contextualSpacing/>
        <w:jc w:val="center"/>
        <w:rPr>
          <w:b/>
          <w:sz w:val="20"/>
          <w:szCs w:val="20"/>
          <w:lang w:eastAsia="en-US"/>
        </w:rPr>
      </w:pPr>
      <w:r>
        <w:rPr>
          <w:b/>
          <w:sz w:val="20"/>
          <w:szCs w:val="20"/>
          <w:lang w:eastAsia="en-US"/>
        </w:rPr>
        <w:t>Dane poufne</w:t>
      </w:r>
    </w:p>
    <w:p w14:paraId="6B4A12A9" w14:textId="2B887A8A" w:rsidR="008850AA" w:rsidRPr="0082365A" w:rsidRDefault="008850AA" w:rsidP="00CC3208">
      <w:pPr>
        <w:pStyle w:val="Akapitzlist"/>
        <w:numPr>
          <w:ilvl w:val="2"/>
          <w:numId w:val="13"/>
        </w:numPr>
        <w:tabs>
          <w:tab w:val="clear" w:pos="2160"/>
        </w:tabs>
        <w:suppressAutoHyphens w:val="0"/>
        <w:ind w:left="426" w:hanging="426"/>
        <w:contextualSpacing/>
        <w:jc w:val="both"/>
        <w:rPr>
          <w:rFonts w:ascii="Calibri" w:hAnsi="Calibri" w:cs="Calibri"/>
          <w:bCs/>
          <w:sz w:val="20"/>
          <w:szCs w:val="20"/>
          <w:lang w:eastAsia="en-US"/>
        </w:rPr>
      </w:pPr>
      <w:r w:rsidRPr="0082365A">
        <w:rPr>
          <w:rFonts w:ascii="Calibri" w:hAnsi="Calibri" w:cs="Calibri"/>
          <w:bCs/>
          <w:sz w:val="20"/>
          <w:szCs w:val="20"/>
          <w:lang w:eastAsia="en-US"/>
        </w:rPr>
        <w:t>Wykonawca zobowiązuje się do zachowania w poufności i właściwego zabezpieczenia wszelkich informacji, powierzonych mu w trakcie obowiązywania niniejszej Umowy lub uzyskanych w związku z wykonywaniem czynności objętych niniejszą Umową, także po wygaśnięciu</w:t>
      </w:r>
      <w:r w:rsidR="0082365A">
        <w:rPr>
          <w:rFonts w:ascii="Calibri" w:hAnsi="Calibri" w:cs="Calibri"/>
          <w:bCs/>
          <w:sz w:val="20"/>
          <w:szCs w:val="20"/>
          <w:lang w:eastAsia="en-US"/>
        </w:rPr>
        <w:t xml:space="preserve"> lub </w:t>
      </w:r>
      <w:r w:rsidRPr="0082365A">
        <w:rPr>
          <w:rFonts w:ascii="Calibri" w:hAnsi="Calibri" w:cs="Calibri"/>
          <w:bCs/>
          <w:sz w:val="20"/>
          <w:szCs w:val="20"/>
          <w:lang w:eastAsia="en-US"/>
        </w:rPr>
        <w:t>rozwiązaniu niniejszej Umowy. Wykonawca zobowiązuje się również do zachowania w tajemnicy wszelkich dokumentów stworzonych przez niego w związku z realizacją niniejszej Umowy, w tym w szczególności do nieudostępniania kosztorysów inwestorskich jakimkolwiek osobom trzecim. Obowiązek ten nie dotyczy informacji, co do których Zamawiający ma nałożony ustawowy obowiązek publikacji, które stanowią informacje publiczną lub które zostały opublikowane przez Zamawiającego.</w:t>
      </w:r>
    </w:p>
    <w:p w14:paraId="27CA6C2E" w14:textId="368426F9" w:rsidR="006B15A8" w:rsidRPr="0082365A" w:rsidRDefault="008850AA" w:rsidP="00CC3208">
      <w:pPr>
        <w:pStyle w:val="Akapitzlist"/>
        <w:numPr>
          <w:ilvl w:val="2"/>
          <w:numId w:val="13"/>
        </w:numPr>
        <w:tabs>
          <w:tab w:val="clear" w:pos="2160"/>
        </w:tabs>
        <w:suppressAutoHyphens w:val="0"/>
        <w:ind w:left="426" w:hanging="426"/>
        <w:contextualSpacing/>
        <w:jc w:val="both"/>
        <w:rPr>
          <w:rFonts w:ascii="Calibri" w:hAnsi="Calibri" w:cs="Calibri"/>
          <w:bCs/>
          <w:sz w:val="20"/>
          <w:szCs w:val="20"/>
          <w:lang w:eastAsia="en-US"/>
        </w:rPr>
      </w:pPr>
      <w:r w:rsidRPr="0082365A">
        <w:rPr>
          <w:rFonts w:ascii="Calibri" w:hAnsi="Calibri" w:cs="Calibri"/>
          <w:bCs/>
          <w:sz w:val="20"/>
          <w:szCs w:val="20"/>
          <w:lang w:eastAsia="en-US"/>
        </w:rPr>
        <w:t>Dane i informacje uzyskane przez Wykonawcę od Zamawiającego lub od ich dysponentów w związku z wykonaniem Umowy, nie będące danymi z zakresu informacji publicznej w rozumieniu ustawy z dnia 6 września 2001 roku o dostępie do informacji publicznej, są poufne i nie mogą być przez Wykonawcę wykorzystywane, upubliczniane lub udostępniane osobom trzecim bez uprzedniej pisemnej zgody</w:t>
      </w:r>
      <w:r w:rsidR="006B15A8" w:rsidRPr="0082365A">
        <w:rPr>
          <w:rFonts w:ascii="Calibri" w:hAnsi="Calibri" w:cs="Calibri"/>
          <w:bCs/>
          <w:sz w:val="20"/>
          <w:szCs w:val="20"/>
          <w:lang w:eastAsia="en-US"/>
        </w:rPr>
        <w:t xml:space="preserve"> Zamawiającego. Zabrania się utrwalania i zwielokrotniania całości lub części opracowań, w tym wytwarzania egzemplarzy techniką drukarską lub cyfrową, wprowadzania do obrotu, użyczenia, najmu, publicznego pokazu, kopiowania, reprodukcji, przedrukowywania, korzystania z wyników opracowań w całości lub w części oraz ich łączenia z innymi opracowaniami poprzez dodanie różnych elementów, uaktualnianie, modyfikację, tłumaczenie na różne języki, zmianę barw, układu, itp. za wyjątkiem działań podejmowanych w związku oraz w celu należytego wykonania Umowy. </w:t>
      </w:r>
    </w:p>
    <w:p w14:paraId="52BAF393" w14:textId="3321577D" w:rsidR="006B15A8" w:rsidRPr="00304299" w:rsidRDefault="006B15A8" w:rsidP="00CC3208">
      <w:pPr>
        <w:pStyle w:val="Akapitzlist"/>
        <w:numPr>
          <w:ilvl w:val="2"/>
          <w:numId w:val="13"/>
        </w:numPr>
        <w:tabs>
          <w:tab w:val="clear" w:pos="2160"/>
        </w:tabs>
        <w:ind w:left="426" w:hanging="426"/>
        <w:contextualSpacing/>
        <w:jc w:val="both"/>
        <w:rPr>
          <w:rFonts w:ascii="Calibri" w:hAnsi="Calibri" w:cs="Calibri"/>
          <w:bCs/>
          <w:sz w:val="20"/>
          <w:szCs w:val="20"/>
          <w:lang w:eastAsia="en-US"/>
        </w:rPr>
      </w:pPr>
      <w:r w:rsidRPr="006B15A8">
        <w:rPr>
          <w:rFonts w:ascii="Calibri" w:hAnsi="Calibri" w:cs="Calibri"/>
          <w:bCs/>
          <w:sz w:val="20"/>
          <w:szCs w:val="20"/>
          <w:lang w:eastAsia="en-US"/>
        </w:rPr>
        <w:t xml:space="preserve">Wykonawca podejmie wszelkie kroki służące zachowaniu wszelkich informacji oraz danych osobowych w poufności przez swoich pracowników mających dostęp do tych danych, a także co do sposobu ich zabezpieczania, zarówno w trakcie obowiązywania niniejszej Umowy, jak również po jej wygaśnięciu. </w:t>
      </w:r>
      <w:r w:rsidRPr="00304299">
        <w:rPr>
          <w:bCs/>
          <w:sz w:val="20"/>
          <w:szCs w:val="20"/>
          <w:lang w:eastAsia="en-US"/>
        </w:rPr>
        <w:t xml:space="preserve"> </w:t>
      </w:r>
    </w:p>
    <w:p w14:paraId="5F819B3A" w14:textId="55BD4597" w:rsidR="00443CCF" w:rsidRPr="0082365A" w:rsidRDefault="00443CCF" w:rsidP="00CC3208">
      <w:pPr>
        <w:pStyle w:val="Akapitzlist"/>
        <w:numPr>
          <w:ilvl w:val="2"/>
          <w:numId w:val="13"/>
        </w:numPr>
        <w:tabs>
          <w:tab w:val="clear" w:pos="2160"/>
        </w:tabs>
        <w:ind w:left="426" w:hanging="426"/>
        <w:contextualSpacing/>
        <w:jc w:val="both"/>
        <w:rPr>
          <w:rFonts w:ascii="Calibri" w:hAnsi="Calibri" w:cs="Calibri"/>
          <w:bCs/>
          <w:sz w:val="20"/>
          <w:szCs w:val="20"/>
          <w:lang w:eastAsia="en-US"/>
        </w:rPr>
      </w:pPr>
      <w:r w:rsidRPr="0082365A">
        <w:rPr>
          <w:rFonts w:ascii="Calibri" w:hAnsi="Calibri" w:cs="Calibri"/>
          <w:bCs/>
          <w:sz w:val="20"/>
          <w:szCs w:val="20"/>
          <w:lang w:eastAsia="en-US"/>
        </w:rPr>
        <w:t>Wszystkie dokumenty, plany oraz nośniki danych przekazane Wykonawcy oraz pozyskane przez Wykonawcę od osób trzecich w związku z realizacją Umowy, Wykonawca zobowiązany jest zwrócić Zamawiającemu po wykorzystaniu, najpóźniej zaś w dniu podpisania Protokołu odbioru końcowego.</w:t>
      </w:r>
    </w:p>
    <w:p w14:paraId="0A2CE2C1" w14:textId="4C9E6383" w:rsidR="00443CCF" w:rsidRPr="0082365A" w:rsidRDefault="00443CCF" w:rsidP="00CC3208">
      <w:pPr>
        <w:pStyle w:val="Akapitzlist"/>
        <w:numPr>
          <w:ilvl w:val="2"/>
          <w:numId w:val="13"/>
        </w:numPr>
        <w:tabs>
          <w:tab w:val="clear" w:pos="2160"/>
        </w:tabs>
        <w:ind w:left="426" w:hanging="426"/>
        <w:contextualSpacing/>
        <w:jc w:val="both"/>
        <w:rPr>
          <w:rFonts w:ascii="Calibri" w:hAnsi="Calibri" w:cs="Calibri"/>
          <w:bCs/>
          <w:sz w:val="20"/>
          <w:szCs w:val="20"/>
          <w:lang w:eastAsia="en-US"/>
        </w:rPr>
      </w:pPr>
      <w:r w:rsidRPr="0082365A">
        <w:rPr>
          <w:rFonts w:ascii="Calibri" w:hAnsi="Calibri" w:cs="Calibri"/>
          <w:bCs/>
          <w:sz w:val="20"/>
          <w:szCs w:val="20"/>
          <w:lang w:eastAsia="en-US"/>
        </w:rPr>
        <w:t>Zobowiązanie do zachowania poufności nie narusza obowiązku którejkolwiek ze Stron do dostarczania informacji uprawnionym do tego organom, jak również uprawnień Stron do podawania do publicznej wiadomości ogólnych informacji o ich działalności oraz informacji, których obowiązek ujawnienia określają powszechnie obowiązujące przepisy prawa.</w:t>
      </w:r>
    </w:p>
    <w:p w14:paraId="21D44DC6" w14:textId="5FCD60E3" w:rsidR="00ED27E5" w:rsidRPr="0082365A" w:rsidRDefault="00443CCF" w:rsidP="00CC3208">
      <w:pPr>
        <w:pStyle w:val="Akapitzlist"/>
        <w:numPr>
          <w:ilvl w:val="2"/>
          <w:numId w:val="13"/>
        </w:numPr>
        <w:tabs>
          <w:tab w:val="clear" w:pos="2160"/>
        </w:tabs>
        <w:ind w:left="426" w:hanging="426"/>
        <w:contextualSpacing/>
        <w:jc w:val="both"/>
        <w:rPr>
          <w:rFonts w:ascii="Calibri" w:hAnsi="Calibri" w:cs="Calibri"/>
          <w:bCs/>
          <w:sz w:val="20"/>
          <w:szCs w:val="20"/>
          <w:lang w:eastAsia="en-US"/>
        </w:rPr>
      </w:pPr>
      <w:r w:rsidRPr="0082365A">
        <w:rPr>
          <w:rFonts w:ascii="Calibri" w:hAnsi="Calibri" w:cs="Calibri"/>
          <w:bCs/>
          <w:sz w:val="20"/>
          <w:szCs w:val="20"/>
          <w:lang w:eastAsia="en-US"/>
        </w:rPr>
        <w:t>W przypadku naruszenia postanowień ust. 1 i ust. 2 niniejszego paragrafu, Zamawiający może odstąpić od Umowy. W takim przypadki Wykonawcy nie przysługują żadne roszczenia z tytułu utraconych w wyniku odstąpienia od Umowy lub jej wypowiedzenia korzyści.</w:t>
      </w:r>
    </w:p>
    <w:p w14:paraId="3EA5DDF7" w14:textId="1C72B2AF" w:rsidR="009B6381" w:rsidRPr="00F47DBB" w:rsidRDefault="0082365A" w:rsidP="00CC3208">
      <w:pPr>
        <w:pStyle w:val="Akapitzlist"/>
        <w:numPr>
          <w:ilvl w:val="2"/>
          <w:numId w:val="13"/>
        </w:numPr>
        <w:tabs>
          <w:tab w:val="clear" w:pos="2160"/>
        </w:tabs>
        <w:ind w:left="426" w:hanging="426"/>
        <w:contextualSpacing/>
        <w:jc w:val="both"/>
        <w:rPr>
          <w:rFonts w:ascii="Calibri" w:hAnsi="Calibri" w:cs="Calibri"/>
          <w:bCs/>
          <w:sz w:val="20"/>
          <w:szCs w:val="20"/>
          <w:lang w:eastAsia="en-US"/>
        </w:rPr>
      </w:pPr>
      <w:r w:rsidRPr="0082365A">
        <w:rPr>
          <w:rFonts w:ascii="Calibri" w:hAnsi="Calibri" w:cs="Calibri"/>
          <w:bCs/>
          <w:sz w:val="20"/>
          <w:szCs w:val="20"/>
          <w:lang w:eastAsia="en-US"/>
        </w:rPr>
        <w:t>Wykonawca zobowiązany jest do zachowania poufności informacji prawnie chronionych. Zachowanie poufności obowiązuje Wykonawcę również po zakończeniu Umowy.</w:t>
      </w:r>
    </w:p>
    <w:p w14:paraId="176DAD5E" w14:textId="77777777" w:rsidR="0082365A" w:rsidRPr="00C2254C" w:rsidRDefault="0082365A">
      <w:pPr>
        <w:suppressAutoHyphens w:val="0"/>
        <w:spacing w:after="0" w:line="240" w:lineRule="auto"/>
        <w:ind w:left="360"/>
        <w:jc w:val="center"/>
        <w:rPr>
          <w:b/>
          <w:sz w:val="20"/>
          <w:szCs w:val="20"/>
          <w:lang w:eastAsia="en-US"/>
        </w:rPr>
      </w:pPr>
    </w:p>
    <w:p w14:paraId="71AD329A" w14:textId="33A5F036" w:rsidR="00B11CC7" w:rsidRPr="00C2254C" w:rsidRDefault="000732C2">
      <w:pPr>
        <w:suppressAutoHyphens w:val="0"/>
        <w:spacing w:after="0" w:line="240" w:lineRule="auto"/>
        <w:ind w:left="360"/>
        <w:jc w:val="center"/>
        <w:rPr>
          <w:rFonts w:eastAsia="Times New Roman"/>
          <w:kern w:val="2"/>
          <w:sz w:val="20"/>
          <w:szCs w:val="20"/>
          <w:lang w:eastAsia="pl-PL"/>
        </w:rPr>
      </w:pPr>
      <w:r w:rsidRPr="00C2254C">
        <w:rPr>
          <w:b/>
          <w:sz w:val="20"/>
          <w:szCs w:val="20"/>
          <w:lang w:eastAsia="en-US"/>
        </w:rPr>
        <w:t>§ 1</w:t>
      </w:r>
      <w:r w:rsidR="00E37F12">
        <w:rPr>
          <w:b/>
          <w:sz w:val="20"/>
          <w:szCs w:val="20"/>
          <w:lang w:eastAsia="en-US"/>
        </w:rPr>
        <w:t>6</w:t>
      </w:r>
    </w:p>
    <w:p w14:paraId="1C7B3C5A" w14:textId="77777777" w:rsidR="00B11CC7" w:rsidRPr="00C2254C" w:rsidRDefault="00B11CC7">
      <w:pPr>
        <w:suppressAutoHyphens w:val="0"/>
        <w:spacing w:after="0" w:line="240" w:lineRule="auto"/>
        <w:ind w:left="360"/>
        <w:contextualSpacing/>
        <w:jc w:val="center"/>
        <w:rPr>
          <w:b/>
          <w:sz w:val="20"/>
          <w:szCs w:val="20"/>
          <w:lang w:eastAsia="en-US"/>
        </w:rPr>
      </w:pPr>
      <w:r w:rsidRPr="00C2254C">
        <w:rPr>
          <w:b/>
          <w:sz w:val="20"/>
          <w:szCs w:val="20"/>
          <w:lang w:eastAsia="en-US"/>
        </w:rPr>
        <w:t>Ochrona danych osobowych</w:t>
      </w:r>
    </w:p>
    <w:p w14:paraId="3EC70CA8" w14:textId="55598F6A" w:rsidR="00B11CC7" w:rsidRPr="00C2254C" w:rsidRDefault="00B11CC7" w:rsidP="00CC3208">
      <w:pPr>
        <w:numPr>
          <w:ilvl w:val="0"/>
          <w:numId w:val="15"/>
        </w:numPr>
        <w:suppressAutoHyphens w:val="0"/>
        <w:spacing w:after="0" w:line="240" w:lineRule="auto"/>
        <w:contextualSpacing/>
        <w:jc w:val="both"/>
        <w:rPr>
          <w:sz w:val="20"/>
          <w:szCs w:val="20"/>
          <w:lang w:eastAsia="en-US"/>
        </w:rPr>
      </w:pPr>
      <w:r w:rsidRPr="00C2254C">
        <w:rPr>
          <w:sz w:val="20"/>
          <w:szCs w:val="20"/>
          <w:lang w:eastAsia="en-US"/>
        </w:rPr>
        <w:t>Wykonawca oświadcza, że wypełnił obowiązki informacyjne przewidziane w art. 13 albo art. 14 Rozporządzenia Parlamentu Europejskiego i Rady (UE) 2016/679 z dnia 27 kwietnia 2016 r. w</w:t>
      </w:r>
      <w:r w:rsidR="00AF52BC" w:rsidRPr="00C2254C">
        <w:rPr>
          <w:sz w:val="20"/>
          <w:szCs w:val="20"/>
          <w:lang w:eastAsia="en-US"/>
        </w:rPr>
        <w:t> </w:t>
      </w:r>
      <w:r w:rsidRPr="00C2254C">
        <w:rPr>
          <w:sz w:val="20"/>
          <w:szCs w:val="20"/>
          <w:lang w:eastAsia="en-US"/>
        </w:rPr>
        <w:t>sprawie ochrony osób fizycznych w związku z przetwarzaniem danych osobowych i w sprawie swobodnego przepływu takich danych oraz uchylenia dyrektywy 95/46/WE (dalej: „</w:t>
      </w:r>
      <w:r w:rsidRPr="00C2254C">
        <w:rPr>
          <w:b/>
          <w:sz w:val="20"/>
          <w:szCs w:val="20"/>
          <w:lang w:eastAsia="en-US"/>
        </w:rPr>
        <w:t>RODO</w:t>
      </w:r>
      <w:r w:rsidRPr="00C2254C">
        <w:rPr>
          <w:sz w:val="20"/>
          <w:szCs w:val="20"/>
          <w:lang w:eastAsia="en-US"/>
        </w:rPr>
        <w:t xml:space="preserve">”), </w:t>
      </w:r>
      <w:r w:rsidRPr="00C2254C">
        <w:rPr>
          <w:b/>
          <w:sz w:val="20"/>
          <w:szCs w:val="20"/>
          <w:lang w:eastAsia="en-US"/>
        </w:rPr>
        <w:t xml:space="preserve">dotyczące przetwarzania danych osobowych przez </w:t>
      </w:r>
      <w:r w:rsidR="00C04171" w:rsidRPr="00C2254C">
        <w:rPr>
          <w:b/>
          <w:sz w:val="20"/>
          <w:szCs w:val="20"/>
          <w:lang w:eastAsia="en-US"/>
        </w:rPr>
        <w:t>Zarząd Infrastruktury</w:t>
      </w:r>
      <w:r w:rsidR="001C2FBA" w:rsidRPr="00C2254C">
        <w:rPr>
          <w:b/>
          <w:sz w:val="20"/>
          <w:szCs w:val="20"/>
          <w:lang w:eastAsia="en-US"/>
        </w:rPr>
        <w:t xml:space="preserve"> Wodn</w:t>
      </w:r>
      <w:r w:rsidR="00C04171" w:rsidRPr="00C2254C">
        <w:rPr>
          <w:b/>
          <w:sz w:val="20"/>
          <w:szCs w:val="20"/>
          <w:lang w:eastAsia="en-US"/>
        </w:rPr>
        <w:t>ej</w:t>
      </w:r>
      <w:r w:rsidRPr="00C2254C">
        <w:rPr>
          <w:b/>
          <w:sz w:val="20"/>
          <w:szCs w:val="20"/>
          <w:lang w:eastAsia="en-US"/>
        </w:rPr>
        <w:t xml:space="preserve"> jako administratora danych osobowych w celu realizacji </w:t>
      </w:r>
      <w:r w:rsidRPr="00C2254C">
        <w:rPr>
          <w:b/>
          <w:sz w:val="20"/>
          <w:szCs w:val="20"/>
        </w:rPr>
        <w:t>inwestycji</w:t>
      </w:r>
      <w:r w:rsidRPr="00C2254C">
        <w:rPr>
          <w:b/>
          <w:sz w:val="20"/>
          <w:szCs w:val="20"/>
          <w:lang w:eastAsia="en-US"/>
        </w:rPr>
        <w:t xml:space="preserve"> </w:t>
      </w:r>
      <w:r w:rsidRPr="00C2254C">
        <w:rPr>
          <w:sz w:val="20"/>
          <w:szCs w:val="20"/>
          <w:lang w:eastAsia="en-US"/>
        </w:rPr>
        <w:t>wobec osób fizycznych, od których dane osobowe bezpośrednio lub pośrednio pozyskał w celu realizacji Przedmiotu umowy, w</w:t>
      </w:r>
      <w:r w:rsidR="000A3B17" w:rsidRPr="00C2254C">
        <w:rPr>
          <w:sz w:val="20"/>
          <w:szCs w:val="20"/>
          <w:lang w:eastAsia="en-US"/>
        </w:rPr>
        <w:t> </w:t>
      </w:r>
      <w:r w:rsidRPr="00C2254C">
        <w:rPr>
          <w:sz w:val="20"/>
          <w:szCs w:val="20"/>
          <w:lang w:eastAsia="en-US"/>
        </w:rPr>
        <w:t xml:space="preserve">szczególności wobec osób skierowanych do realizacji zamówienia, </w:t>
      </w:r>
      <w:r w:rsidR="00901A42" w:rsidRPr="00C2254C">
        <w:rPr>
          <w:sz w:val="20"/>
          <w:szCs w:val="20"/>
          <w:lang w:eastAsia="en-US"/>
        </w:rPr>
        <w:br/>
      </w:r>
      <w:r w:rsidRPr="00C2254C">
        <w:rPr>
          <w:sz w:val="20"/>
          <w:szCs w:val="20"/>
          <w:lang w:eastAsia="en-US"/>
        </w:rPr>
        <w:t>w tym:</w:t>
      </w:r>
    </w:p>
    <w:p w14:paraId="753D5934" w14:textId="77777777" w:rsidR="00B11CC7" w:rsidRPr="00C2254C" w:rsidRDefault="00B11CC7" w:rsidP="00CC3208">
      <w:pPr>
        <w:numPr>
          <w:ilvl w:val="0"/>
          <w:numId w:val="14"/>
        </w:numPr>
        <w:tabs>
          <w:tab w:val="clear" w:pos="1476"/>
        </w:tabs>
        <w:suppressAutoHyphens w:val="0"/>
        <w:spacing w:after="0" w:line="240" w:lineRule="auto"/>
        <w:ind w:left="993" w:hanging="284"/>
        <w:contextualSpacing/>
        <w:jc w:val="both"/>
        <w:rPr>
          <w:sz w:val="20"/>
          <w:szCs w:val="20"/>
          <w:lang w:eastAsia="en-US"/>
        </w:rPr>
      </w:pPr>
      <w:r w:rsidRPr="00C2254C">
        <w:rPr>
          <w:sz w:val="20"/>
          <w:szCs w:val="20"/>
          <w:lang w:eastAsia="en-US"/>
        </w:rPr>
        <w:t xml:space="preserve">osób wskazanych przez Wykonawcę jako osoby nadzorujące i koordynujące realizację umowy ze strony Wykonawcy, </w:t>
      </w:r>
    </w:p>
    <w:p w14:paraId="4D94075E" w14:textId="763E8FF2" w:rsidR="00B11CC7" w:rsidRPr="00C2254C" w:rsidRDefault="00B11CC7" w:rsidP="00CC3208">
      <w:pPr>
        <w:numPr>
          <w:ilvl w:val="0"/>
          <w:numId w:val="14"/>
        </w:numPr>
        <w:tabs>
          <w:tab w:val="clear" w:pos="1476"/>
        </w:tabs>
        <w:suppressAutoHyphens w:val="0"/>
        <w:spacing w:after="0" w:line="240" w:lineRule="auto"/>
        <w:ind w:left="993" w:hanging="284"/>
        <w:contextualSpacing/>
        <w:jc w:val="both"/>
        <w:rPr>
          <w:sz w:val="20"/>
          <w:szCs w:val="20"/>
          <w:lang w:eastAsia="en-US"/>
        </w:rPr>
      </w:pPr>
      <w:r w:rsidRPr="00C2254C">
        <w:rPr>
          <w:sz w:val="20"/>
          <w:szCs w:val="20"/>
          <w:lang w:eastAsia="en-US"/>
        </w:rPr>
        <w:lastRenderedPageBreak/>
        <w:t>osób wskazanych przez Wykonawcę do realizacji określonych obowiązków</w:t>
      </w:r>
      <w:r w:rsidR="007555F0" w:rsidRPr="00C2254C">
        <w:rPr>
          <w:sz w:val="20"/>
          <w:szCs w:val="20"/>
          <w:lang w:eastAsia="en-US"/>
        </w:rPr>
        <w:t>,</w:t>
      </w:r>
      <w:r w:rsidRPr="00C2254C">
        <w:rPr>
          <w:sz w:val="20"/>
          <w:szCs w:val="20"/>
          <w:lang w:eastAsia="en-US"/>
        </w:rPr>
        <w:t xml:space="preserve"> </w:t>
      </w:r>
    </w:p>
    <w:p w14:paraId="42EB7525" w14:textId="14E5A0F3" w:rsidR="00B11CC7" w:rsidRPr="00C2254C" w:rsidRDefault="00B11CC7" w:rsidP="00CC3208">
      <w:pPr>
        <w:numPr>
          <w:ilvl w:val="0"/>
          <w:numId w:val="14"/>
        </w:numPr>
        <w:tabs>
          <w:tab w:val="clear" w:pos="1476"/>
        </w:tabs>
        <w:suppressAutoHyphens w:val="0"/>
        <w:spacing w:after="0" w:line="240" w:lineRule="auto"/>
        <w:ind w:left="993" w:hanging="284"/>
        <w:contextualSpacing/>
        <w:jc w:val="both"/>
        <w:rPr>
          <w:sz w:val="20"/>
          <w:szCs w:val="20"/>
          <w:lang w:eastAsia="en-US"/>
        </w:rPr>
      </w:pPr>
      <w:r w:rsidRPr="00C2254C">
        <w:rPr>
          <w:sz w:val="20"/>
          <w:szCs w:val="20"/>
          <w:lang w:eastAsia="en-US"/>
        </w:rPr>
        <w:t>osób</w:t>
      </w:r>
      <w:r w:rsidR="005C18BB" w:rsidRPr="00C2254C">
        <w:rPr>
          <w:sz w:val="20"/>
          <w:szCs w:val="20"/>
          <w:lang w:eastAsia="en-US"/>
        </w:rPr>
        <w:t xml:space="preserve"> </w:t>
      </w:r>
      <w:r w:rsidRPr="00C2254C">
        <w:rPr>
          <w:sz w:val="20"/>
          <w:szCs w:val="20"/>
          <w:lang w:eastAsia="en-US"/>
        </w:rPr>
        <w:t xml:space="preserve">uczestniczących w realizacji Przedmiotu umowy, na których doświadczenie Wykonawca powoływał się w celu wykazania spełniania przez Wykonawcę warunków udziału </w:t>
      </w:r>
      <w:r w:rsidR="00B95AF9" w:rsidRPr="00C2254C">
        <w:rPr>
          <w:sz w:val="20"/>
          <w:szCs w:val="20"/>
          <w:lang w:eastAsia="en-US"/>
        </w:rPr>
        <w:br/>
      </w:r>
      <w:r w:rsidRPr="00C2254C">
        <w:rPr>
          <w:sz w:val="20"/>
          <w:szCs w:val="20"/>
          <w:lang w:eastAsia="en-US"/>
        </w:rPr>
        <w:t>w postępowaniu,</w:t>
      </w:r>
    </w:p>
    <w:p w14:paraId="5DF9D7AB" w14:textId="1F2DD630" w:rsidR="00B11CC7" w:rsidRPr="00C2254C" w:rsidRDefault="00B11CC7" w:rsidP="00CC3208">
      <w:pPr>
        <w:numPr>
          <w:ilvl w:val="0"/>
          <w:numId w:val="14"/>
        </w:numPr>
        <w:tabs>
          <w:tab w:val="clear" w:pos="1476"/>
        </w:tabs>
        <w:suppressAutoHyphens w:val="0"/>
        <w:spacing w:after="0" w:line="240" w:lineRule="auto"/>
        <w:ind w:left="993" w:hanging="284"/>
        <w:contextualSpacing/>
        <w:jc w:val="both"/>
        <w:rPr>
          <w:sz w:val="20"/>
          <w:szCs w:val="20"/>
          <w:lang w:eastAsia="en-US"/>
        </w:rPr>
      </w:pPr>
      <w:r w:rsidRPr="00C2254C">
        <w:rPr>
          <w:sz w:val="20"/>
          <w:szCs w:val="20"/>
          <w:lang w:eastAsia="en-US"/>
        </w:rPr>
        <w:t>osób fizycznych nie prowadzących działalności gospodarczej lub osób fizycznych - prowadzących działalność gospodarczą, które Wykonawca wskazał jako podwykonawców</w:t>
      </w:r>
    </w:p>
    <w:p w14:paraId="54D3A30C" w14:textId="029AD1E6" w:rsidR="00B11CC7" w:rsidRPr="00C2254C" w:rsidRDefault="00B11CC7">
      <w:pPr>
        <w:suppressAutoHyphens w:val="0"/>
        <w:spacing w:after="0" w:line="240" w:lineRule="auto"/>
        <w:ind w:left="360"/>
        <w:contextualSpacing/>
        <w:jc w:val="both"/>
        <w:rPr>
          <w:sz w:val="20"/>
          <w:szCs w:val="20"/>
          <w:lang w:eastAsia="en-US"/>
        </w:rPr>
      </w:pPr>
      <w:r w:rsidRPr="00C2254C">
        <w:rPr>
          <w:b/>
          <w:sz w:val="20"/>
          <w:szCs w:val="20"/>
          <w:lang w:eastAsia="en-US"/>
        </w:rPr>
        <w:t>zgodnie z klauzul</w:t>
      </w:r>
      <w:r w:rsidR="00915606" w:rsidRPr="00C2254C">
        <w:rPr>
          <w:b/>
          <w:sz w:val="20"/>
          <w:szCs w:val="20"/>
          <w:lang w:eastAsia="en-US"/>
        </w:rPr>
        <w:t>ą</w:t>
      </w:r>
      <w:r w:rsidRPr="00C2254C">
        <w:rPr>
          <w:b/>
          <w:sz w:val="20"/>
          <w:szCs w:val="20"/>
          <w:lang w:eastAsia="en-US"/>
        </w:rPr>
        <w:t xml:space="preserve"> informacyjn</w:t>
      </w:r>
      <w:r w:rsidR="00915606" w:rsidRPr="00C2254C">
        <w:rPr>
          <w:b/>
          <w:sz w:val="20"/>
          <w:szCs w:val="20"/>
          <w:lang w:eastAsia="en-US"/>
        </w:rPr>
        <w:t>ą</w:t>
      </w:r>
      <w:r w:rsidRPr="00C2254C">
        <w:rPr>
          <w:b/>
          <w:sz w:val="20"/>
          <w:szCs w:val="20"/>
          <w:lang w:eastAsia="en-US"/>
        </w:rPr>
        <w:t>, stanowiąc</w:t>
      </w:r>
      <w:r w:rsidR="005161C1" w:rsidRPr="00C2254C">
        <w:rPr>
          <w:b/>
          <w:sz w:val="20"/>
          <w:szCs w:val="20"/>
          <w:lang w:eastAsia="en-US"/>
        </w:rPr>
        <w:t>ą</w:t>
      </w:r>
      <w:r w:rsidRPr="00C2254C">
        <w:rPr>
          <w:b/>
          <w:sz w:val="20"/>
          <w:szCs w:val="20"/>
          <w:lang w:eastAsia="en-US"/>
        </w:rPr>
        <w:t xml:space="preserve"> </w:t>
      </w:r>
      <w:r w:rsidR="00C636F4">
        <w:rPr>
          <w:b/>
          <w:sz w:val="20"/>
          <w:szCs w:val="20"/>
          <w:lang w:eastAsia="en-US"/>
        </w:rPr>
        <w:t>Z</w:t>
      </w:r>
      <w:r w:rsidRPr="00C2254C">
        <w:rPr>
          <w:b/>
          <w:sz w:val="20"/>
          <w:szCs w:val="20"/>
          <w:lang w:eastAsia="en-US"/>
        </w:rPr>
        <w:t>ałącznik nr 4 do umowy</w:t>
      </w:r>
      <w:r w:rsidRPr="00C2254C">
        <w:rPr>
          <w:sz w:val="20"/>
          <w:szCs w:val="20"/>
          <w:lang w:eastAsia="en-US"/>
        </w:rPr>
        <w:t>.</w:t>
      </w:r>
    </w:p>
    <w:p w14:paraId="5622DABA" w14:textId="452E5563" w:rsidR="00B11CC7" w:rsidRPr="00C2254C" w:rsidRDefault="00B11CC7" w:rsidP="00CC3208">
      <w:pPr>
        <w:numPr>
          <w:ilvl w:val="0"/>
          <w:numId w:val="15"/>
        </w:numPr>
        <w:suppressAutoHyphens w:val="0"/>
        <w:spacing w:after="0" w:line="240" w:lineRule="auto"/>
        <w:contextualSpacing/>
        <w:jc w:val="both"/>
        <w:rPr>
          <w:sz w:val="20"/>
          <w:szCs w:val="20"/>
          <w:lang w:eastAsia="en-US"/>
        </w:rPr>
      </w:pPr>
      <w:r w:rsidRPr="00C2254C">
        <w:rPr>
          <w:sz w:val="20"/>
          <w:szCs w:val="20"/>
          <w:lang w:eastAsia="en-US"/>
        </w:rPr>
        <w:t>W przypadku gdy w trakcie realizacji Przedmiotu umowy Wykonawca będzie współpracował prz</w:t>
      </w:r>
      <w:r w:rsidR="00F971ED" w:rsidRPr="00C2254C">
        <w:rPr>
          <w:sz w:val="20"/>
          <w:szCs w:val="20"/>
          <w:lang w:eastAsia="en-US"/>
        </w:rPr>
        <w:t>y</w:t>
      </w:r>
      <w:r w:rsidR="00C904E1" w:rsidRPr="00C2254C">
        <w:rPr>
          <w:sz w:val="20"/>
          <w:szCs w:val="20"/>
          <w:lang w:eastAsia="en-US"/>
        </w:rPr>
        <w:t xml:space="preserve"> </w:t>
      </w:r>
      <w:r w:rsidRPr="00C2254C">
        <w:rPr>
          <w:sz w:val="20"/>
          <w:szCs w:val="20"/>
          <w:lang w:eastAsia="en-US"/>
        </w:rPr>
        <w:t>realizacji Przedmiotu umowy z innymi lub dodatkowymi osobami, których, zgodnie z</w:t>
      </w:r>
      <w:r w:rsidR="001F62C5" w:rsidRPr="00C2254C">
        <w:rPr>
          <w:sz w:val="20"/>
          <w:szCs w:val="20"/>
          <w:lang w:eastAsia="en-US"/>
        </w:rPr>
        <w:t> </w:t>
      </w:r>
      <w:r w:rsidRPr="00C2254C">
        <w:rPr>
          <w:sz w:val="20"/>
          <w:szCs w:val="20"/>
          <w:lang w:eastAsia="en-US"/>
        </w:rPr>
        <w:t>postanowieniami niniejszej umowy, dane osobowe Wykonawca przekaże Zamawiającemu, Wykonawca zobowiązuje się do przekazania tym osobom informacji, zgodnie z klauzul</w:t>
      </w:r>
      <w:r w:rsidR="00915606" w:rsidRPr="00C2254C">
        <w:rPr>
          <w:sz w:val="20"/>
          <w:szCs w:val="20"/>
          <w:lang w:eastAsia="en-US"/>
        </w:rPr>
        <w:t>ą</w:t>
      </w:r>
      <w:r w:rsidRPr="00C2254C">
        <w:rPr>
          <w:sz w:val="20"/>
          <w:szCs w:val="20"/>
          <w:lang w:eastAsia="en-US"/>
        </w:rPr>
        <w:t xml:space="preserve"> informacyjn</w:t>
      </w:r>
      <w:r w:rsidR="00915606" w:rsidRPr="00C2254C">
        <w:rPr>
          <w:sz w:val="20"/>
          <w:szCs w:val="20"/>
          <w:lang w:eastAsia="en-US"/>
        </w:rPr>
        <w:t>ą</w:t>
      </w:r>
      <w:r w:rsidRPr="00C2254C">
        <w:rPr>
          <w:sz w:val="20"/>
          <w:szCs w:val="20"/>
          <w:lang w:eastAsia="en-US"/>
        </w:rPr>
        <w:t>, stanowiąc</w:t>
      </w:r>
      <w:r w:rsidR="00915606" w:rsidRPr="00C2254C">
        <w:rPr>
          <w:sz w:val="20"/>
          <w:szCs w:val="20"/>
          <w:lang w:eastAsia="en-US"/>
        </w:rPr>
        <w:t>ym</w:t>
      </w:r>
      <w:r w:rsidRPr="00C2254C">
        <w:rPr>
          <w:sz w:val="20"/>
          <w:szCs w:val="20"/>
          <w:lang w:eastAsia="en-US"/>
        </w:rPr>
        <w:t xml:space="preserve"> </w:t>
      </w:r>
      <w:r w:rsidR="00C636F4">
        <w:rPr>
          <w:b/>
          <w:sz w:val="20"/>
          <w:szCs w:val="20"/>
          <w:lang w:eastAsia="en-US"/>
        </w:rPr>
        <w:t>Z</w:t>
      </w:r>
      <w:r w:rsidRPr="00C2254C">
        <w:rPr>
          <w:b/>
          <w:sz w:val="20"/>
          <w:szCs w:val="20"/>
          <w:lang w:eastAsia="en-US"/>
        </w:rPr>
        <w:t xml:space="preserve">ałącznik nr 4 </w:t>
      </w:r>
      <w:r w:rsidRPr="00C2254C">
        <w:rPr>
          <w:sz w:val="20"/>
          <w:szCs w:val="20"/>
          <w:lang w:eastAsia="en-US"/>
        </w:rPr>
        <w:t xml:space="preserve">do umowy. </w:t>
      </w:r>
    </w:p>
    <w:p w14:paraId="122DE378" w14:textId="20CEA1B3" w:rsidR="00B11CC7" w:rsidRPr="00C2254C" w:rsidRDefault="00B11CC7" w:rsidP="00CC3208">
      <w:pPr>
        <w:numPr>
          <w:ilvl w:val="0"/>
          <w:numId w:val="15"/>
        </w:numPr>
        <w:suppressAutoHyphens w:val="0"/>
        <w:spacing w:after="0" w:line="240" w:lineRule="auto"/>
        <w:contextualSpacing/>
        <w:jc w:val="both"/>
        <w:rPr>
          <w:sz w:val="20"/>
          <w:szCs w:val="20"/>
          <w:lang w:eastAsia="en-US"/>
        </w:rPr>
      </w:pPr>
      <w:r w:rsidRPr="00C2254C">
        <w:rPr>
          <w:sz w:val="20"/>
          <w:szCs w:val="20"/>
          <w:lang w:eastAsia="en-US"/>
        </w:rPr>
        <w:t xml:space="preserve">W przypadku gdy w trakcie realizacji niniejszej umowy zajdzie konieczność przekazania Wykonawcy przez Zamawiającego dokumentów zawierających dane osobowe lub powierzenia Wykonawcy danych osobowych w inny sposób, pomiędzy Zamawiającym a Wykonawcą zostanie zawarta umowa na powierzenie danych osobowych. </w:t>
      </w:r>
      <w:r w:rsidR="00915606" w:rsidRPr="00C2254C">
        <w:rPr>
          <w:sz w:val="20"/>
          <w:szCs w:val="20"/>
          <w:lang w:eastAsia="en-US"/>
        </w:rPr>
        <w:t>U</w:t>
      </w:r>
      <w:r w:rsidRPr="00C2254C">
        <w:rPr>
          <w:sz w:val="20"/>
          <w:szCs w:val="20"/>
          <w:lang w:eastAsia="en-US"/>
        </w:rPr>
        <w:t>mow</w:t>
      </w:r>
      <w:r w:rsidR="00915606" w:rsidRPr="00C2254C">
        <w:rPr>
          <w:sz w:val="20"/>
          <w:szCs w:val="20"/>
          <w:lang w:eastAsia="en-US"/>
        </w:rPr>
        <w:t>a</w:t>
      </w:r>
      <w:r w:rsidRPr="00C2254C">
        <w:rPr>
          <w:sz w:val="20"/>
          <w:szCs w:val="20"/>
          <w:lang w:eastAsia="en-US"/>
        </w:rPr>
        <w:t xml:space="preserve"> powierzenia danych osobowych stanowi </w:t>
      </w:r>
      <w:r w:rsidR="00C636F4">
        <w:rPr>
          <w:b/>
          <w:sz w:val="20"/>
          <w:szCs w:val="20"/>
          <w:lang w:eastAsia="en-US"/>
        </w:rPr>
        <w:t>Z</w:t>
      </w:r>
      <w:r w:rsidRPr="00C2254C">
        <w:rPr>
          <w:b/>
          <w:sz w:val="20"/>
          <w:szCs w:val="20"/>
          <w:lang w:eastAsia="en-US"/>
        </w:rPr>
        <w:t>ałącznik nr 5</w:t>
      </w:r>
      <w:r w:rsidRPr="00C2254C">
        <w:rPr>
          <w:sz w:val="20"/>
          <w:szCs w:val="20"/>
          <w:lang w:eastAsia="en-US"/>
        </w:rPr>
        <w:t xml:space="preserve"> do umowy. </w:t>
      </w:r>
    </w:p>
    <w:p w14:paraId="057C3A87" w14:textId="67DFC9DF" w:rsidR="00B11CC7" w:rsidRPr="00C2254C" w:rsidRDefault="00B11CC7" w:rsidP="00CC3208">
      <w:pPr>
        <w:numPr>
          <w:ilvl w:val="0"/>
          <w:numId w:val="15"/>
        </w:numPr>
        <w:suppressAutoHyphens w:val="0"/>
        <w:spacing w:after="0" w:line="240" w:lineRule="auto"/>
        <w:contextualSpacing/>
        <w:jc w:val="both"/>
        <w:rPr>
          <w:rFonts w:eastAsia="Times New Roman"/>
          <w:b/>
          <w:kern w:val="1"/>
          <w:sz w:val="20"/>
          <w:szCs w:val="20"/>
          <w:lang w:eastAsia="pl-PL"/>
        </w:rPr>
      </w:pPr>
      <w:r w:rsidRPr="00C2254C">
        <w:rPr>
          <w:sz w:val="20"/>
          <w:szCs w:val="20"/>
          <w:lang w:eastAsia="en-US"/>
        </w:rPr>
        <w:t xml:space="preserve">Wykonawca zwalnia Zamawiającego z odpowiedzialności z tytułu wszelkich roszczeń związanych </w:t>
      </w:r>
      <w:r w:rsidR="00B95AF9" w:rsidRPr="00C2254C">
        <w:rPr>
          <w:sz w:val="20"/>
          <w:szCs w:val="20"/>
          <w:lang w:eastAsia="en-US"/>
        </w:rPr>
        <w:br/>
      </w:r>
      <w:r w:rsidRPr="00C2254C">
        <w:rPr>
          <w:sz w:val="20"/>
          <w:szCs w:val="20"/>
          <w:lang w:eastAsia="en-US"/>
        </w:rPr>
        <w:t>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ust. 1-3 powyżej. W celu uniknięcia wątpliwości strony zgodnie postanawiają, iż niniejsze postanowienie stanowi zobowiązanie Wykonawcy o świadczenie na rzecz osoby trzeciej - osoby fizycznej lub organu nadzoru, w ramach którego Wykonawca zobowiązuje się do pokrycia wszelkich roszczeń zgłoszonych przez osoby fizyczne lub organy nadzorcze w związku z naruszeniem przez Zamawiającego obowiązku informacyjnego przewidzianego w art. 13 i 14 RODO. W</w:t>
      </w:r>
      <w:r w:rsidR="00F8612D" w:rsidRPr="00C2254C">
        <w:rPr>
          <w:sz w:val="20"/>
          <w:szCs w:val="20"/>
          <w:lang w:eastAsia="en-US"/>
        </w:rPr>
        <w:t> </w:t>
      </w:r>
      <w:r w:rsidRPr="00C2254C">
        <w:rPr>
          <w:sz w:val="20"/>
          <w:szCs w:val="20"/>
          <w:lang w:eastAsia="en-US"/>
        </w:rPr>
        <w:t>przedmiotowym przypadku Wykonawca zobowiązany jest zaspokoić roszczenia tych osób lub zapłacić wszelkie kary administracyjne zamiast Zamawiającego, dochodzone od Zamawiającego w</w:t>
      </w:r>
      <w:r w:rsidR="00F8612D" w:rsidRPr="00C2254C">
        <w:rPr>
          <w:sz w:val="20"/>
          <w:szCs w:val="20"/>
          <w:lang w:eastAsia="en-US"/>
        </w:rPr>
        <w:t> </w:t>
      </w:r>
      <w:r w:rsidRPr="00C2254C">
        <w:rPr>
          <w:sz w:val="20"/>
          <w:szCs w:val="20"/>
          <w:lang w:eastAsia="en-US"/>
        </w:rPr>
        <w:t>związku z naruszeniem przez Wykonawcę obowiązków przewidzianych w ust. 1- 3. W wypadku zaspokojenia przez Zamawiającego roszczeń związanych ze szkodami, karami administracyjnymi i</w:t>
      </w:r>
      <w:r w:rsidR="00F8612D" w:rsidRPr="00C2254C">
        <w:rPr>
          <w:sz w:val="20"/>
          <w:szCs w:val="20"/>
          <w:lang w:eastAsia="en-US"/>
        </w:rPr>
        <w:t> </w:t>
      </w:r>
      <w:r w:rsidRPr="00C2254C">
        <w:rPr>
          <w:sz w:val="20"/>
          <w:szCs w:val="20"/>
          <w:lang w:eastAsia="en-US"/>
        </w:rPr>
        <w:t xml:space="preserve">innymi wydatkami, wynikającymi </w:t>
      </w:r>
      <w:r w:rsidR="00B95AF9" w:rsidRPr="00C2254C">
        <w:rPr>
          <w:sz w:val="20"/>
          <w:szCs w:val="20"/>
          <w:lang w:eastAsia="en-US"/>
        </w:rPr>
        <w:br/>
      </w:r>
      <w:r w:rsidRPr="00C2254C">
        <w:rPr>
          <w:sz w:val="20"/>
          <w:szCs w:val="20"/>
          <w:lang w:eastAsia="en-US"/>
        </w:rPr>
        <w:t>z jakichkolwiek zarzutów, żądań, pozwów lub z jakichkolwiek innych działań podejmowanych przez osoby trzecie (w tym organy nadzorcze), które wynikają z</w:t>
      </w:r>
      <w:r w:rsidR="00F8612D" w:rsidRPr="00C2254C">
        <w:rPr>
          <w:sz w:val="20"/>
          <w:szCs w:val="20"/>
          <w:lang w:eastAsia="en-US"/>
        </w:rPr>
        <w:t> </w:t>
      </w:r>
      <w:r w:rsidRPr="00C2254C">
        <w:rPr>
          <w:sz w:val="20"/>
          <w:szCs w:val="20"/>
          <w:lang w:eastAsia="en-US"/>
        </w:rPr>
        <w:t xml:space="preserve">naruszenia lub dotyczą naruszenia obowiązków Wykonawcy określonych w niniejszej Umowie, , Wykonawca zobowiązany jest do zwrotu wszelkich kwot poniesionych przez Zamawiającego na zaspokojenie roszczeń tych osób oraz do wynagrodzenia wszelkiej szkody, jaką Zamawiający poniesie w związku z naruszeniem przez Wykonawcę obowiązków określonych </w:t>
      </w:r>
      <w:r w:rsidR="00901A42" w:rsidRPr="00C2254C">
        <w:rPr>
          <w:sz w:val="20"/>
          <w:szCs w:val="20"/>
          <w:lang w:eastAsia="en-US"/>
        </w:rPr>
        <w:br/>
      </w:r>
      <w:r w:rsidRPr="00C2254C">
        <w:rPr>
          <w:sz w:val="20"/>
          <w:szCs w:val="20"/>
          <w:lang w:eastAsia="en-US"/>
        </w:rPr>
        <w:t>w niniejszej Umowie, w szczególności określonych w</w:t>
      </w:r>
      <w:r w:rsidR="00F8612D" w:rsidRPr="00C2254C">
        <w:rPr>
          <w:sz w:val="20"/>
          <w:szCs w:val="20"/>
          <w:lang w:eastAsia="en-US"/>
        </w:rPr>
        <w:t> </w:t>
      </w:r>
      <w:r w:rsidRPr="00C2254C">
        <w:rPr>
          <w:sz w:val="20"/>
          <w:szCs w:val="20"/>
          <w:lang w:eastAsia="en-US"/>
        </w:rPr>
        <w:t>ust. 1-3.</w:t>
      </w:r>
    </w:p>
    <w:p w14:paraId="4915AE56" w14:textId="77777777" w:rsidR="0022747B" w:rsidRPr="00C2254C" w:rsidRDefault="0022747B" w:rsidP="00915606">
      <w:pPr>
        <w:tabs>
          <w:tab w:val="left" w:pos="0"/>
        </w:tabs>
        <w:spacing w:after="0" w:line="240" w:lineRule="auto"/>
        <w:jc w:val="center"/>
        <w:rPr>
          <w:rFonts w:eastAsia="Times New Roman"/>
          <w:b/>
          <w:kern w:val="1"/>
          <w:sz w:val="20"/>
          <w:szCs w:val="20"/>
          <w:lang w:eastAsia="pl-PL"/>
        </w:rPr>
      </w:pPr>
    </w:p>
    <w:p w14:paraId="09DE0EE9" w14:textId="2DD51105" w:rsidR="00B11CC7" w:rsidRPr="00C2254C" w:rsidRDefault="00B81F1B" w:rsidP="00B81F1B">
      <w:pPr>
        <w:tabs>
          <w:tab w:val="left" w:pos="0"/>
          <w:tab w:val="center" w:pos="4535"/>
          <w:tab w:val="left" w:pos="5056"/>
        </w:tabs>
        <w:spacing w:after="0" w:line="240" w:lineRule="auto"/>
        <w:rPr>
          <w:rFonts w:eastAsia="Times New Roman"/>
          <w:b/>
          <w:kern w:val="1"/>
          <w:sz w:val="20"/>
          <w:szCs w:val="20"/>
          <w:lang w:eastAsia="pl-PL"/>
        </w:rPr>
      </w:pPr>
      <w:r>
        <w:rPr>
          <w:rFonts w:eastAsia="Times New Roman"/>
          <w:b/>
          <w:kern w:val="1"/>
          <w:sz w:val="20"/>
          <w:szCs w:val="20"/>
          <w:lang w:eastAsia="pl-PL"/>
        </w:rPr>
        <w:tab/>
      </w:r>
      <w:r w:rsidR="00B11CC7" w:rsidRPr="00C2254C">
        <w:rPr>
          <w:rFonts w:eastAsia="Times New Roman"/>
          <w:b/>
          <w:kern w:val="1"/>
          <w:sz w:val="20"/>
          <w:szCs w:val="20"/>
          <w:lang w:eastAsia="pl-PL"/>
        </w:rPr>
        <w:t>§ 1</w:t>
      </w:r>
      <w:r>
        <w:rPr>
          <w:rFonts w:eastAsia="Times New Roman"/>
          <w:b/>
          <w:kern w:val="1"/>
          <w:sz w:val="20"/>
          <w:szCs w:val="20"/>
          <w:lang w:eastAsia="pl-PL"/>
        </w:rPr>
        <w:t>5</w:t>
      </w:r>
    </w:p>
    <w:p w14:paraId="26EEA729" w14:textId="77777777" w:rsidR="00B11CC7" w:rsidRPr="00C2254C" w:rsidRDefault="00B11CC7">
      <w:pPr>
        <w:spacing w:after="0" w:line="240" w:lineRule="auto"/>
        <w:jc w:val="center"/>
        <w:rPr>
          <w:rFonts w:eastAsia="Times New Roman"/>
          <w:b/>
          <w:kern w:val="1"/>
          <w:sz w:val="20"/>
          <w:szCs w:val="20"/>
          <w:lang w:eastAsia="pl-PL"/>
        </w:rPr>
      </w:pPr>
      <w:r w:rsidRPr="00C2254C">
        <w:rPr>
          <w:rFonts w:eastAsia="Times New Roman"/>
          <w:b/>
          <w:kern w:val="1"/>
          <w:sz w:val="20"/>
          <w:szCs w:val="20"/>
          <w:lang w:eastAsia="pl-PL"/>
        </w:rPr>
        <w:t>Postanowienia ogólne</w:t>
      </w:r>
    </w:p>
    <w:p w14:paraId="2C8F914F" w14:textId="77777777" w:rsidR="00B11CC7" w:rsidRPr="00C2254C" w:rsidRDefault="00B11CC7" w:rsidP="00CC3208">
      <w:pPr>
        <w:numPr>
          <w:ilvl w:val="0"/>
          <w:numId w:val="9"/>
        </w:numPr>
        <w:spacing w:after="0" w:line="240" w:lineRule="auto"/>
        <w:ind w:left="426" w:hanging="426"/>
        <w:jc w:val="both"/>
        <w:rPr>
          <w:rFonts w:eastAsia="Times New Roman"/>
          <w:kern w:val="1"/>
          <w:sz w:val="20"/>
          <w:szCs w:val="20"/>
          <w:lang w:eastAsia="pl-PL"/>
        </w:rPr>
      </w:pPr>
      <w:r w:rsidRPr="00C2254C">
        <w:rPr>
          <w:rFonts w:eastAsia="Times New Roman"/>
          <w:kern w:val="1"/>
          <w:sz w:val="20"/>
          <w:szCs w:val="20"/>
          <w:lang w:eastAsia="pl-PL"/>
        </w:rPr>
        <w:t>Prawem właściwym dla niniejszej umowy jest prawo polskie.</w:t>
      </w:r>
    </w:p>
    <w:p w14:paraId="1AC64D22" w14:textId="1679A676" w:rsidR="00B11CC7" w:rsidRPr="00C2254C" w:rsidRDefault="00B11CC7" w:rsidP="00CC3208">
      <w:pPr>
        <w:numPr>
          <w:ilvl w:val="0"/>
          <w:numId w:val="9"/>
        </w:numPr>
        <w:spacing w:after="0" w:line="240" w:lineRule="auto"/>
        <w:ind w:left="426" w:hanging="426"/>
        <w:jc w:val="both"/>
        <w:rPr>
          <w:sz w:val="20"/>
          <w:szCs w:val="20"/>
        </w:rPr>
      </w:pPr>
      <w:r w:rsidRPr="00C2254C">
        <w:rPr>
          <w:rFonts w:eastAsia="Times New Roman"/>
          <w:kern w:val="1"/>
          <w:sz w:val="20"/>
          <w:szCs w:val="20"/>
          <w:lang w:eastAsia="pl-PL"/>
        </w:rPr>
        <w:t>Wniosek Wykonawcy o zmianę treści umowy winien być zgłoszony Zamawiającemu w</w:t>
      </w:r>
      <w:r w:rsidR="000A3B17" w:rsidRPr="00C2254C">
        <w:rPr>
          <w:rFonts w:eastAsia="Times New Roman"/>
          <w:kern w:val="1"/>
          <w:sz w:val="20"/>
          <w:szCs w:val="20"/>
          <w:lang w:eastAsia="pl-PL"/>
        </w:rPr>
        <w:t> </w:t>
      </w:r>
      <w:r w:rsidRPr="00C2254C">
        <w:rPr>
          <w:rFonts w:eastAsia="Times New Roman"/>
          <w:kern w:val="1"/>
          <w:sz w:val="20"/>
          <w:szCs w:val="20"/>
          <w:lang w:eastAsia="pl-PL"/>
        </w:rPr>
        <w:t>terminie do 7 dni licząc od dnia zaistnienia przesłanki do zmiany umowy.</w:t>
      </w:r>
    </w:p>
    <w:p w14:paraId="4489C521" w14:textId="77777777" w:rsidR="00B11CC7" w:rsidRPr="00C2254C" w:rsidRDefault="00B11CC7" w:rsidP="00CC3208">
      <w:pPr>
        <w:numPr>
          <w:ilvl w:val="0"/>
          <w:numId w:val="9"/>
        </w:numPr>
        <w:spacing w:after="0" w:line="240" w:lineRule="auto"/>
        <w:ind w:left="426" w:hanging="426"/>
        <w:jc w:val="both"/>
        <w:rPr>
          <w:rFonts w:eastAsia="Times New Roman"/>
          <w:kern w:val="1"/>
          <w:sz w:val="20"/>
          <w:szCs w:val="20"/>
          <w:lang w:eastAsia="pl-PL"/>
        </w:rPr>
      </w:pPr>
      <w:r w:rsidRPr="00C2254C">
        <w:rPr>
          <w:sz w:val="20"/>
          <w:szCs w:val="20"/>
        </w:rPr>
        <w:t xml:space="preserve">Zmiana </w:t>
      </w:r>
      <w:r w:rsidR="00910847" w:rsidRPr="00C2254C">
        <w:rPr>
          <w:sz w:val="20"/>
          <w:szCs w:val="20"/>
        </w:rPr>
        <w:t>i/lub uzupełnienie</w:t>
      </w:r>
      <w:r w:rsidRPr="00C2254C">
        <w:rPr>
          <w:sz w:val="20"/>
          <w:szCs w:val="20"/>
        </w:rPr>
        <w:t xml:space="preserve"> umowy wymaga formy pisemnej pod rygorem nieważności.</w:t>
      </w:r>
    </w:p>
    <w:p w14:paraId="745C4A2B" w14:textId="1D1D70C3" w:rsidR="00B11CC7" w:rsidRPr="00C2254C" w:rsidRDefault="00B11CC7" w:rsidP="00CC3208">
      <w:pPr>
        <w:numPr>
          <w:ilvl w:val="0"/>
          <w:numId w:val="9"/>
        </w:numPr>
        <w:spacing w:after="0" w:line="240" w:lineRule="auto"/>
        <w:ind w:left="426" w:hanging="426"/>
        <w:jc w:val="both"/>
        <w:rPr>
          <w:rFonts w:eastAsia="Times New Roman"/>
          <w:kern w:val="1"/>
          <w:sz w:val="20"/>
          <w:szCs w:val="20"/>
          <w:lang w:eastAsia="pl-PL"/>
        </w:rPr>
      </w:pPr>
      <w:r w:rsidRPr="00C2254C">
        <w:rPr>
          <w:rFonts w:eastAsia="Times New Roman"/>
          <w:kern w:val="1"/>
          <w:sz w:val="20"/>
          <w:szCs w:val="20"/>
          <w:lang w:eastAsia="pl-PL"/>
        </w:rPr>
        <w:t>Spory wynikłe w trakcie wykonywania umowy rozstrzygał będzie sąd właściwy dla siedziby Zamawiającego.</w:t>
      </w:r>
    </w:p>
    <w:p w14:paraId="0D7BBCEA" w14:textId="6B981024" w:rsidR="003655F3" w:rsidRPr="00C2254C" w:rsidRDefault="003655F3" w:rsidP="00CC3208">
      <w:pPr>
        <w:numPr>
          <w:ilvl w:val="0"/>
          <w:numId w:val="9"/>
        </w:numPr>
        <w:spacing w:after="0" w:line="240" w:lineRule="auto"/>
        <w:ind w:left="426" w:hanging="426"/>
        <w:jc w:val="both"/>
        <w:rPr>
          <w:rFonts w:eastAsia="Times New Roman"/>
          <w:kern w:val="1"/>
          <w:sz w:val="20"/>
          <w:szCs w:val="20"/>
          <w:lang w:eastAsia="pl-PL"/>
        </w:rPr>
      </w:pPr>
      <w:r w:rsidRPr="00C2254C">
        <w:rPr>
          <w:sz w:val="20"/>
          <w:szCs w:val="20"/>
        </w:rPr>
        <w:t xml:space="preserve">W sprawach nie uregulowanych niniejszą Umową mają zastosowanie przepisy Kodeksu Cywilnego oraz innych, powszechnie obowiązujących przepisów prawa. </w:t>
      </w:r>
    </w:p>
    <w:p w14:paraId="139642E5" w14:textId="77777777" w:rsidR="0094592C" w:rsidRPr="00C2254C" w:rsidRDefault="00B11CC7" w:rsidP="00CC3208">
      <w:pPr>
        <w:numPr>
          <w:ilvl w:val="0"/>
          <w:numId w:val="9"/>
        </w:numPr>
        <w:spacing w:after="0" w:line="240" w:lineRule="auto"/>
        <w:ind w:left="426" w:hanging="426"/>
        <w:jc w:val="both"/>
        <w:rPr>
          <w:rFonts w:eastAsia="Times New Roman"/>
          <w:b/>
          <w:kern w:val="1"/>
          <w:sz w:val="20"/>
          <w:szCs w:val="20"/>
          <w:lang w:eastAsia="pl-PL"/>
        </w:rPr>
      </w:pPr>
      <w:r w:rsidRPr="00C2254C">
        <w:rPr>
          <w:rFonts w:eastAsia="Times New Roman"/>
          <w:kern w:val="1"/>
          <w:sz w:val="20"/>
          <w:szCs w:val="20"/>
          <w:lang w:eastAsia="pl-PL"/>
        </w:rPr>
        <w:t>Wykaz załączników stanowiących integralną część niniejszej Umowy:</w:t>
      </w:r>
    </w:p>
    <w:p w14:paraId="0690F4A1" w14:textId="6536A74A" w:rsidR="0094592C" w:rsidRPr="00C2254C" w:rsidRDefault="00B11CC7" w:rsidP="00C12FA1">
      <w:pPr>
        <w:spacing w:after="0" w:line="240" w:lineRule="auto"/>
        <w:ind w:left="2552" w:hanging="1843"/>
        <w:jc w:val="both"/>
        <w:rPr>
          <w:b/>
          <w:kern w:val="1"/>
          <w:sz w:val="20"/>
          <w:szCs w:val="20"/>
        </w:rPr>
      </w:pPr>
      <w:r w:rsidRPr="00C2254C">
        <w:rPr>
          <w:b/>
          <w:kern w:val="1"/>
          <w:sz w:val="20"/>
          <w:szCs w:val="20"/>
        </w:rPr>
        <w:t xml:space="preserve">Załącznik nr 1 – </w:t>
      </w:r>
      <w:r w:rsidR="000629C3" w:rsidRPr="00C2254C">
        <w:rPr>
          <w:b/>
          <w:kern w:val="1"/>
          <w:sz w:val="20"/>
          <w:szCs w:val="20"/>
        </w:rPr>
        <w:tab/>
      </w:r>
      <w:r w:rsidR="00B45187" w:rsidRPr="00C2254C">
        <w:rPr>
          <w:b/>
          <w:kern w:val="1"/>
          <w:sz w:val="20"/>
          <w:szCs w:val="20"/>
        </w:rPr>
        <w:t>O</w:t>
      </w:r>
      <w:r w:rsidRPr="00C2254C">
        <w:rPr>
          <w:b/>
          <w:kern w:val="1"/>
          <w:sz w:val="20"/>
          <w:szCs w:val="20"/>
        </w:rPr>
        <w:t xml:space="preserve">pis przedmiotu zamówienia </w:t>
      </w:r>
    </w:p>
    <w:p w14:paraId="7DD7A925" w14:textId="6E45BCFB" w:rsidR="00F17C6B" w:rsidRPr="00C12FA1" w:rsidRDefault="00F17C6B" w:rsidP="00C12FA1">
      <w:pPr>
        <w:spacing w:after="0" w:line="240" w:lineRule="auto"/>
        <w:ind w:left="2552" w:hanging="1843"/>
        <w:jc w:val="both"/>
        <w:rPr>
          <w:b/>
          <w:kern w:val="1"/>
          <w:sz w:val="20"/>
          <w:szCs w:val="20"/>
        </w:rPr>
      </w:pPr>
      <w:r w:rsidRPr="00C12FA1">
        <w:rPr>
          <w:b/>
          <w:kern w:val="1"/>
          <w:sz w:val="20"/>
          <w:szCs w:val="20"/>
        </w:rPr>
        <w:t xml:space="preserve">Załącznik nr 1a </w:t>
      </w:r>
      <w:r w:rsidR="001E2E12" w:rsidRPr="00C2254C">
        <w:rPr>
          <w:rFonts w:eastAsia="Times New Roman"/>
          <w:b/>
          <w:kern w:val="1"/>
          <w:sz w:val="20"/>
          <w:szCs w:val="20"/>
          <w:lang w:eastAsia="pl-PL"/>
        </w:rPr>
        <w:t>–</w:t>
      </w:r>
      <w:r w:rsidRPr="00C12FA1">
        <w:rPr>
          <w:b/>
          <w:kern w:val="1"/>
          <w:sz w:val="20"/>
          <w:szCs w:val="20"/>
        </w:rPr>
        <w:t xml:space="preserve"> </w:t>
      </w:r>
      <w:r w:rsidRPr="00C12FA1">
        <w:rPr>
          <w:b/>
          <w:kern w:val="1"/>
          <w:sz w:val="20"/>
          <w:szCs w:val="20"/>
        </w:rPr>
        <w:tab/>
        <w:t>Regulamin Konkursu wraz z załącznikami</w:t>
      </w:r>
    </w:p>
    <w:p w14:paraId="775EEC8F" w14:textId="01B3EADC" w:rsidR="00F17C6B" w:rsidRPr="00C2254C" w:rsidRDefault="00F17C6B" w:rsidP="00C12FA1">
      <w:pPr>
        <w:spacing w:after="0" w:line="240" w:lineRule="auto"/>
        <w:ind w:left="2552" w:hanging="1843"/>
        <w:jc w:val="both"/>
        <w:rPr>
          <w:rFonts w:eastAsia="Times New Roman"/>
          <w:b/>
          <w:kern w:val="1"/>
          <w:sz w:val="20"/>
          <w:szCs w:val="20"/>
          <w:lang w:eastAsia="pl-PL"/>
        </w:rPr>
      </w:pPr>
      <w:r w:rsidRPr="00C12FA1">
        <w:rPr>
          <w:b/>
          <w:kern w:val="1"/>
          <w:sz w:val="20"/>
          <w:szCs w:val="20"/>
        </w:rPr>
        <w:t xml:space="preserve">Załącznik nr 1b </w:t>
      </w:r>
      <w:r w:rsidR="001E2E12" w:rsidRPr="00C2254C">
        <w:rPr>
          <w:rFonts w:eastAsia="Times New Roman"/>
          <w:b/>
          <w:kern w:val="1"/>
          <w:sz w:val="20"/>
          <w:szCs w:val="20"/>
          <w:lang w:eastAsia="pl-PL"/>
        </w:rPr>
        <w:t>–</w:t>
      </w:r>
      <w:r w:rsidRPr="00C2254C">
        <w:rPr>
          <w:b/>
          <w:kern w:val="1"/>
          <w:sz w:val="20"/>
          <w:szCs w:val="20"/>
        </w:rPr>
        <w:t xml:space="preserve"> </w:t>
      </w:r>
      <w:r w:rsidR="00A15870" w:rsidRPr="00C2254C">
        <w:rPr>
          <w:b/>
          <w:kern w:val="1"/>
          <w:sz w:val="20"/>
          <w:szCs w:val="20"/>
        </w:rPr>
        <w:tab/>
      </w:r>
      <w:r w:rsidR="006D21DF" w:rsidRPr="00C2254C">
        <w:rPr>
          <w:b/>
          <w:kern w:val="1"/>
          <w:sz w:val="20"/>
          <w:szCs w:val="20"/>
        </w:rPr>
        <w:t>Zalecenia pokonkursowe Sądu Konkursowego</w:t>
      </w:r>
    </w:p>
    <w:p w14:paraId="02058920" w14:textId="0552D580" w:rsidR="0094592C" w:rsidRPr="00C2254C" w:rsidRDefault="00B11CC7" w:rsidP="00C12FA1">
      <w:pPr>
        <w:spacing w:after="0" w:line="240" w:lineRule="auto"/>
        <w:ind w:left="2552" w:hanging="1843"/>
        <w:jc w:val="both"/>
        <w:rPr>
          <w:rFonts w:eastAsia="Times New Roman"/>
          <w:b/>
          <w:i/>
          <w:iCs/>
          <w:kern w:val="1"/>
          <w:sz w:val="20"/>
          <w:szCs w:val="20"/>
          <w:lang w:eastAsia="pl-PL"/>
        </w:rPr>
      </w:pPr>
      <w:r w:rsidRPr="00C2254C">
        <w:rPr>
          <w:rFonts w:eastAsia="Times New Roman"/>
          <w:b/>
          <w:kern w:val="1"/>
          <w:sz w:val="20"/>
          <w:szCs w:val="20"/>
          <w:lang w:eastAsia="pl-PL"/>
        </w:rPr>
        <w:t xml:space="preserve">Załącznik nr 2 – </w:t>
      </w:r>
      <w:r w:rsidR="000629C3" w:rsidRPr="00C2254C">
        <w:rPr>
          <w:rFonts w:eastAsia="Times New Roman"/>
          <w:b/>
          <w:kern w:val="1"/>
          <w:sz w:val="20"/>
          <w:szCs w:val="20"/>
          <w:lang w:eastAsia="pl-PL"/>
        </w:rPr>
        <w:tab/>
      </w:r>
      <w:r w:rsidR="00C12FA1" w:rsidRPr="00C0752D">
        <w:rPr>
          <w:rFonts w:eastAsia="Times New Roman"/>
          <w:b/>
          <w:kern w:val="1"/>
          <w:sz w:val="20"/>
          <w:szCs w:val="20"/>
          <w:lang w:eastAsia="pl-PL"/>
        </w:rPr>
        <w:t>O</w:t>
      </w:r>
      <w:r w:rsidRPr="00C0752D">
        <w:rPr>
          <w:rFonts w:eastAsia="Times New Roman"/>
          <w:b/>
          <w:kern w:val="1"/>
          <w:sz w:val="20"/>
          <w:szCs w:val="20"/>
          <w:lang w:eastAsia="pl-PL"/>
        </w:rPr>
        <w:t>świadczenie</w:t>
      </w:r>
      <w:r w:rsidR="00C12FA1" w:rsidRPr="00C0752D">
        <w:rPr>
          <w:rFonts w:eastAsia="Times New Roman"/>
          <w:b/>
          <w:kern w:val="1"/>
          <w:sz w:val="20"/>
          <w:szCs w:val="20"/>
          <w:lang w:eastAsia="pl-PL"/>
        </w:rPr>
        <w:t xml:space="preserve"> </w:t>
      </w:r>
      <w:r w:rsidRPr="00C0752D">
        <w:rPr>
          <w:rFonts w:eastAsia="Times New Roman"/>
          <w:b/>
          <w:kern w:val="1"/>
          <w:sz w:val="20"/>
          <w:szCs w:val="20"/>
          <w:lang w:eastAsia="pl-PL"/>
        </w:rPr>
        <w:t>o przyjęciu obowiązków wraz</w:t>
      </w:r>
      <w:r w:rsidR="0094592C" w:rsidRPr="00C0752D">
        <w:rPr>
          <w:rFonts w:eastAsia="Times New Roman"/>
          <w:b/>
          <w:kern w:val="1"/>
          <w:sz w:val="20"/>
          <w:szCs w:val="20"/>
          <w:lang w:eastAsia="pl-PL"/>
        </w:rPr>
        <w:t xml:space="preserve"> </w:t>
      </w:r>
      <w:r w:rsidRPr="00C0752D">
        <w:rPr>
          <w:rFonts w:eastAsia="Times New Roman"/>
          <w:b/>
          <w:kern w:val="1"/>
          <w:sz w:val="20"/>
          <w:szCs w:val="20"/>
          <w:lang w:eastAsia="pl-PL"/>
        </w:rPr>
        <w:t>z</w:t>
      </w:r>
      <w:r w:rsidR="000A3B17" w:rsidRPr="00C0752D">
        <w:rPr>
          <w:rFonts w:eastAsia="Times New Roman"/>
          <w:b/>
          <w:kern w:val="1"/>
          <w:sz w:val="20"/>
          <w:szCs w:val="20"/>
          <w:lang w:eastAsia="pl-PL"/>
        </w:rPr>
        <w:t> </w:t>
      </w:r>
      <w:r w:rsidRPr="00C0752D">
        <w:rPr>
          <w:rFonts w:eastAsia="Times New Roman"/>
          <w:b/>
          <w:kern w:val="1"/>
          <w:sz w:val="20"/>
          <w:szCs w:val="20"/>
          <w:lang w:eastAsia="pl-PL"/>
        </w:rPr>
        <w:t>kserokopią</w:t>
      </w:r>
      <w:r w:rsidR="000629C3" w:rsidRPr="00C0752D">
        <w:rPr>
          <w:rFonts w:eastAsia="Times New Roman"/>
          <w:b/>
          <w:kern w:val="1"/>
          <w:sz w:val="20"/>
          <w:szCs w:val="20"/>
          <w:lang w:eastAsia="pl-PL"/>
        </w:rPr>
        <w:t xml:space="preserve"> </w:t>
      </w:r>
      <w:r w:rsidRPr="00C0752D">
        <w:rPr>
          <w:rFonts w:eastAsia="Times New Roman"/>
          <w:b/>
          <w:kern w:val="1"/>
          <w:sz w:val="20"/>
          <w:szCs w:val="20"/>
          <w:lang w:eastAsia="pl-PL"/>
        </w:rPr>
        <w:t>dokumentu potwierdzającego posiadanie uprawnień</w:t>
      </w:r>
      <w:r w:rsidR="0026799D" w:rsidRPr="00C0752D">
        <w:rPr>
          <w:rFonts w:eastAsia="Times New Roman"/>
          <w:b/>
          <w:kern w:val="1"/>
          <w:sz w:val="20"/>
          <w:szCs w:val="20"/>
          <w:lang w:eastAsia="pl-PL"/>
        </w:rPr>
        <w:t xml:space="preserve"> i przynależność do odpowiedniej izby samorządu zawodowego</w:t>
      </w:r>
    </w:p>
    <w:p w14:paraId="296A52CA" w14:textId="1CD018F6" w:rsidR="0094592C" w:rsidRPr="00C2254C" w:rsidRDefault="00B11CC7" w:rsidP="00C12FA1">
      <w:pPr>
        <w:spacing w:after="0" w:line="240" w:lineRule="auto"/>
        <w:ind w:left="2552" w:hanging="1843"/>
        <w:jc w:val="both"/>
        <w:rPr>
          <w:rFonts w:eastAsia="Times New Roman"/>
          <w:b/>
          <w:kern w:val="1"/>
          <w:sz w:val="20"/>
          <w:szCs w:val="20"/>
          <w:lang w:eastAsia="pl-PL"/>
        </w:rPr>
      </w:pPr>
      <w:r w:rsidRPr="00C2254C">
        <w:rPr>
          <w:rFonts w:eastAsia="Times New Roman"/>
          <w:b/>
          <w:kern w:val="1"/>
          <w:sz w:val="20"/>
          <w:szCs w:val="20"/>
          <w:lang w:eastAsia="pl-PL"/>
        </w:rPr>
        <w:t xml:space="preserve">Załącznik nr 3 – </w:t>
      </w:r>
      <w:r w:rsidR="000629C3" w:rsidRPr="00C2254C">
        <w:rPr>
          <w:rFonts w:eastAsia="Times New Roman"/>
          <w:b/>
          <w:kern w:val="1"/>
          <w:sz w:val="20"/>
          <w:szCs w:val="20"/>
          <w:lang w:eastAsia="pl-PL"/>
        </w:rPr>
        <w:tab/>
      </w:r>
      <w:r w:rsidR="00C12FA1">
        <w:rPr>
          <w:rFonts w:eastAsia="Times New Roman"/>
          <w:b/>
          <w:kern w:val="1"/>
          <w:sz w:val="20"/>
          <w:szCs w:val="20"/>
          <w:lang w:eastAsia="pl-PL"/>
        </w:rPr>
        <w:t>K</w:t>
      </w:r>
      <w:r w:rsidRPr="00C2254C">
        <w:rPr>
          <w:rFonts w:eastAsia="Times New Roman"/>
          <w:b/>
          <w:kern w:val="1"/>
          <w:sz w:val="20"/>
          <w:szCs w:val="20"/>
          <w:lang w:eastAsia="pl-PL"/>
        </w:rPr>
        <w:t>serokopia dowodu wniesienia zabezpieczenia należytego wykonania umowy</w:t>
      </w:r>
    </w:p>
    <w:p w14:paraId="6EF6D1C5" w14:textId="053583C4" w:rsidR="0094592C" w:rsidRPr="00C2254C" w:rsidRDefault="00B11CC7" w:rsidP="00C12FA1">
      <w:pPr>
        <w:spacing w:after="0" w:line="240" w:lineRule="auto"/>
        <w:ind w:left="2552" w:hanging="1843"/>
        <w:jc w:val="both"/>
        <w:rPr>
          <w:rFonts w:eastAsia="Times New Roman"/>
          <w:b/>
          <w:kern w:val="1"/>
          <w:sz w:val="20"/>
          <w:szCs w:val="20"/>
          <w:lang w:eastAsia="pl-PL"/>
        </w:rPr>
      </w:pPr>
      <w:r w:rsidRPr="00C2254C">
        <w:rPr>
          <w:rFonts w:eastAsia="Times New Roman"/>
          <w:b/>
          <w:kern w:val="1"/>
          <w:sz w:val="20"/>
          <w:szCs w:val="20"/>
          <w:lang w:eastAsia="pl-PL"/>
        </w:rPr>
        <w:t xml:space="preserve">Załącznik nr 4 – </w:t>
      </w:r>
      <w:r w:rsidR="000629C3" w:rsidRPr="00C2254C">
        <w:rPr>
          <w:rFonts w:eastAsia="Times New Roman"/>
          <w:b/>
          <w:kern w:val="1"/>
          <w:sz w:val="20"/>
          <w:szCs w:val="20"/>
          <w:lang w:eastAsia="pl-PL"/>
        </w:rPr>
        <w:tab/>
      </w:r>
      <w:r w:rsidR="00C12FA1">
        <w:rPr>
          <w:rFonts w:eastAsia="Times New Roman"/>
          <w:b/>
          <w:kern w:val="1"/>
          <w:sz w:val="20"/>
          <w:szCs w:val="20"/>
          <w:lang w:eastAsia="pl-PL"/>
        </w:rPr>
        <w:t>K</w:t>
      </w:r>
      <w:r w:rsidRPr="00C2254C">
        <w:rPr>
          <w:rFonts w:eastAsia="Times New Roman"/>
          <w:b/>
          <w:kern w:val="1"/>
          <w:sz w:val="20"/>
          <w:szCs w:val="20"/>
          <w:lang w:eastAsia="pl-PL"/>
        </w:rPr>
        <w:t>lauzul</w:t>
      </w:r>
      <w:r w:rsidR="00915606" w:rsidRPr="00C2254C">
        <w:rPr>
          <w:rFonts w:eastAsia="Times New Roman"/>
          <w:b/>
          <w:kern w:val="1"/>
          <w:sz w:val="20"/>
          <w:szCs w:val="20"/>
          <w:lang w:eastAsia="pl-PL"/>
        </w:rPr>
        <w:t>a</w:t>
      </w:r>
      <w:r w:rsidRPr="00C2254C">
        <w:rPr>
          <w:rFonts w:eastAsia="Times New Roman"/>
          <w:b/>
          <w:kern w:val="1"/>
          <w:sz w:val="20"/>
          <w:szCs w:val="20"/>
          <w:lang w:eastAsia="pl-PL"/>
        </w:rPr>
        <w:t xml:space="preserve"> </w:t>
      </w:r>
      <w:r w:rsidR="006D2990" w:rsidRPr="00C2254C">
        <w:rPr>
          <w:rFonts w:eastAsia="Times New Roman"/>
          <w:b/>
          <w:kern w:val="1"/>
          <w:sz w:val="20"/>
          <w:szCs w:val="20"/>
          <w:lang w:eastAsia="pl-PL"/>
        </w:rPr>
        <w:t>i</w:t>
      </w:r>
      <w:r w:rsidRPr="00C2254C">
        <w:rPr>
          <w:rFonts w:eastAsia="Times New Roman"/>
          <w:b/>
          <w:kern w:val="1"/>
          <w:sz w:val="20"/>
          <w:szCs w:val="20"/>
          <w:lang w:eastAsia="pl-PL"/>
        </w:rPr>
        <w:t>nformacyj</w:t>
      </w:r>
      <w:r w:rsidR="006D2990" w:rsidRPr="00C2254C">
        <w:rPr>
          <w:rFonts w:eastAsia="Times New Roman"/>
          <w:b/>
          <w:kern w:val="1"/>
          <w:sz w:val="20"/>
          <w:szCs w:val="20"/>
          <w:lang w:eastAsia="pl-PL"/>
        </w:rPr>
        <w:t>n</w:t>
      </w:r>
      <w:r w:rsidR="00915606" w:rsidRPr="00C2254C">
        <w:rPr>
          <w:rFonts w:eastAsia="Times New Roman"/>
          <w:b/>
          <w:kern w:val="1"/>
          <w:sz w:val="20"/>
          <w:szCs w:val="20"/>
          <w:lang w:eastAsia="pl-PL"/>
        </w:rPr>
        <w:t>a</w:t>
      </w:r>
    </w:p>
    <w:p w14:paraId="0DDA60DD" w14:textId="36DE20B4" w:rsidR="00B11CC7" w:rsidRPr="00C2254C" w:rsidRDefault="00B11CC7" w:rsidP="00C12FA1">
      <w:pPr>
        <w:spacing w:after="0" w:line="240" w:lineRule="auto"/>
        <w:ind w:left="2552" w:hanging="1843"/>
        <w:jc w:val="both"/>
        <w:rPr>
          <w:rFonts w:eastAsia="Times New Roman"/>
          <w:b/>
          <w:kern w:val="1"/>
          <w:sz w:val="20"/>
          <w:szCs w:val="20"/>
          <w:lang w:eastAsia="pl-PL"/>
        </w:rPr>
      </w:pPr>
      <w:r w:rsidRPr="00C2254C">
        <w:rPr>
          <w:rFonts w:eastAsia="Times New Roman"/>
          <w:b/>
          <w:kern w:val="1"/>
          <w:sz w:val="20"/>
          <w:szCs w:val="20"/>
          <w:lang w:eastAsia="pl-PL"/>
        </w:rPr>
        <w:t xml:space="preserve">Załącznik nr 5 – </w:t>
      </w:r>
      <w:r w:rsidR="000629C3" w:rsidRPr="00C2254C">
        <w:rPr>
          <w:rFonts w:eastAsia="Times New Roman"/>
          <w:b/>
          <w:kern w:val="1"/>
          <w:sz w:val="20"/>
          <w:szCs w:val="20"/>
          <w:lang w:eastAsia="pl-PL"/>
        </w:rPr>
        <w:tab/>
      </w:r>
      <w:r w:rsidR="00C12FA1">
        <w:rPr>
          <w:rFonts w:eastAsia="Times New Roman"/>
          <w:b/>
          <w:kern w:val="1"/>
          <w:sz w:val="20"/>
          <w:szCs w:val="20"/>
          <w:lang w:eastAsia="pl-PL"/>
        </w:rPr>
        <w:t>U</w:t>
      </w:r>
      <w:r w:rsidRPr="00C2254C">
        <w:rPr>
          <w:rFonts w:eastAsia="Times New Roman"/>
          <w:b/>
          <w:kern w:val="1"/>
          <w:sz w:val="20"/>
          <w:szCs w:val="20"/>
          <w:lang w:eastAsia="pl-PL"/>
        </w:rPr>
        <w:t>mow</w:t>
      </w:r>
      <w:r w:rsidR="00915606" w:rsidRPr="00C2254C">
        <w:rPr>
          <w:rFonts w:eastAsia="Times New Roman"/>
          <w:b/>
          <w:kern w:val="1"/>
          <w:sz w:val="20"/>
          <w:szCs w:val="20"/>
          <w:lang w:eastAsia="pl-PL"/>
        </w:rPr>
        <w:t>a</w:t>
      </w:r>
      <w:r w:rsidRPr="00C2254C">
        <w:rPr>
          <w:rFonts w:eastAsia="Times New Roman"/>
          <w:b/>
          <w:kern w:val="1"/>
          <w:sz w:val="20"/>
          <w:szCs w:val="20"/>
          <w:lang w:eastAsia="pl-PL"/>
        </w:rPr>
        <w:t xml:space="preserve"> powierzenia przetwarzania danych</w:t>
      </w:r>
    </w:p>
    <w:p w14:paraId="206738F1" w14:textId="20F4129B" w:rsidR="00D600F8" w:rsidRDefault="00D600F8" w:rsidP="00C12FA1">
      <w:pPr>
        <w:spacing w:after="0" w:line="240" w:lineRule="auto"/>
        <w:ind w:left="2552" w:hanging="1843"/>
        <w:jc w:val="both"/>
        <w:rPr>
          <w:rFonts w:eastAsia="Times New Roman"/>
          <w:b/>
          <w:kern w:val="1"/>
          <w:sz w:val="20"/>
          <w:szCs w:val="20"/>
          <w:lang w:eastAsia="pl-PL"/>
        </w:rPr>
      </w:pPr>
      <w:r w:rsidRPr="00C2254C">
        <w:rPr>
          <w:rFonts w:eastAsia="Times New Roman"/>
          <w:b/>
          <w:kern w:val="1"/>
          <w:sz w:val="20"/>
          <w:szCs w:val="20"/>
          <w:lang w:eastAsia="pl-PL"/>
        </w:rPr>
        <w:t xml:space="preserve">Załącznik nr </w:t>
      </w:r>
      <w:r w:rsidR="000B7313" w:rsidRPr="00C2254C">
        <w:rPr>
          <w:rFonts w:eastAsia="Times New Roman"/>
          <w:b/>
          <w:kern w:val="1"/>
          <w:sz w:val="20"/>
          <w:szCs w:val="20"/>
          <w:lang w:eastAsia="pl-PL"/>
        </w:rPr>
        <w:t>6</w:t>
      </w:r>
      <w:r w:rsidRPr="00C2254C">
        <w:rPr>
          <w:rFonts w:eastAsia="Times New Roman"/>
          <w:b/>
          <w:kern w:val="1"/>
          <w:sz w:val="20"/>
          <w:szCs w:val="20"/>
          <w:lang w:eastAsia="pl-PL"/>
        </w:rPr>
        <w:t xml:space="preserve"> – </w:t>
      </w:r>
      <w:r w:rsidR="000629C3" w:rsidRPr="00C2254C">
        <w:rPr>
          <w:rFonts w:eastAsia="Times New Roman"/>
          <w:b/>
          <w:kern w:val="1"/>
          <w:sz w:val="20"/>
          <w:szCs w:val="20"/>
          <w:lang w:eastAsia="pl-PL"/>
        </w:rPr>
        <w:tab/>
      </w:r>
      <w:r w:rsidR="00797F10" w:rsidRPr="00C2254C">
        <w:rPr>
          <w:rFonts w:eastAsia="Times New Roman"/>
          <w:b/>
          <w:kern w:val="1"/>
          <w:sz w:val="20"/>
          <w:szCs w:val="20"/>
          <w:lang w:eastAsia="pl-PL"/>
        </w:rPr>
        <w:t>H</w:t>
      </w:r>
      <w:r w:rsidRPr="00C2254C">
        <w:rPr>
          <w:rFonts w:eastAsia="Times New Roman"/>
          <w:b/>
          <w:kern w:val="1"/>
          <w:sz w:val="20"/>
          <w:szCs w:val="20"/>
          <w:lang w:eastAsia="pl-PL"/>
        </w:rPr>
        <w:t xml:space="preserve">armonogram </w:t>
      </w:r>
      <w:r w:rsidR="00261565" w:rsidRPr="00C2254C">
        <w:rPr>
          <w:rFonts w:eastAsia="Times New Roman"/>
          <w:b/>
          <w:kern w:val="1"/>
          <w:sz w:val="20"/>
          <w:szCs w:val="20"/>
          <w:lang w:eastAsia="pl-PL"/>
        </w:rPr>
        <w:t>realizacji</w:t>
      </w:r>
      <w:r w:rsidR="001E2E12">
        <w:rPr>
          <w:rFonts w:eastAsia="Times New Roman"/>
          <w:b/>
          <w:kern w:val="1"/>
          <w:sz w:val="20"/>
          <w:szCs w:val="20"/>
          <w:lang w:eastAsia="pl-PL"/>
        </w:rPr>
        <w:t xml:space="preserve"> </w:t>
      </w:r>
    </w:p>
    <w:p w14:paraId="707E8904" w14:textId="30F64459" w:rsidR="00F17A18" w:rsidRPr="00C2254C" w:rsidRDefault="00F17A18" w:rsidP="00C12FA1">
      <w:pPr>
        <w:spacing w:after="0" w:line="240" w:lineRule="auto"/>
        <w:ind w:left="2552" w:hanging="1843"/>
        <w:jc w:val="both"/>
        <w:rPr>
          <w:rFonts w:eastAsia="Times New Roman"/>
          <w:b/>
          <w:kern w:val="1"/>
          <w:sz w:val="20"/>
          <w:szCs w:val="20"/>
          <w:lang w:eastAsia="pl-PL"/>
        </w:rPr>
      </w:pPr>
      <w:r>
        <w:rPr>
          <w:rFonts w:eastAsia="Times New Roman"/>
          <w:b/>
          <w:kern w:val="1"/>
          <w:sz w:val="20"/>
          <w:szCs w:val="20"/>
          <w:lang w:eastAsia="pl-PL"/>
        </w:rPr>
        <w:t xml:space="preserve">Załącznik nr 7 </w:t>
      </w:r>
      <w:r w:rsidR="001E2E12" w:rsidRPr="00C2254C">
        <w:rPr>
          <w:rFonts w:eastAsia="Times New Roman"/>
          <w:b/>
          <w:kern w:val="1"/>
          <w:sz w:val="20"/>
          <w:szCs w:val="20"/>
          <w:lang w:eastAsia="pl-PL"/>
        </w:rPr>
        <w:t>–</w:t>
      </w:r>
      <w:r>
        <w:rPr>
          <w:rFonts w:eastAsia="Times New Roman"/>
          <w:b/>
          <w:kern w:val="1"/>
          <w:sz w:val="20"/>
          <w:szCs w:val="20"/>
          <w:lang w:eastAsia="pl-PL"/>
        </w:rPr>
        <w:tab/>
        <w:t xml:space="preserve">Polisa </w:t>
      </w:r>
      <w:r w:rsidR="001E2E12">
        <w:rPr>
          <w:rFonts w:eastAsia="Times New Roman"/>
          <w:b/>
          <w:kern w:val="1"/>
          <w:sz w:val="20"/>
          <w:szCs w:val="20"/>
          <w:lang w:eastAsia="pl-PL"/>
        </w:rPr>
        <w:t xml:space="preserve">OC </w:t>
      </w:r>
      <w:r>
        <w:rPr>
          <w:rFonts w:eastAsia="Times New Roman"/>
          <w:b/>
          <w:kern w:val="1"/>
          <w:sz w:val="20"/>
          <w:szCs w:val="20"/>
          <w:lang w:eastAsia="pl-PL"/>
        </w:rPr>
        <w:t xml:space="preserve">wraz z </w:t>
      </w:r>
      <w:r w:rsidR="001E2E12">
        <w:rPr>
          <w:rFonts w:eastAsia="Times New Roman"/>
          <w:b/>
          <w:kern w:val="1"/>
          <w:sz w:val="20"/>
          <w:szCs w:val="20"/>
          <w:lang w:eastAsia="pl-PL"/>
        </w:rPr>
        <w:t>dowodem</w:t>
      </w:r>
      <w:r>
        <w:rPr>
          <w:rFonts w:eastAsia="Times New Roman"/>
          <w:b/>
          <w:kern w:val="1"/>
          <w:sz w:val="20"/>
          <w:szCs w:val="20"/>
          <w:lang w:eastAsia="pl-PL"/>
        </w:rPr>
        <w:t xml:space="preserve"> uiszczenia składki</w:t>
      </w:r>
    </w:p>
    <w:p w14:paraId="03523EAF" w14:textId="74420B0C" w:rsidR="00B11CC7" w:rsidRPr="00C2254C" w:rsidRDefault="00B11CC7" w:rsidP="00CC3208">
      <w:pPr>
        <w:numPr>
          <w:ilvl w:val="0"/>
          <w:numId w:val="9"/>
        </w:numPr>
        <w:spacing w:after="0" w:line="240" w:lineRule="auto"/>
        <w:ind w:left="426" w:hanging="426"/>
        <w:jc w:val="both"/>
        <w:rPr>
          <w:rFonts w:eastAsia="Times New Roman"/>
          <w:kern w:val="1"/>
          <w:sz w:val="20"/>
          <w:szCs w:val="20"/>
          <w:lang w:eastAsia="pl-PL"/>
        </w:rPr>
      </w:pPr>
      <w:r w:rsidRPr="00C2254C">
        <w:rPr>
          <w:rFonts w:eastAsia="Times New Roman"/>
          <w:sz w:val="20"/>
          <w:szCs w:val="20"/>
          <w:lang w:eastAsia="pl-PL"/>
        </w:rPr>
        <w:lastRenderedPageBreak/>
        <w:t>Umowę sporządzono w czterech jednobrzmiących egzemplarzach z czego:</w:t>
      </w:r>
    </w:p>
    <w:p w14:paraId="053B80FE" w14:textId="77777777" w:rsidR="00B11CC7" w:rsidRPr="00C2254C" w:rsidRDefault="00B11CC7">
      <w:pPr>
        <w:spacing w:after="0" w:line="240" w:lineRule="auto"/>
        <w:jc w:val="both"/>
        <w:rPr>
          <w:rFonts w:eastAsia="Times New Roman"/>
          <w:kern w:val="1"/>
          <w:sz w:val="20"/>
          <w:szCs w:val="20"/>
          <w:lang w:eastAsia="pl-PL"/>
        </w:rPr>
      </w:pPr>
      <w:r w:rsidRPr="00C2254C">
        <w:rPr>
          <w:rFonts w:eastAsia="Times New Roman"/>
          <w:kern w:val="1"/>
          <w:sz w:val="20"/>
          <w:szCs w:val="20"/>
          <w:lang w:eastAsia="pl-PL"/>
        </w:rPr>
        <w:tab/>
      </w:r>
      <w:r w:rsidRPr="00C2254C">
        <w:rPr>
          <w:rFonts w:eastAsia="Times New Roman"/>
          <w:kern w:val="1"/>
          <w:sz w:val="20"/>
          <w:szCs w:val="20"/>
          <w:lang w:eastAsia="pl-PL"/>
        </w:rPr>
        <w:tab/>
        <w:t>- trzy egzemplarze otrzymuje Zamawiający,</w:t>
      </w:r>
    </w:p>
    <w:p w14:paraId="56D03357" w14:textId="77777777" w:rsidR="00B11CC7" w:rsidRPr="00C2254C" w:rsidRDefault="00B11CC7">
      <w:pPr>
        <w:spacing w:after="0" w:line="240" w:lineRule="auto"/>
        <w:jc w:val="both"/>
        <w:rPr>
          <w:rFonts w:eastAsia="Times New Roman"/>
          <w:kern w:val="1"/>
          <w:sz w:val="20"/>
          <w:szCs w:val="20"/>
          <w:lang w:eastAsia="pl-PL"/>
        </w:rPr>
      </w:pPr>
      <w:r w:rsidRPr="00C2254C">
        <w:rPr>
          <w:rFonts w:eastAsia="Times New Roman"/>
          <w:kern w:val="1"/>
          <w:sz w:val="20"/>
          <w:szCs w:val="20"/>
          <w:lang w:eastAsia="pl-PL"/>
        </w:rPr>
        <w:tab/>
      </w:r>
      <w:r w:rsidRPr="00C2254C">
        <w:rPr>
          <w:rFonts w:eastAsia="Times New Roman"/>
          <w:kern w:val="1"/>
          <w:sz w:val="20"/>
          <w:szCs w:val="20"/>
          <w:lang w:eastAsia="pl-PL"/>
        </w:rPr>
        <w:tab/>
        <w:t>- jeden egzemplarz otrzymuje Wykonawca.</w:t>
      </w:r>
    </w:p>
    <w:p w14:paraId="0C4E81BE" w14:textId="77777777" w:rsidR="00B11CC7" w:rsidRPr="00C2254C" w:rsidRDefault="00B11CC7">
      <w:pPr>
        <w:spacing w:after="0" w:line="240" w:lineRule="auto"/>
        <w:rPr>
          <w:rFonts w:eastAsia="Times New Roman"/>
          <w:b/>
          <w:kern w:val="1"/>
          <w:sz w:val="20"/>
          <w:szCs w:val="20"/>
          <w:lang w:eastAsia="pl-PL"/>
        </w:rPr>
      </w:pPr>
    </w:p>
    <w:p w14:paraId="3AD404DB" w14:textId="3F77C398" w:rsidR="00B11CC7" w:rsidRPr="00C2254C" w:rsidRDefault="00B11CC7" w:rsidP="00FD29C7">
      <w:pPr>
        <w:spacing w:after="0" w:line="240" w:lineRule="auto"/>
        <w:jc w:val="center"/>
        <w:rPr>
          <w:rFonts w:eastAsia="Times New Roman"/>
          <w:b/>
          <w:kern w:val="1"/>
          <w:sz w:val="20"/>
          <w:szCs w:val="20"/>
          <w:lang w:eastAsia="pl-PL"/>
        </w:rPr>
      </w:pPr>
      <w:r w:rsidRPr="00C2254C">
        <w:rPr>
          <w:rFonts w:eastAsia="Times New Roman"/>
          <w:b/>
          <w:kern w:val="1"/>
          <w:sz w:val="20"/>
          <w:szCs w:val="20"/>
          <w:lang w:eastAsia="pl-PL"/>
        </w:rPr>
        <w:t>ZAMAWIAJĄCY</w:t>
      </w:r>
      <w:r w:rsidR="00895D01" w:rsidRPr="00C2254C">
        <w:rPr>
          <w:rFonts w:eastAsia="Times New Roman"/>
          <w:b/>
          <w:kern w:val="1"/>
          <w:sz w:val="20"/>
          <w:szCs w:val="20"/>
          <w:lang w:eastAsia="pl-PL"/>
        </w:rPr>
        <w:tab/>
      </w:r>
      <w:r w:rsidR="00895D01" w:rsidRPr="00C2254C">
        <w:rPr>
          <w:rFonts w:eastAsia="Times New Roman"/>
          <w:b/>
          <w:kern w:val="1"/>
          <w:sz w:val="20"/>
          <w:szCs w:val="20"/>
          <w:lang w:eastAsia="pl-PL"/>
        </w:rPr>
        <w:tab/>
      </w:r>
      <w:r w:rsidR="00895D01" w:rsidRPr="00C2254C">
        <w:rPr>
          <w:rFonts w:eastAsia="Times New Roman"/>
          <w:b/>
          <w:kern w:val="1"/>
          <w:sz w:val="20"/>
          <w:szCs w:val="20"/>
          <w:lang w:eastAsia="pl-PL"/>
        </w:rPr>
        <w:tab/>
      </w:r>
      <w:r w:rsidR="00895D01" w:rsidRPr="00C2254C">
        <w:rPr>
          <w:rFonts w:eastAsia="Times New Roman"/>
          <w:b/>
          <w:kern w:val="1"/>
          <w:sz w:val="20"/>
          <w:szCs w:val="20"/>
          <w:lang w:eastAsia="pl-PL"/>
        </w:rPr>
        <w:tab/>
      </w:r>
      <w:r w:rsidR="00895D01" w:rsidRPr="00C2254C">
        <w:rPr>
          <w:rFonts w:eastAsia="Times New Roman"/>
          <w:b/>
          <w:kern w:val="1"/>
          <w:sz w:val="20"/>
          <w:szCs w:val="20"/>
          <w:lang w:eastAsia="pl-PL"/>
        </w:rPr>
        <w:tab/>
      </w:r>
      <w:r w:rsidR="00895D01" w:rsidRPr="00C2254C">
        <w:rPr>
          <w:rFonts w:eastAsia="Times New Roman"/>
          <w:b/>
          <w:kern w:val="1"/>
          <w:sz w:val="20"/>
          <w:szCs w:val="20"/>
          <w:lang w:eastAsia="pl-PL"/>
        </w:rPr>
        <w:tab/>
      </w:r>
      <w:r w:rsidRPr="00C2254C">
        <w:rPr>
          <w:rFonts w:eastAsia="Times New Roman"/>
          <w:b/>
          <w:kern w:val="1"/>
          <w:sz w:val="20"/>
          <w:szCs w:val="20"/>
          <w:lang w:eastAsia="pl-PL"/>
        </w:rPr>
        <w:t>WYKONAWCA:</w:t>
      </w:r>
    </w:p>
    <w:p w14:paraId="72CB0D30" w14:textId="77777777" w:rsidR="00B11CC7" w:rsidRPr="00C2254C" w:rsidRDefault="00B11CC7">
      <w:pPr>
        <w:spacing w:after="0" w:line="240" w:lineRule="auto"/>
        <w:jc w:val="both"/>
        <w:rPr>
          <w:rFonts w:eastAsia="Times New Roman"/>
          <w:b/>
          <w:kern w:val="1"/>
          <w:sz w:val="20"/>
          <w:szCs w:val="20"/>
          <w:lang w:eastAsia="pl-PL"/>
        </w:rPr>
      </w:pPr>
    </w:p>
    <w:p w14:paraId="72C5DD26" w14:textId="77777777" w:rsidR="00B11CC7" w:rsidRPr="00C2254C" w:rsidRDefault="00B11CC7">
      <w:pPr>
        <w:spacing w:after="0" w:line="240" w:lineRule="auto"/>
        <w:jc w:val="both"/>
        <w:rPr>
          <w:rFonts w:eastAsia="Times New Roman"/>
          <w:b/>
          <w:kern w:val="1"/>
          <w:sz w:val="20"/>
          <w:szCs w:val="20"/>
          <w:lang w:eastAsia="pl-PL"/>
        </w:rPr>
      </w:pPr>
    </w:p>
    <w:p w14:paraId="7305DF82" w14:textId="77777777" w:rsidR="00243EA7" w:rsidRPr="00C2254C" w:rsidRDefault="000A3B17">
      <w:pPr>
        <w:suppressAutoHyphens w:val="0"/>
        <w:spacing w:after="150" w:line="240" w:lineRule="auto"/>
        <w:jc w:val="right"/>
        <w:rPr>
          <w:rFonts w:eastAsia="Times New Roman"/>
          <w:b/>
          <w:sz w:val="20"/>
          <w:szCs w:val="20"/>
          <w:lang w:eastAsia="pl-PL"/>
        </w:rPr>
        <w:sectPr w:rsidR="00243EA7" w:rsidRPr="00C2254C" w:rsidSect="00392EA0">
          <w:headerReference w:type="default" r:id="rId11"/>
          <w:footerReference w:type="default" r:id="rId12"/>
          <w:pgSz w:w="11906" w:h="16838"/>
          <w:pgMar w:top="1418" w:right="1418" w:bottom="1418" w:left="1418" w:header="709" w:footer="709" w:gutter="0"/>
          <w:cols w:space="708"/>
          <w:docGrid w:linePitch="360"/>
        </w:sectPr>
      </w:pPr>
      <w:r w:rsidRPr="00C2254C">
        <w:rPr>
          <w:rFonts w:eastAsia="Times New Roman"/>
          <w:b/>
          <w:sz w:val="20"/>
          <w:szCs w:val="20"/>
          <w:lang w:eastAsia="pl-PL"/>
        </w:rPr>
        <w:br w:type="page"/>
      </w:r>
    </w:p>
    <w:p w14:paraId="2BC1FE9B" w14:textId="6B353382" w:rsidR="001D3F75" w:rsidRPr="00C2254C" w:rsidRDefault="001D3F75">
      <w:pPr>
        <w:suppressAutoHyphens w:val="0"/>
        <w:spacing w:after="150" w:line="240" w:lineRule="auto"/>
        <w:jc w:val="right"/>
        <w:rPr>
          <w:rFonts w:eastAsia="Times New Roman"/>
          <w:b/>
          <w:sz w:val="20"/>
          <w:szCs w:val="20"/>
          <w:lang w:eastAsia="pl-PL"/>
        </w:rPr>
      </w:pPr>
      <w:r w:rsidRPr="00C2254C">
        <w:rPr>
          <w:rFonts w:eastAsia="Times New Roman"/>
          <w:b/>
          <w:sz w:val="20"/>
          <w:szCs w:val="20"/>
          <w:lang w:eastAsia="pl-PL"/>
        </w:rPr>
        <w:lastRenderedPageBreak/>
        <w:t>Załącznik nr 4 - Klauzula informacyjna dotycząca przetwarzania danych osobowych</w:t>
      </w:r>
    </w:p>
    <w:p w14:paraId="4C514744" w14:textId="77777777" w:rsidR="001D3F75" w:rsidRPr="00C2254C" w:rsidRDefault="001D3F75">
      <w:pPr>
        <w:suppressAutoHyphens w:val="0"/>
        <w:spacing w:after="150" w:line="240" w:lineRule="auto"/>
        <w:ind w:firstLine="567"/>
        <w:jc w:val="both"/>
        <w:rPr>
          <w:rFonts w:eastAsia="Times New Roman"/>
          <w:sz w:val="20"/>
          <w:szCs w:val="20"/>
          <w:lang w:eastAsia="pl-PL"/>
        </w:rPr>
      </w:pPr>
      <w:r w:rsidRPr="00C2254C">
        <w:rPr>
          <w:rFonts w:eastAsia="Times New Roman"/>
          <w:sz w:val="20"/>
          <w:szCs w:val="20"/>
          <w:lang w:eastAsia="pl-PL"/>
        </w:rPr>
        <w:t>Zgodnie z</w:t>
      </w:r>
      <w:r w:rsidRPr="00C2254C">
        <w:rPr>
          <w:sz w:val="20"/>
          <w:szCs w:val="20"/>
          <w:lang w:eastAsia="en-US"/>
        </w:rPr>
        <w:t xml:space="preserve">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C2254C">
        <w:rPr>
          <w:rFonts w:eastAsia="Times New Roman"/>
          <w:sz w:val="20"/>
          <w:szCs w:val="20"/>
          <w:lang w:eastAsia="pl-PL"/>
        </w:rPr>
        <w:t xml:space="preserve">dalej „RODO”, informuję, że: </w:t>
      </w:r>
    </w:p>
    <w:p w14:paraId="6527D611" w14:textId="477E87D6" w:rsidR="001D3F75" w:rsidRPr="00C2254C" w:rsidRDefault="001D3F75" w:rsidP="00CC3208">
      <w:pPr>
        <w:numPr>
          <w:ilvl w:val="0"/>
          <w:numId w:val="39"/>
        </w:numPr>
        <w:suppressAutoHyphens w:val="0"/>
        <w:spacing w:after="150" w:line="240" w:lineRule="auto"/>
        <w:contextualSpacing/>
        <w:jc w:val="both"/>
        <w:rPr>
          <w:rFonts w:eastAsia="Times New Roman"/>
          <w:sz w:val="20"/>
          <w:szCs w:val="20"/>
          <w:lang w:eastAsia="pl-PL"/>
        </w:rPr>
      </w:pPr>
      <w:r w:rsidRPr="00C2254C">
        <w:rPr>
          <w:rFonts w:eastAsia="Times New Roman"/>
          <w:sz w:val="20"/>
          <w:szCs w:val="20"/>
          <w:lang w:eastAsia="pl-PL"/>
        </w:rPr>
        <w:t xml:space="preserve">Administratorem Pani/Pana danych osobowych jest </w:t>
      </w:r>
      <w:r w:rsidR="00C04171" w:rsidRPr="00C2254C">
        <w:rPr>
          <w:rFonts w:eastAsia="Times New Roman"/>
          <w:sz w:val="20"/>
          <w:szCs w:val="20"/>
          <w:lang w:eastAsia="pl-PL"/>
        </w:rPr>
        <w:t>Zarząd Infrastruktury Wodnej</w:t>
      </w:r>
      <w:r w:rsidRPr="00C2254C">
        <w:rPr>
          <w:rFonts w:eastAsia="Times New Roman"/>
          <w:sz w:val="20"/>
          <w:szCs w:val="20"/>
          <w:lang w:eastAsia="pl-PL"/>
        </w:rPr>
        <w:t xml:space="preserve"> z</w:t>
      </w:r>
      <w:r w:rsidR="00355530" w:rsidRPr="00C2254C">
        <w:rPr>
          <w:rFonts w:eastAsia="Times New Roman"/>
          <w:sz w:val="20"/>
          <w:szCs w:val="20"/>
          <w:lang w:eastAsia="pl-PL"/>
        </w:rPr>
        <w:t> </w:t>
      </w:r>
      <w:r w:rsidRPr="00C2254C">
        <w:rPr>
          <w:rFonts w:eastAsia="Times New Roman"/>
          <w:sz w:val="20"/>
          <w:szCs w:val="20"/>
          <w:lang w:eastAsia="pl-PL"/>
        </w:rPr>
        <w:t xml:space="preserve">siedzibą os. </w:t>
      </w:r>
      <w:r w:rsidR="00FD29C7" w:rsidRPr="00C2254C">
        <w:rPr>
          <w:rFonts w:eastAsia="Times New Roman"/>
          <w:sz w:val="20"/>
          <w:szCs w:val="20"/>
          <w:lang w:eastAsia="pl-PL"/>
        </w:rPr>
        <w:t>Szkolne 27</w:t>
      </w:r>
      <w:r w:rsidRPr="00C2254C">
        <w:rPr>
          <w:rFonts w:eastAsia="Times New Roman"/>
          <w:sz w:val="20"/>
          <w:szCs w:val="20"/>
          <w:lang w:eastAsia="pl-PL"/>
        </w:rPr>
        <w:t>, 31-</w:t>
      </w:r>
      <w:r w:rsidR="00FD29C7" w:rsidRPr="00C2254C">
        <w:rPr>
          <w:rFonts w:eastAsia="Times New Roman"/>
          <w:sz w:val="20"/>
          <w:szCs w:val="20"/>
          <w:lang w:eastAsia="pl-PL"/>
        </w:rPr>
        <w:t>977</w:t>
      </w:r>
      <w:r w:rsidRPr="00C2254C">
        <w:rPr>
          <w:rFonts w:eastAsia="Times New Roman"/>
          <w:sz w:val="20"/>
          <w:szCs w:val="20"/>
          <w:lang w:eastAsia="pl-PL"/>
        </w:rPr>
        <w:t xml:space="preserve"> Kraków (dalej: „</w:t>
      </w:r>
      <w:r w:rsidR="00C04171" w:rsidRPr="00C2254C">
        <w:rPr>
          <w:rFonts w:eastAsia="Times New Roman"/>
          <w:sz w:val="20"/>
          <w:szCs w:val="20"/>
          <w:lang w:eastAsia="pl-PL"/>
        </w:rPr>
        <w:t>ZIW</w:t>
      </w:r>
      <w:r w:rsidRPr="00C2254C">
        <w:rPr>
          <w:rFonts w:eastAsia="Times New Roman"/>
          <w:sz w:val="20"/>
          <w:szCs w:val="20"/>
          <w:lang w:eastAsia="pl-PL"/>
        </w:rPr>
        <w:t>” lub „Zamawiający”).</w:t>
      </w:r>
    </w:p>
    <w:p w14:paraId="444C2643" w14:textId="2F7C237B" w:rsidR="001D3F75" w:rsidRPr="00C2254C" w:rsidRDefault="001D3F75" w:rsidP="00CC3208">
      <w:pPr>
        <w:numPr>
          <w:ilvl w:val="0"/>
          <w:numId w:val="40"/>
        </w:numPr>
        <w:suppressAutoHyphens w:val="0"/>
        <w:spacing w:after="150" w:line="240" w:lineRule="auto"/>
        <w:contextualSpacing/>
        <w:jc w:val="both"/>
        <w:rPr>
          <w:rFonts w:eastAsia="Times New Roman"/>
          <w:sz w:val="20"/>
          <w:szCs w:val="20"/>
          <w:lang w:eastAsia="pl-PL"/>
        </w:rPr>
      </w:pPr>
      <w:r w:rsidRPr="00C2254C">
        <w:rPr>
          <w:rFonts w:eastAsia="Times New Roman"/>
          <w:sz w:val="20"/>
          <w:szCs w:val="20"/>
          <w:lang w:eastAsia="pl-PL"/>
        </w:rPr>
        <w:t>Dane kontaktowe inspektora ochrony danych</w:t>
      </w:r>
      <w:r w:rsidR="001A0DB8" w:rsidRPr="00C2254C">
        <w:rPr>
          <w:rFonts w:eastAsia="Times New Roman"/>
          <w:sz w:val="20"/>
          <w:szCs w:val="20"/>
          <w:lang w:eastAsia="pl-PL"/>
        </w:rPr>
        <w:t>: iod@</w:t>
      </w:r>
      <w:r w:rsidR="00C04171" w:rsidRPr="00C2254C">
        <w:rPr>
          <w:rFonts w:eastAsia="Times New Roman"/>
          <w:sz w:val="20"/>
          <w:szCs w:val="20"/>
          <w:lang w:eastAsia="pl-PL"/>
        </w:rPr>
        <w:t>ziw</w:t>
      </w:r>
      <w:r w:rsidR="001A0DB8" w:rsidRPr="00C2254C">
        <w:rPr>
          <w:rFonts w:eastAsia="Times New Roman"/>
          <w:sz w:val="20"/>
          <w:szCs w:val="20"/>
          <w:lang w:eastAsia="pl-PL"/>
        </w:rPr>
        <w:t>.krakow.pl</w:t>
      </w:r>
    </w:p>
    <w:p w14:paraId="3864BB3F" w14:textId="77777777" w:rsidR="001D3F75" w:rsidRPr="00C2254C" w:rsidRDefault="001D3F75" w:rsidP="00CC3208">
      <w:pPr>
        <w:numPr>
          <w:ilvl w:val="0"/>
          <w:numId w:val="40"/>
        </w:numPr>
        <w:suppressAutoHyphens w:val="0"/>
        <w:spacing w:after="150" w:line="240" w:lineRule="auto"/>
        <w:contextualSpacing/>
        <w:jc w:val="both"/>
        <w:rPr>
          <w:rFonts w:eastAsia="Times New Roman"/>
          <w:sz w:val="20"/>
          <w:szCs w:val="20"/>
          <w:lang w:eastAsia="pl-PL"/>
        </w:rPr>
      </w:pPr>
      <w:r w:rsidRPr="00C2254C">
        <w:rPr>
          <w:rFonts w:eastAsia="Times New Roman"/>
          <w:sz w:val="20"/>
          <w:szCs w:val="20"/>
          <w:lang w:eastAsia="pl-PL"/>
        </w:rPr>
        <w:t>Pani/Pana dane osobowe będą przetwarzane w celu (właściwe zaznaczyć):</w:t>
      </w:r>
    </w:p>
    <w:p w14:paraId="0B7030BD" w14:textId="43BF653B" w:rsidR="001D3F75" w:rsidRPr="00C2254C" w:rsidRDefault="001D3F75" w:rsidP="00CC3208">
      <w:pPr>
        <w:numPr>
          <w:ilvl w:val="1"/>
          <w:numId w:val="40"/>
        </w:numPr>
        <w:suppressAutoHyphens w:val="0"/>
        <w:spacing w:after="150" w:line="240" w:lineRule="auto"/>
        <w:contextualSpacing/>
        <w:jc w:val="both"/>
        <w:rPr>
          <w:rFonts w:eastAsia="Times New Roman"/>
          <w:sz w:val="20"/>
          <w:szCs w:val="20"/>
          <w:lang w:eastAsia="pl-PL"/>
        </w:rPr>
      </w:pPr>
      <w:r w:rsidRPr="00C2254C">
        <w:rPr>
          <w:rFonts w:eastAsia="Times New Roman"/>
          <w:sz w:val="20"/>
          <w:szCs w:val="20"/>
          <w:lang w:eastAsia="pl-PL"/>
        </w:rPr>
        <w:t>Realizacji przez Zamawiającego Przedmiotu umowy</w:t>
      </w:r>
      <w:r w:rsidR="00C636F4">
        <w:rPr>
          <w:rFonts w:eastAsia="Times New Roman"/>
          <w:b/>
          <w:bCs/>
          <w:sz w:val="20"/>
          <w:szCs w:val="20"/>
          <w:lang w:eastAsia="pl-PL"/>
        </w:rPr>
        <w:t xml:space="preserve"> pn.</w:t>
      </w:r>
      <w:r w:rsidR="00C04171" w:rsidRPr="00C2254C">
        <w:rPr>
          <w:rFonts w:eastAsia="Times New Roman"/>
          <w:b/>
          <w:bCs/>
          <w:sz w:val="20"/>
          <w:szCs w:val="20"/>
          <w:lang w:eastAsia="pl-PL"/>
        </w:rPr>
        <w:t xml:space="preserve"> „</w:t>
      </w:r>
      <w:r w:rsidR="00C636F4" w:rsidRPr="00C636F4">
        <w:rPr>
          <w:rFonts w:eastAsia="Times New Roman"/>
          <w:b/>
          <w:bCs/>
          <w:sz w:val="20"/>
          <w:szCs w:val="20"/>
          <w:lang w:eastAsia="pl-PL"/>
        </w:rPr>
        <w:t xml:space="preserve">Opracowanie kompletnej dokumentacji projektowo-kosztorysowej dla wykonania prac budowlanych związanych z przebudową fontanny na Rynku Głównym w Krakowie zlokalizowanej na działce nr 580/4 Obr. S-1 Śródmieście, wraz z uzyskaniem wszelkich wymaganych prawem pozwoleń’’ </w:t>
      </w:r>
      <w:r w:rsidRPr="00C2254C">
        <w:rPr>
          <w:rFonts w:eastAsia="Times New Roman"/>
          <w:sz w:val="20"/>
          <w:szCs w:val="20"/>
          <w:lang w:eastAsia="pl-PL"/>
        </w:rPr>
        <w:t>(dalej „Zadanie”) – w tym celu przetwarzane będą następujące kategorie danych osobowych: imię i nazwisko, zawód, samodzielna funkcja w budownictwie, uprawnienia zawodowe;</w:t>
      </w:r>
    </w:p>
    <w:p w14:paraId="6A0A75C2" w14:textId="25ACB27A" w:rsidR="001D3F75" w:rsidRPr="00C2254C" w:rsidRDefault="001D3F75" w:rsidP="00CC3208">
      <w:pPr>
        <w:numPr>
          <w:ilvl w:val="1"/>
          <w:numId w:val="40"/>
        </w:numPr>
        <w:suppressAutoHyphens w:val="0"/>
        <w:spacing w:after="150" w:line="240" w:lineRule="auto"/>
        <w:contextualSpacing/>
        <w:jc w:val="both"/>
        <w:rPr>
          <w:rFonts w:eastAsia="Times New Roman"/>
          <w:sz w:val="20"/>
          <w:szCs w:val="20"/>
          <w:lang w:eastAsia="pl-PL"/>
        </w:rPr>
      </w:pPr>
      <w:r w:rsidRPr="00C2254C">
        <w:rPr>
          <w:rFonts w:eastAsia="Times New Roman"/>
          <w:sz w:val="20"/>
          <w:szCs w:val="20"/>
          <w:lang w:eastAsia="pl-PL"/>
        </w:rPr>
        <w:t>kontaktu, współpracy przez Zamawiającego z przedstawicielami Wykonawcy wskazanymi przez Wykonawcę jako osoby nadzorujące i koordynujące realizację umowy ze strony Wykonawcy, jako osoby realizujące określone obowiązki oraz osoby uczestniczące w realizacji Zadania, na których doświadczenie Wykonawca powoływał się w celu wykazania spełniania przez Wykonawcę warunków udziału w postępowaniu – w tym celu przetwarzane będą następujące kategorie danych osobowych: imię i nazwisko, zawód, samodzielna funkcja w budownictwie, uprawnienia zawodowe;</w:t>
      </w:r>
    </w:p>
    <w:p w14:paraId="2E548F09" w14:textId="331390D7" w:rsidR="001D3F75" w:rsidRPr="00C2254C" w:rsidRDefault="001D3F75" w:rsidP="00CC3208">
      <w:pPr>
        <w:numPr>
          <w:ilvl w:val="1"/>
          <w:numId w:val="40"/>
        </w:numPr>
        <w:suppressAutoHyphens w:val="0"/>
        <w:spacing w:after="150" w:line="240" w:lineRule="auto"/>
        <w:contextualSpacing/>
        <w:jc w:val="both"/>
        <w:rPr>
          <w:rFonts w:eastAsia="Times New Roman"/>
          <w:sz w:val="20"/>
          <w:szCs w:val="20"/>
          <w:lang w:eastAsia="pl-PL"/>
        </w:rPr>
      </w:pPr>
      <w:r w:rsidRPr="00C2254C">
        <w:rPr>
          <w:rFonts w:eastAsia="Times New Roman"/>
          <w:sz w:val="20"/>
          <w:szCs w:val="20"/>
          <w:lang w:eastAsia="pl-PL"/>
        </w:rPr>
        <w:t xml:space="preserve">oceny wypełniania przez Wykonawcę obowiązków umownych w zakresie dysponowania personelem spełniającym wymogi określone w umowie oraz w SWZ – w tym celu przetwarzane będą następujące kategorie danych osobowych: imię i nazwisko, zawód, samodzielna funkcja </w:t>
      </w:r>
      <w:r w:rsidR="00B95AF9" w:rsidRPr="00C2254C">
        <w:rPr>
          <w:rFonts w:eastAsia="Times New Roman"/>
          <w:sz w:val="20"/>
          <w:szCs w:val="20"/>
          <w:lang w:eastAsia="pl-PL"/>
        </w:rPr>
        <w:br/>
      </w:r>
      <w:r w:rsidRPr="00C2254C">
        <w:rPr>
          <w:rFonts w:eastAsia="Times New Roman"/>
          <w:sz w:val="20"/>
          <w:szCs w:val="20"/>
          <w:lang w:eastAsia="pl-PL"/>
        </w:rPr>
        <w:t>w budownictwie, uprawnienia zawodowe;</w:t>
      </w:r>
    </w:p>
    <w:p w14:paraId="7D0013E6" w14:textId="0032D504" w:rsidR="001D3F75" w:rsidRPr="00C2254C" w:rsidRDefault="001D3F75" w:rsidP="00CC3208">
      <w:pPr>
        <w:numPr>
          <w:ilvl w:val="0"/>
          <w:numId w:val="40"/>
        </w:numPr>
        <w:suppressAutoHyphens w:val="0"/>
        <w:spacing w:after="150" w:line="240" w:lineRule="auto"/>
        <w:contextualSpacing/>
        <w:jc w:val="both"/>
        <w:rPr>
          <w:rFonts w:eastAsia="Times New Roman"/>
          <w:sz w:val="20"/>
          <w:szCs w:val="20"/>
        </w:rPr>
      </w:pPr>
      <w:r w:rsidRPr="00C2254C">
        <w:rPr>
          <w:rFonts w:eastAsia="Times New Roman"/>
          <w:sz w:val="20"/>
          <w:szCs w:val="20"/>
          <w:lang w:eastAsia="pl-PL"/>
        </w:rPr>
        <w:t xml:space="preserve">Pani/Pana dane osobowe przetwarzane będą na podstawie art. 6 ust. 1 lit. </w:t>
      </w:r>
      <w:r w:rsidR="00AC7211" w:rsidRPr="00C2254C">
        <w:rPr>
          <w:rFonts w:eastAsia="Times New Roman"/>
          <w:sz w:val="20"/>
          <w:szCs w:val="20"/>
        </w:rPr>
        <w:t>c i e</w:t>
      </w:r>
      <w:r w:rsidR="00AC7211" w:rsidRPr="00C2254C">
        <w:rPr>
          <w:rFonts w:eastAsia="Times New Roman"/>
          <w:i/>
          <w:sz w:val="20"/>
          <w:szCs w:val="20"/>
        </w:rPr>
        <w:t xml:space="preserve"> </w:t>
      </w:r>
      <w:r w:rsidR="00AC7211" w:rsidRPr="00C2254C">
        <w:rPr>
          <w:rFonts w:eastAsia="Times New Roman"/>
          <w:sz w:val="20"/>
          <w:szCs w:val="20"/>
        </w:rPr>
        <w:t xml:space="preserve">RODO - </w:t>
      </w:r>
      <w:r w:rsidR="00AC7211" w:rsidRPr="00C2254C">
        <w:rPr>
          <w:sz w:val="20"/>
          <w:szCs w:val="20"/>
          <w:shd w:val="clear" w:color="auto" w:fill="FFFFFF"/>
        </w:rPr>
        <w:t xml:space="preserve">przetwarzanie jest niezbędne do wypełnienia obowiązku prawnego ciążącego na administratorze oraz przetwarzanie jest niezbędne do wykonania zadania realizowanego w interesie publicznym </w:t>
      </w:r>
      <w:r w:rsidR="00AC7211" w:rsidRPr="00C2254C">
        <w:rPr>
          <w:rFonts w:eastAsia="Times New Roman"/>
          <w:sz w:val="20"/>
          <w:szCs w:val="20"/>
        </w:rPr>
        <w:t xml:space="preserve">to jest wykonania umowy, której przedmiotem jest realizacja Zadania, zawartej w wyniku udzielenia </w:t>
      </w:r>
      <w:r w:rsidR="00AC7211" w:rsidRPr="00C2254C">
        <w:rPr>
          <w:sz w:val="20"/>
          <w:szCs w:val="20"/>
          <w:lang w:eastAsia="en-US"/>
        </w:rPr>
        <w:t>zamówienia publicznego;</w:t>
      </w:r>
    </w:p>
    <w:p w14:paraId="07085146" w14:textId="77777777" w:rsidR="001D3F75" w:rsidRPr="00C2254C" w:rsidRDefault="001D3F75" w:rsidP="00CC3208">
      <w:pPr>
        <w:numPr>
          <w:ilvl w:val="0"/>
          <w:numId w:val="40"/>
        </w:numPr>
        <w:suppressAutoHyphens w:val="0"/>
        <w:spacing w:after="150" w:line="240" w:lineRule="auto"/>
        <w:ind w:left="426" w:hanging="426"/>
        <w:contextualSpacing/>
        <w:jc w:val="both"/>
        <w:rPr>
          <w:rFonts w:eastAsia="Times New Roman"/>
          <w:sz w:val="20"/>
          <w:szCs w:val="20"/>
          <w:lang w:eastAsia="pl-PL"/>
        </w:rPr>
      </w:pPr>
      <w:r w:rsidRPr="00C2254C">
        <w:rPr>
          <w:rFonts w:eastAsia="Times New Roman"/>
          <w:sz w:val="20"/>
          <w:szCs w:val="20"/>
          <w:lang w:eastAsia="pl-PL"/>
        </w:rPr>
        <w:t xml:space="preserve">odbiorcami Pani/Pana danych osobowych będą osoby lub podmioty, którym udostępniona zostanie umowa oraz dokumentacja związana z jej wykonywaniem w oparciu o obowiązujące przepisy prawa; </w:t>
      </w:r>
    </w:p>
    <w:p w14:paraId="6522A180" w14:textId="77777777" w:rsidR="001D3F75" w:rsidRPr="00C2254C" w:rsidRDefault="001D3F75" w:rsidP="00CC3208">
      <w:pPr>
        <w:numPr>
          <w:ilvl w:val="0"/>
          <w:numId w:val="40"/>
        </w:numPr>
        <w:suppressAutoHyphens w:val="0"/>
        <w:spacing w:after="150" w:line="240" w:lineRule="auto"/>
        <w:ind w:left="426" w:hanging="426"/>
        <w:contextualSpacing/>
        <w:jc w:val="both"/>
        <w:rPr>
          <w:rFonts w:eastAsia="Times New Roman"/>
          <w:sz w:val="20"/>
          <w:szCs w:val="20"/>
          <w:lang w:eastAsia="pl-PL"/>
        </w:rPr>
      </w:pPr>
      <w:r w:rsidRPr="00C2254C">
        <w:rPr>
          <w:rFonts w:eastAsia="Times New Roman"/>
          <w:sz w:val="20"/>
          <w:szCs w:val="20"/>
          <w:lang w:eastAsia="pl-PL"/>
        </w:rPr>
        <w:t>Pani/Pana dane osobowe będą przechowywane, przez okres 3 lat od dnia zakończenia okresu gwarancji lub rękojmi udzielonej przez Wykonawcę na roboty budowlane lub usługi realizowane w ramach Zadania oraz przez okres trwałości projektu dofinansowanego ze środków Unii Europejskiej (gdy Zadania jest dofinansowywana ze środków UE)</w:t>
      </w:r>
      <w:r w:rsidR="00C904E1" w:rsidRPr="00C2254C">
        <w:rPr>
          <w:rFonts w:eastAsia="Times New Roman"/>
          <w:sz w:val="20"/>
          <w:szCs w:val="20"/>
          <w:lang w:eastAsia="pl-PL"/>
        </w:rPr>
        <w:t>;</w:t>
      </w:r>
    </w:p>
    <w:p w14:paraId="7C9A98BE" w14:textId="73BE99B2" w:rsidR="001D3F75" w:rsidRPr="00C2254C" w:rsidRDefault="001D3F75" w:rsidP="00CC3208">
      <w:pPr>
        <w:numPr>
          <w:ilvl w:val="0"/>
          <w:numId w:val="40"/>
        </w:numPr>
        <w:suppressAutoHyphens w:val="0"/>
        <w:spacing w:after="150" w:line="240" w:lineRule="auto"/>
        <w:ind w:left="426" w:hanging="426"/>
        <w:contextualSpacing/>
        <w:jc w:val="both"/>
        <w:rPr>
          <w:rFonts w:eastAsia="Times New Roman"/>
          <w:b/>
          <w:i/>
          <w:sz w:val="20"/>
          <w:szCs w:val="20"/>
          <w:lang w:eastAsia="pl-PL"/>
        </w:rPr>
      </w:pPr>
      <w:r w:rsidRPr="00C2254C">
        <w:rPr>
          <w:rFonts w:eastAsia="Times New Roman"/>
          <w:sz w:val="20"/>
          <w:szCs w:val="20"/>
          <w:lang w:eastAsia="pl-PL"/>
        </w:rPr>
        <w:t>Podanie przez Panią/Pana danych osobowych bezpośrednio Pani/Pana dotyczących jest dobrowolne; konsekwencje niepodania określonych danych stanowi naruszenie postanowień umowy zawartej pomiędzy Wykonawcą a zamawiającym o realizacji Zadania;</w:t>
      </w:r>
    </w:p>
    <w:p w14:paraId="51E2AAC8" w14:textId="77777777" w:rsidR="001D3F75" w:rsidRPr="00C2254C" w:rsidRDefault="001D3F75" w:rsidP="00CC3208">
      <w:pPr>
        <w:numPr>
          <w:ilvl w:val="0"/>
          <w:numId w:val="40"/>
        </w:numPr>
        <w:suppressAutoHyphens w:val="0"/>
        <w:spacing w:after="150" w:line="240" w:lineRule="auto"/>
        <w:ind w:left="426" w:hanging="426"/>
        <w:contextualSpacing/>
        <w:jc w:val="both"/>
        <w:rPr>
          <w:sz w:val="20"/>
          <w:szCs w:val="20"/>
          <w:lang w:eastAsia="en-US"/>
        </w:rPr>
      </w:pPr>
      <w:r w:rsidRPr="00C2254C">
        <w:rPr>
          <w:rFonts w:eastAsia="Times New Roman"/>
          <w:sz w:val="20"/>
          <w:szCs w:val="20"/>
          <w:lang w:eastAsia="pl-PL"/>
        </w:rPr>
        <w:t>W odniesieniu do Pani/Pana danych osobowych decyzje nie będą podejmowane w sposób zautomatyzowany, stosowanie do art. 22 RODO;</w:t>
      </w:r>
    </w:p>
    <w:p w14:paraId="7FBE9AEF" w14:textId="77777777" w:rsidR="001D3F75" w:rsidRPr="00C2254C" w:rsidRDefault="001D3F75" w:rsidP="00CC3208">
      <w:pPr>
        <w:numPr>
          <w:ilvl w:val="0"/>
          <w:numId w:val="40"/>
        </w:numPr>
        <w:suppressAutoHyphens w:val="0"/>
        <w:spacing w:after="150" w:line="240" w:lineRule="auto"/>
        <w:ind w:left="426" w:hanging="426"/>
        <w:contextualSpacing/>
        <w:jc w:val="both"/>
        <w:rPr>
          <w:sz w:val="20"/>
          <w:szCs w:val="20"/>
          <w:lang w:eastAsia="en-US"/>
        </w:rPr>
      </w:pPr>
      <w:r w:rsidRPr="00C2254C">
        <w:rPr>
          <w:sz w:val="20"/>
          <w:szCs w:val="20"/>
          <w:lang w:eastAsia="en-US"/>
        </w:rPr>
        <w:t>Źródłem pochodzenia Pani/Pana danych jest Wykonawca Zadania.</w:t>
      </w:r>
    </w:p>
    <w:p w14:paraId="4E4AD2B0" w14:textId="77777777" w:rsidR="001D3F75" w:rsidRPr="00C2254C" w:rsidRDefault="001D3F75" w:rsidP="00CC3208">
      <w:pPr>
        <w:numPr>
          <w:ilvl w:val="0"/>
          <w:numId w:val="40"/>
        </w:numPr>
        <w:suppressAutoHyphens w:val="0"/>
        <w:spacing w:after="150" w:line="240" w:lineRule="auto"/>
        <w:ind w:left="426" w:hanging="426"/>
        <w:contextualSpacing/>
        <w:jc w:val="both"/>
        <w:rPr>
          <w:rFonts w:eastAsia="Times New Roman"/>
          <w:sz w:val="20"/>
          <w:szCs w:val="20"/>
          <w:lang w:eastAsia="pl-PL"/>
        </w:rPr>
      </w:pPr>
      <w:r w:rsidRPr="00C2254C">
        <w:rPr>
          <w:rFonts w:eastAsia="Times New Roman"/>
          <w:sz w:val="20"/>
          <w:szCs w:val="20"/>
          <w:lang w:eastAsia="pl-PL"/>
        </w:rPr>
        <w:t>Posiada Pani/Pan:</w:t>
      </w:r>
    </w:p>
    <w:p w14:paraId="27817A30" w14:textId="77777777" w:rsidR="001D3F75" w:rsidRPr="00C2254C" w:rsidRDefault="001D3F75" w:rsidP="00CC3208">
      <w:pPr>
        <w:numPr>
          <w:ilvl w:val="0"/>
          <w:numId w:val="41"/>
        </w:numPr>
        <w:suppressAutoHyphens w:val="0"/>
        <w:spacing w:after="150" w:line="240" w:lineRule="auto"/>
        <w:ind w:left="709" w:hanging="283"/>
        <w:contextualSpacing/>
        <w:jc w:val="both"/>
        <w:rPr>
          <w:rFonts w:eastAsia="Times New Roman"/>
          <w:sz w:val="20"/>
          <w:szCs w:val="20"/>
          <w:lang w:eastAsia="pl-PL"/>
        </w:rPr>
      </w:pPr>
      <w:r w:rsidRPr="00C2254C">
        <w:rPr>
          <w:rFonts w:eastAsia="Times New Roman"/>
          <w:sz w:val="20"/>
          <w:szCs w:val="20"/>
          <w:lang w:eastAsia="pl-PL"/>
        </w:rPr>
        <w:t>na podstawie art. 15 RODO prawo dostępu do danych osobowych Pani/Pana dotyczących;</w:t>
      </w:r>
    </w:p>
    <w:p w14:paraId="2D394B85" w14:textId="22891263" w:rsidR="001D3F75" w:rsidRPr="00C2254C" w:rsidRDefault="001D3F75" w:rsidP="00CC3208">
      <w:pPr>
        <w:numPr>
          <w:ilvl w:val="0"/>
          <w:numId w:val="41"/>
        </w:numPr>
        <w:suppressAutoHyphens w:val="0"/>
        <w:spacing w:after="150" w:line="240" w:lineRule="auto"/>
        <w:ind w:left="709" w:hanging="283"/>
        <w:contextualSpacing/>
        <w:jc w:val="both"/>
        <w:rPr>
          <w:rFonts w:eastAsia="Times New Roman"/>
          <w:sz w:val="20"/>
          <w:szCs w:val="20"/>
          <w:lang w:eastAsia="pl-PL"/>
        </w:rPr>
      </w:pPr>
      <w:r w:rsidRPr="00C2254C">
        <w:rPr>
          <w:rFonts w:eastAsia="Times New Roman"/>
          <w:sz w:val="20"/>
          <w:szCs w:val="20"/>
          <w:lang w:eastAsia="pl-PL"/>
        </w:rPr>
        <w:t>na podstawie art. 16 RODO prawo do sprostowania Pani/Pana danych osobowych;</w:t>
      </w:r>
    </w:p>
    <w:p w14:paraId="0A12FD1E" w14:textId="77777777" w:rsidR="001D3F75" w:rsidRPr="00C2254C" w:rsidRDefault="001D3F75" w:rsidP="00CC3208">
      <w:pPr>
        <w:numPr>
          <w:ilvl w:val="0"/>
          <w:numId w:val="41"/>
        </w:numPr>
        <w:suppressAutoHyphens w:val="0"/>
        <w:spacing w:after="150" w:line="240" w:lineRule="auto"/>
        <w:ind w:left="709" w:hanging="283"/>
        <w:contextualSpacing/>
        <w:jc w:val="both"/>
        <w:rPr>
          <w:rFonts w:eastAsia="Times New Roman"/>
          <w:sz w:val="20"/>
          <w:szCs w:val="20"/>
          <w:lang w:eastAsia="pl-PL"/>
        </w:rPr>
      </w:pPr>
      <w:r w:rsidRPr="00C2254C">
        <w:rPr>
          <w:rFonts w:eastAsia="Times New Roman"/>
          <w:sz w:val="20"/>
          <w:szCs w:val="20"/>
          <w:lang w:eastAsia="pl-PL"/>
        </w:rPr>
        <w:t xml:space="preserve">na podstawie art. 18 RODO prawo żądania od administratora ograniczenia przetwarzania danych osobowych z zastrzeżeniem przypadków, o których mowa w art. 18 ust. 2 RODO;  </w:t>
      </w:r>
    </w:p>
    <w:p w14:paraId="15852C89" w14:textId="10A84CAB" w:rsidR="001D3F75" w:rsidRPr="00C2254C" w:rsidRDefault="001D3F75" w:rsidP="00CC3208">
      <w:pPr>
        <w:numPr>
          <w:ilvl w:val="0"/>
          <w:numId w:val="42"/>
        </w:numPr>
        <w:suppressAutoHyphens w:val="0"/>
        <w:spacing w:after="150" w:line="240" w:lineRule="auto"/>
        <w:ind w:left="709" w:hanging="283"/>
        <w:contextualSpacing/>
        <w:jc w:val="both"/>
        <w:rPr>
          <w:rFonts w:eastAsia="Times New Roman"/>
          <w:i/>
          <w:sz w:val="20"/>
          <w:szCs w:val="20"/>
          <w:lang w:eastAsia="pl-PL"/>
        </w:rPr>
      </w:pPr>
      <w:r w:rsidRPr="00C2254C">
        <w:rPr>
          <w:rFonts w:eastAsia="Times New Roman"/>
          <w:sz w:val="20"/>
          <w:szCs w:val="20"/>
          <w:lang w:eastAsia="pl-PL"/>
        </w:rPr>
        <w:t xml:space="preserve">prawo do wniesienia skargi do Prezesa Urzędu Ochrony Danych Osobowych, gdy uzna Pani/Pan, </w:t>
      </w:r>
      <w:r w:rsidR="00B95AF9" w:rsidRPr="00C2254C">
        <w:rPr>
          <w:rFonts w:eastAsia="Times New Roman"/>
          <w:sz w:val="20"/>
          <w:szCs w:val="20"/>
          <w:lang w:eastAsia="pl-PL"/>
        </w:rPr>
        <w:br/>
      </w:r>
      <w:r w:rsidRPr="00C2254C">
        <w:rPr>
          <w:rFonts w:eastAsia="Times New Roman"/>
          <w:sz w:val="20"/>
          <w:szCs w:val="20"/>
          <w:lang w:eastAsia="pl-PL"/>
        </w:rPr>
        <w:t xml:space="preserve">że przetwarzanie danych osobowych Pani/Pana dotyczących narusza przepisy RODO; </w:t>
      </w:r>
    </w:p>
    <w:p w14:paraId="310A45EF" w14:textId="77777777" w:rsidR="001D3F75" w:rsidRPr="00C2254C" w:rsidRDefault="001D3F75" w:rsidP="00CC3208">
      <w:pPr>
        <w:numPr>
          <w:ilvl w:val="0"/>
          <w:numId w:val="42"/>
        </w:numPr>
        <w:suppressAutoHyphens w:val="0"/>
        <w:spacing w:after="150" w:line="240" w:lineRule="auto"/>
        <w:ind w:left="709" w:hanging="283"/>
        <w:contextualSpacing/>
        <w:jc w:val="both"/>
        <w:rPr>
          <w:rFonts w:eastAsia="Times New Roman"/>
          <w:sz w:val="20"/>
          <w:szCs w:val="20"/>
          <w:lang w:eastAsia="pl-PL"/>
        </w:rPr>
      </w:pPr>
      <w:r w:rsidRPr="00C2254C">
        <w:rPr>
          <w:rFonts w:eastAsia="Times New Roman"/>
          <w:sz w:val="20"/>
          <w:szCs w:val="20"/>
          <w:lang w:eastAsia="pl-PL"/>
        </w:rPr>
        <w:t xml:space="preserve">prawo sprzeciwu, z przyczyn związanych z Pani/Pana szczególną sytuacją - wobec przetwarzania danych osobowych. </w:t>
      </w:r>
    </w:p>
    <w:p w14:paraId="7229A435" w14:textId="77777777" w:rsidR="001D3F75" w:rsidRPr="00C2254C" w:rsidRDefault="001D3F75" w:rsidP="00CC3208">
      <w:pPr>
        <w:numPr>
          <w:ilvl w:val="0"/>
          <w:numId w:val="40"/>
        </w:numPr>
        <w:suppressAutoHyphens w:val="0"/>
        <w:spacing w:after="150" w:line="240" w:lineRule="auto"/>
        <w:ind w:left="426" w:hanging="426"/>
        <w:contextualSpacing/>
        <w:jc w:val="both"/>
        <w:rPr>
          <w:rFonts w:eastAsia="Times New Roman"/>
          <w:i/>
          <w:sz w:val="20"/>
          <w:szCs w:val="20"/>
          <w:lang w:eastAsia="pl-PL"/>
        </w:rPr>
      </w:pPr>
      <w:r w:rsidRPr="00C2254C">
        <w:rPr>
          <w:rFonts w:eastAsia="Times New Roman"/>
          <w:sz w:val="20"/>
          <w:szCs w:val="20"/>
          <w:lang w:eastAsia="pl-PL"/>
        </w:rPr>
        <w:t>nie przysługuje Pani/Panu:</w:t>
      </w:r>
    </w:p>
    <w:p w14:paraId="428D82E9" w14:textId="77777777" w:rsidR="001D3F75" w:rsidRPr="00C2254C" w:rsidRDefault="001D3F75" w:rsidP="00CC3208">
      <w:pPr>
        <w:numPr>
          <w:ilvl w:val="0"/>
          <w:numId w:val="42"/>
        </w:numPr>
        <w:suppressAutoHyphens w:val="0"/>
        <w:spacing w:after="150" w:line="240" w:lineRule="auto"/>
        <w:ind w:left="709" w:hanging="283"/>
        <w:contextualSpacing/>
        <w:jc w:val="both"/>
        <w:rPr>
          <w:rFonts w:eastAsia="Times New Roman"/>
          <w:i/>
          <w:sz w:val="20"/>
          <w:szCs w:val="20"/>
          <w:lang w:eastAsia="pl-PL"/>
        </w:rPr>
      </w:pPr>
      <w:r w:rsidRPr="00C2254C">
        <w:rPr>
          <w:rFonts w:eastAsia="Times New Roman"/>
          <w:sz w:val="20"/>
          <w:szCs w:val="20"/>
          <w:lang w:eastAsia="pl-PL"/>
        </w:rPr>
        <w:t>w związku z art. 17 ust. 3 lit. b, d lub e RODO prawo do usunięcia danych osobowych;</w:t>
      </w:r>
    </w:p>
    <w:p w14:paraId="49E3EFA6" w14:textId="77777777" w:rsidR="001D3F75" w:rsidRPr="00C2254C" w:rsidRDefault="001D3F75" w:rsidP="00CC3208">
      <w:pPr>
        <w:numPr>
          <w:ilvl w:val="0"/>
          <w:numId w:val="42"/>
        </w:numPr>
        <w:suppressAutoHyphens w:val="0"/>
        <w:spacing w:after="150" w:line="240" w:lineRule="auto"/>
        <w:ind w:left="709" w:hanging="283"/>
        <w:contextualSpacing/>
        <w:jc w:val="both"/>
        <w:rPr>
          <w:rFonts w:eastAsia="Times New Roman"/>
          <w:b/>
          <w:i/>
          <w:sz w:val="20"/>
          <w:szCs w:val="20"/>
          <w:lang w:eastAsia="pl-PL"/>
        </w:rPr>
      </w:pPr>
      <w:r w:rsidRPr="00C2254C">
        <w:rPr>
          <w:rFonts w:eastAsia="Times New Roman"/>
          <w:sz w:val="20"/>
          <w:szCs w:val="20"/>
          <w:lang w:eastAsia="pl-PL"/>
        </w:rPr>
        <w:t>prawo do przenoszenia danych osobowych, o którym mowa w art. 20 RODO;</w:t>
      </w:r>
    </w:p>
    <w:p w14:paraId="00AC510E" w14:textId="40318DF8" w:rsidR="00135B1E" w:rsidRPr="00C2254C" w:rsidRDefault="001D3F75" w:rsidP="00C636F4">
      <w:pPr>
        <w:tabs>
          <w:tab w:val="right" w:pos="9070"/>
        </w:tabs>
        <w:suppressAutoHyphens w:val="0"/>
        <w:spacing w:before="120" w:after="120" w:line="240" w:lineRule="auto"/>
        <w:jc w:val="both"/>
        <w:rPr>
          <w:sz w:val="20"/>
          <w:szCs w:val="20"/>
          <w:lang w:eastAsia="en-US"/>
        </w:rPr>
      </w:pPr>
      <w:r w:rsidRPr="00C2254C">
        <w:rPr>
          <w:sz w:val="20"/>
          <w:szCs w:val="20"/>
          <w:lang w:eastAsia="en-US"/>
        </w:rPr>
        <w:t xml:space="preserve">Potwierdzam otrzymanie powyższej informacji. </w:t>
      </w:r>
      <w:r w:rsidR="00243EA7" w:rsidRPr="00C2254C">
        <w:rPr>
          <w:sz w:val="20"/>
          <w:szCs w:val="20"/>
          <w:lang w:eastAsia="en-US"/>
        </w:rPr>
        <w:tab/>
      </w:r>
    </w:p>
    <w:p w14:paraId="69A00BDF" w14:textId="0413A4F7" w:rsidR="001D3F75" w:rsidRPr="00C2254C" w:rsidRDefault="001D3F75">
      <w:pPr>
        <w:suppressAutoHyphens w:val="0"/>
        <w:spacing w:before="120" w:after="120" w:line="240" w:lineRule="auto"/>
        <w:jc w:val="both"/>
        <w:rPr>
          <w:sz w:val="20"/>
          <w:szCs w:val="20"/>
          <w:lang w:eastAsia="en-US"/>
        </w:rPr>
      </w:pPr>
      <w:r w:rsidRPr="00C2254C">
        <w:rPr>
          <w:sz w:val="20"/>
          <w:szCs w:val="20"/>
          <w:lang w:eastAsia="en-US"/>
        </w:rPr>
        <w:t>………………………………………………………</w:t>
      </w:r>
    </w:p>
    <w:p w14:paraId="2981DE54" w14:textId="6C981AF3" w:rsidR="001D3F75" w:rsidRPr="00C2254C" w:rsidRDefault="001D3F75" w:rsidP="00135B1E">
      <w:pPr>
        <w:suppressAutoHyphens w:val="0"/>
        <w:spacing w:line="240" w:lineRule="auto"/>
        <w:rPr>
          <w:sz w:val="20"/>
          <w:szCs w:val="20"/>
          <w:lang w:eastAsia="en-US"/>
        </w:rPr>
      </w:pPr>
      <w:r w:rsidRPr="00C2254C">
        <w:rPr>
          <w:sz w:val="20"/>
          <w:szCs w:val="20"/>
          <w:lang w:eastAsia="en-US"/>
        </w:rPr>
        <w:t>/data, imię i nazwisko, podpis/</w:t>
      </w:r>
    </w:p>
    <w:p w14:paraId="3430B267" w14:textId="77777777" w:rsidR="00135B1E" w:rsidRPr="00C2254C" w:rsidRDefault="00135B1E">
      <w:pPr>
        <w:suppressAutoHyphens w:val="0"/>
        <w:spacing w:after="0" w:line="240" w:lineRule="auto"/>
        <w:ind w:left="426"/>
        <w:contextualSpacing/>
        <w:jc w:val="right"/>
        <w:rPr>
          <w:b/>
          <w:sz w:val="20"/>
          <w:szCs w:val="20"/>
          <w:lang w:eastAsia="en-US"/>
        </w:rPr>
        <w:sectPr w:rsidR="00135B1E" w:rsidRPr="00C2254C" w:rsidSect="00135B1E">
          <w:type w:val="continuous"/>
          <w:pgSz w:w="11906" w:h="16838"/>
          <w:pgMar w:top="567" w:right="1418" w:bottom="1418" w:left="1418" w:header="709" w:footer="281" w:gutter="0"/>
          <w:pgNumType w:start="1"/>
          <w:cols w:space="708"/>
          <w:docGrid w:linePitch="360"/>
        </w:sectPr>
      </w:pPr>
    </w:p>
    <w:p w14:paraId="763B03C5" w14:textId="4C6C4ADB" w:rsidR="001D3F75" w:rsidRPr="00C2254C" w:rsidRDefault="00A03BCD">
      <w:pPr>
        <w:suppressAutoHyphens w:val="0"/>
        <w:spacing w:after="0" w:line="240" w:lineRule="auto"/>
        <w:ind w:left="426"/>
        <w:contextualSpacing/>
        <w:jc w:val="right"/>
        <w:rPr>
          <w:b/>
          <w:sz w:val="20"/>
          <w:szCs w:val="20"/>
          <w:lang w:eastAsia="en-US"/>
        </w:rPr>
      </w:pPr>
      <w:r w:rsidRPr="00C2254C">
        <w:rPr>
          <w:b/>
          <w:sz w:val="20"/>
          <w:szCs w:val="20"/>
          <w:lang w:eastAsia="en-US"/>
        </w:rPr>
        <w:lastRenderedPageBreak/>
        <w:t>z</w:t>
      </w:r>
      <w:r w:rsidR="001D3F75" w:rsidRPr="00C2254C">
        <w:rPr>
          <w:b/>
          <w:sz w:val="20"/>
          <w:szCs w:val="20"/>
          <w:lang w:eastAsia="en-US"/>
        </w:rPr>
        <w:t xml:space="preserve">ałącznik nr 5 </w:t>
      </w:r>
      <w:r w:rsidR="001D3F75" w:rsidRPr="00C2254C">
        <w:rPr>
          <w:rFonts w:eastAsia="Times New Roman"/>
          <w:b/>
          <w:sz w:val="20"/>
          <w:szCs w:val="20"/>
          <w:lang w:eastAsia="pl-PL"/>
        </w:rPr>
        <w:t xml:space="preserve">– </w:t>
      </w:r>
      <w:r w:rsidR="00915606" w:rsidRPr="00C2254C">
        <w:rPr>
          <w:rFonts w:eastAsia="Times New Roman"/>
          <w:b/>
          <w:sz w:val="20"/>
          <w:szCs w:val="20"/>
          <w:lang w:eastAsia="pl-PL"/>
        </w:rPr>
        <w:t>U</w:t>
      </w:r>
      <w:r w:rsidR="001D3F75" w:rsidRPr="00C2254C">
        <w:rPr>
          <w:rFonts w:eastAsia="Times New Roman"/>
          <w:b/>
          <w:sz w:val="20"/>
          <w:szCs w:val="20"/>
          <w:lang w:eastAsia="pl-PL"/>
        </w:rPr>
        <w:t>mow</w:t>
      </w:r>
      <w:r w:rsidR="00915606" w:rsidRPr="00C2254C">
        <w:rPr>
          <w:rFonts w:eastAsia="Times New Roman"/>
          <w:b/>
          <w:sz w:val="20"/>
          <w:szCs w:val="20"/>
          <w:lang w:eastAsia="pl-PL"/>
        </w:rPr>
        <w:t>a</w:t>
      </w:r>
      <w:r w:rsidR="001D3F75" w:rsidRPr="00C2254C">
        <w:rPr>
          <w:rFonts w:eastAsia="Times New Roman"/>
          <w:b/>
          <w:sz w:val="20"/>
          <w:szCs w:val="20"/>
          <w:lang w:eastAsia="pl-PL"/>
        </w:rPr>
        <w:t xml:space="preserve"> </w:t>
      </w:r>
      <w:r w:rsidR="001D3F75" w:rsidRPr="00C2254C">
        <w:rPr>
          <w:b/>
          <w:sz w:val="20"/>
          <w:szCs w:val="20"/>
          <w:lang w:eastAsia="en-US"/>
        </w:rPr>
        <w:t>powierzenia przetwarzania danych osobowych</w:t>
      </w:r>
    </w:p>
    <w:p w14:paraId="510C92CD" w14:textId="77777777" w:rsidR="001D3F75" w:rsidRPr="00C2254C" w:rsidRDefault="001D3F75">
      <w:pPr>
        <w:suppressAutoHyphens w:val="0"/>
        <w:spacing w:after="0" w:line="240" w:lineRule="auto"/>
        <w:ind w:left="426"/>
        <w:contextualSpacing/>
        <w:jc w:val="both"/>
        <w:rPr>
          <w:sz w:val="20"/>
          <w:szCs w:val="20"/>
          <w:lang w:eastAsia="en-US"/>
        </w:rPr>
      </w:pPr>
    </w:p>
    <w:p w14:paraId="6A68B496" w14:textId="3DA4F036" w:rsidR="001D3F75" w:rsidRPr="00C2254C" w:rsidRDefault="001D3F75">
      <w:pPr>
        <w:suppressAutoHyphens w:val="0"/>
        <w:spacing w:after="0" w:line="240" w:lineRule="auto"/>
        <w:jc w:val="center"/>
        <w:outlineLvl w:val="0"/>
        <w:rPr>
          <w:rFonts w:eastAsia="Times New Roman"/>
          <w:b/>
          <w:kern w:val="2"/>
          <w:sz w:val="20"/>
          <w:szCs w:val="20"/>
          <w:lang w:eastAsia="pl-PL"/>
        </w:rPr>
      </w:pPr>
      <w:r w:rsidRPr="00C2254C">
        <w:rPr>
          <w:rFonts w:eastAsia="Times New Roman"/>
          <w:b/>
          <w:kern w:val="2"/>
          <w:sz w:val="20"/>
          <w:szCs w:val="20"/>
          <w:lang w:eastAsia="pl-PL"/>
        </w:rPr>
        <w:t>UMOW</w:t>
      </w:r>
      <w:r w:rsidR="00915606" w:rsidRPr="00C2254C">
        <w:rPr>
          <w:rFonts w:eastAsia="Times New Roman"/>
          <w:b/>
          <w:kern w:val="2"/>
          <w:sz w:val="20"/>
          <w:szCs w:val="20"/>
          <w:lang w:eastAsia="pl-PL"/>
        </w:rPr>
        <w:t>A</w:t>
      </w:r>
      <w:r w:rsidRPr="00C2254C">
        <w:rPr>
          <w:rFonts w:eastAsia="Times New Roman"/>
          <w:b/>
          <w:kern w:val="2"/>
          <w:sz w:val="20"/>
          <w:szCs w:val="20"/>
          <w:lang w:eastAsia="pl-PL"/>
        </w:rPr>
        <w:t xml:space="preserve"> POWIERZENIA PRZETWARZANIA DANYCH OSOBOWYCH</w:t>
      </w:r>
    </w:p>
    <w:p w14:paraId="4DE4D0D5" w14:textId="77777777" w:rsidR="001D3F75" w:rsidRPr="00C2254C" w:rsidRDefault="001D3F75">
      <w:p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ab/>
      </w:r>
    </w:p>
    <w:p w14:paraId="5E2C5C42" w14:textId="77777777" w:rsidR="001D3F75" w:rsidRPr="00C2254C" w:rsidRDefault="001D3F75">
      <w:p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zawarta w Krakowie w dniu ...................... roku pomiędzy:</w:t>
      </w:r>
    </w:p>
    <w:p w14:paraId="66DC4ADB" w14:textId="77777777" w:rsidR="001D3F75" w:rsidRPr="00C2254C" w:rsidRDefault="001D3F75">
      <w:pPr>
        <w:tabs>
          <w:tab w:val="left" w:pos="709"/>
        </w:tabs>
        <w:suppressAutoHyphens w:val="0"/>
        <w:spacing w:after="0" w:line="240" w:lineRule="auto"/>
        <w:jc w:val="both"/>
        <w:rPr>
          <w:rFonts w:eastAsia="Times New Roman"/>
          <w:b/>
          <w:bCs/>
          <w:iCs/>
          <w:sz w:val="20"/>
          <w:szCs w:val="20"/>
          <w:lang w:eastAsia="pl-PL"/>
        </w:rPr>
      </w:pPr>
    </w:p>
    <w:p w14:paraId="2C30AF91" w14:textId="71A70B9B" w:rsidR="001D3F75" w:rsidRPr="00C2254C" w:rsidRDefault="000A3B17">
      <w:pPr>
        <w:tabs>
          <w:tab w:val="left" w:pos="709"/>
        </w:tabs>
        <w:suppressAutoHyphens w:val="0"/>
        <w:spacing w:after="0" w:line="240" w:lineRule="auto"/>
        <w:jc w:val="both"/>
        <w:rPr>
          <w:rFonts w:eastAsia="Times New Roman"/>
          <w:bCs/>
          <w:iCs/>
          <w:sz w:val="20"/>
          <w:szCs w:val="20"/>
          <w:lang w:eastAsia="pl-PL"/>
        </w:rPr>
      </w:pPr>
      <w:r w:rsidRPr="00C2254C">
        <w:rPr>
          <w:rFonts w:eastAsia="Times New Roman"/>
          <w:b/>
          <w:bCs/>
          <w:iCs/>
          <w:sz w:val="20"/>
          <w:szCs w:val="20"/>
          <w:lang w:eastAsia="pl-PL"/>
        </w:rPr>
        <w:t xml:space="preserve">Gminą Miejską Kraków </w:t>
      </w:r>
      <w:r w:rsidRPr="00C2254C">
        <w:rPr>
          <w:rFonts w:eastAsia="Times New Roman"/>
          <w:iCs/>
          <w:sz w:val="20"/>
          <w:szCs w:val="20"/>
          <w:lang w:eastAsia="pl-PL"/>
        </w:rPr>
        <w:t xml:space="preserve">z siedzibą w Krakowie (31-004), Pl. Wszystkich Świętych 3-4, posiadającą NIP: 676 101 37 17, REGON: 351554353 reprezentowaną przez </w:t>
      </w:r>
      <w:r w:rsidR="006F26A3" w:rsidRPr="00C2254C">
        <w:rPr>
          <w:rFonts w:eastAsia="Times New Roman"/>
          <w:iCs/>
          <w:sz w:val="20"/>
          <w:szCs w:val="20"/>
          <w:lang w:eastAsia="pl-PL"/>
        </w:rPr>
        <w:t>…</w:t>
      </w:r>
      <w:r w:rsidR="005161C1" w:rsidRPr="00C2254C">
        <w:rPr>
          <w:rFonts w:eastAsia="Times New Roman"/>
          <w:iCs/>
          <w:sz w:val="20"/>
          <w:szCs w:val="20"/>
          <w:lang w:eastAsia="pl-PL"/>
        </w:rPr>
        <w:t>…………………………………………………</w:t>
      </w:r>
      <w:r w:rsidR="006F26A3" w:rsidRPr="00C2254C">
        <w:rPr>
          <w:rFonts w:eastAsia="Times New Roman"/>
          <w:iCs/>
          <w:sz w:val="20"/>
          <w:szCs w:val="20"/>
          <w:lang w:eastAsia="pl-PL"/>
        </w:rPr>
        <w:t>………..</w:t>
      </w:r>
      <w:r w:rsidRPr="00C2254C">
        <w:rPr>
          <w:rFonts w:eastAsia="Times New Roman"/>
          <w:iCs/>
          <w:sz w:val="20"/>
          <w:szCs w:val="20"/>
          <w:lang w:eastAsia="pl-PL"/>
        </w:rPr>
        <w:t xml:space="preserve"> </w:t>
      </w:r>
      <w:r w:rsidRPr="00C2254C">
        <w:rPr>
          <w:rFonts w:eastAsia="Times New Roman"/>
          <w:b/>
          <w:bCs/>
          <w:iCs/>
          <w:sz w:val="20"/>
          <w:szCs w:val="20"/>
          <w:lang w:eastAsia="pl-PL"/>
        </w:rPr>
        <w:t xml:space="preserve">– Dyrektora </w:t>
      </w:r>
      <w:r w:rsidR="00C04171" w:rsidRPr="00C2254C">
        <w:rPr>
          <w:rFonts w:eastAsia="Times New Roman"/>
          <w:b/>
          <w:bCs/>
          <w:iCs/>
          <w:sz w:val="20"/>
          <w:szCs w:val="20"/>
          <w:lang w:eastAsia="pl-PL"/>
        </w:rPr>
        <w:t>Zarząd Infrastruktury Wodnej</w:t>
      </w:r>
      <w:r w:rsidRPr="00C2254C">
        <w:rPr>
          <w:rFonts w:eastAsia="Times New Roman"/>
          <w:b/>
          <w:bCs/>
          <w:iCs/>
          <w:sz w:val="20"/>
          <w:szCs w:val="20"/>
          <w:lang w:eastAsia="pl-PL"/>
        </w:rPr>
        <w:t xml:space="preserve"> w Krakowie</w:t>
      </w:r>
      <w:r w:rsidRPr="00C2254C">
        <w:rPr>
          <w:rFonts w:eastAsia="Times New Roman"/>
          <w:iCs/>
          <w:sz w:val="20"/>
          <w:szCs w:val="20"/>
          <w:lang w:eastAsia="pl-PL"/>
        </w:rPr>
        <w:t xml:space="preserve">, działającego na podstawie Pełnomocnictwa Nr </w:t>
      </w:r>
      <w:r w:rsidR="00F8612D" w:rsidRPr="00C2254C">
        <w:rPr>
          <w:rFonts w:eastAsia="Times New Roman"/>
          <w:iCs/>
          <w:sz w:val="20"/>
          <w:szCs w:val="20"/>
          <w:lang w:eastAsia="pl-PL"/>
        </w:rPr>
        <w:t>…</w:t>
      </w:r>
      <w:r w:rsidR="005161C1" w:rsidRPr="00C2254C">
        <w:rPr>
          <w:rFonts w:eastAsia="Times New Roman"/>
          <w:iCs/>
          <w:sz w:val="20"/>
          <w:szCs w:val="20"/>
          <w:lang w:eastAsia="pl-PL"/>
        </w:rPr>
        <w:t>….</w:t>
      </w:r>
      <w:r w:rsidR="00F8612D" w:rsidRPr="00C2254C">
        <w:rPr>
          <w:rFonts w:eastAsia="Times New Roman"/>
          <w:iCs/>
          <w:sz w:val="20"/>
          <w:szCs w:val="20"/>
          <w:lang w:eastAsia="pl-PL"/>
        </w:rPr>
        <w:t>.</w:t>
      </w:r>
      <w:r w:rsidRPr="00C2254C">
        <w:rPr>
          <w:rFonts w:eastAsia="Times New Roman"/>
          <w:iCs/>
          <w:sz w:val="20"/>
          <w:szCs w:val="20"/>
          <w:lang w:eastAsia="pl-PL"/>
        </w:rPr>
        <w:t xml:space="preserve">/2020 Prezydenta Miasta Krakowa z dnia </w:t>
      </w:r>
      <w:r w:rsidR="00F8612D" w:rsidRPr="00C2254C">
        <w:rPr>
          <w:rFonts w:eastAsia="Times New Roman"/>
          <w:iCs/>
          <w:sz w:val="20"/>
          <w:szCs w:val="20"/>
          <w:lang w:eastAsia="pl-PL"/>
        </w:rPr>
        <w:t>…</w:t>
      </w:r>
      <w:r w:rsidR="005161C1" w:rsidRPr="00C2254C">
        <w:rPr>
          <w:rFonts w:eastAsia="Times New Roman"/>
          <w:iCs/>
          <w:sz w:val="20"/>
          <w:szCs w:val="20"/>
          <w:lang w:eastAsia="pl-PL"/>
        </w:rPr>
        <w:t>…………………..</w:t>
      </w:r>
      <w:r w:rsidR="00F8612D" w:rsidRPr="00C2254C">
        <w:rPr>
          <w:rFonts w:eastAsia="Times New Roman"/>
          <w:iCs/>
          <w:sz w:val="20"/>
          <w:szCs w:val="20"/>
          <w:lang w:eastAsia="pl-PL"/>
        </w:rPr>
        <w:t>…….</w:t>
      </w:r>
      <w:r w:rsidRPr="00C2254C">
        <w:rPr>
          <w:rFonts w:eastAsia="Times New Roman"/>
          <w:iCs/>
          <w:sz w:val="20"/>
          <w:szCs w:val="20"/>
          <w:lang w:eastAsia="pl-PL"/>
        </w:rPr>
        <w:t xml:space="preserve"> 2020 r.; </w:t>
      </w:r>
    </w:p>
    <w:p w14:paraId="62CC18C1" w14:textId="77777777" w:rsidR="001D3F75" w:rsidRPr="00C2254C" w:rsidRDefault="001D3F75">
      <w:pPr>
        <w:tabs>
          <w:tab w:val="left" w:pos="709"/>
        </w:tabs>
        <w:suppressAutoHyphens w:val="0"/>
        <w:spacing w:after="0" w:line="240" w:lineRule="auto"/>
        <w:jc w:val="both"/>
        <w:rPr>
          <w:rFonts w:eastAsia="Times New Roman"/>
          <w:b/>
          <w:kern w:val="2"/>
          <w:sz w:val="20"/>
          <w:szCs w:val="20"/>
          <w:lang w:eastAsia="pl-PL"/>
        </w:rPr>
      </w:pPr>
      <w:r w:rsidRPr="00C2254C">
        <w:rPr>
          <w:rFonts w:eastAsia="Times New Roman"/>
          <w:kern w:val="2"/>
          <w:sz w:val="20"/>
          <w:szCs w:val="20"/>
          <w:lang w:eastAsia="pl-PL"/>
        </w:rPr>
        <w:t xml:space="preserve">zwaną dalej </w:t>
      </w:r>
      <w:r w:rsidRPr="00C2254C">
        <w:rPr>
          <w:rFonts w:eastAsia="Times New Roman"/>
          <w:b/>
          <w:kern w:val="2"/>
          <w:sz w:val="20"/>
          <w:szCs w:val="20"/>
          <w:lang w:eastAsia="pl-PL"/>
        </w:rPr>
        <w:t xml:space="preserve">Administratorem danych, </w:t>
      </w:r>
    </w:p>
    <w:p w14:paraId="4ADE7E1A" w14:textId="77777777" w:rsidR="001D3F75" w:rsidRPr="00C2254C" w:rsidRDefault="001D3F75">
      <w:pPr>
        <w:suppressAutoHyphens w:val="0"/>
        <w:spacing w:after="0" w:line="240" w:lineRule="auto"/>
        <w:jc w:val="both"/>
        <w:rPr>
          <w:rFonts w:eastAsia="Times New Roman"/>
          <w:kern w:val="2"/>
          <w:sz w:val="20"/>
          <w:szCs w:val="20"/>
          <w:lang w:eastAsia="pl-PL"/>
        </w:rPr>
      </w:pPr>
    </w:p>
    <w:p w14:paraId="54988B0E" w14:textId="77777777" w:rsidR="001D3F75" w:rsidRPr="00C2254C" w:rsidRDefault="001D3F75">
      <w:p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a</w:t>
      </w:r>
    </w:p>
    <w:p w14:paraId="6B7D2369" w14:textId="77777777" w:rsidR="005161C1" w:rsidRPr="00C2254C" w:rsidRDefault="005161C1" w:rsidP="005161C1">
      <w:pPr>
        <w:suppressAutoHyphens w:val="0"/>
        <w:spacing w:after="0" w:line="240" w:lineRule="auto"/>
        <w:jc w:val="both"/>
        <w:rPr>
          <w:rFonts w:eastAsia="Times New Roman"/>
          <w:kern w:val="2"/>
          <w:sz w:val="20"/>
          <w:szCs w:val="20"/>
          <w:lang w:eastAsia="pl-PL"/>
        </w:rPr>
      </w:pPr>
    </w:p>
    <w:p w14:paraId="69FBE176" w14:textId="77777777" w:rsidR="00C636F4" w:rsidRPr="00C2254C" w:rsidRDefault="00C636F4" w:rsidP="00C636F4">
      <w:pPr>
        <w:spacing w:after="40" w:line="240" w:lineRule="auto"/>
        <w:ind w:left="1"/>
        <w:contextualSpacing/>
        <w:jc w:val="both"/>
        <w:rPr>
          <w:rFonts w:eastAsia="Tahoma"/>
          <w:sz w:val="20"/>
          <w:szCs w:val="20"/>
        </w:rPr>
      </w:pPr>
      <w:r w:rsidRPr="00C2254C">
        <w:rPr>
          <w:rFonts w:eastAsia="Tahoma"/>
          <w:sz w:val="20"/>
          <w:szCs w:val="20"/>
        </w:rPr>
        <w:t>……………………………..</w:t>
      </w:r>
    </w:p>
    <w:p w14:paraId="7F055823" w14:textId="77777777" w:rsidR="00C636F4" w:rsidRPr="00C2254C" w:rsidRDefault="00C636F4" w:rsidP="00C636F4">
      <w:pPr>
        <w:spacing w:after="40" w:line="240" w:lineRule="auto"/>
        <w:ind w:left="1"/>
        <w:contextualSpacing/>
        <w:jc w:val="both"/>
        <w:rPr>
          <w:rFonts w:eastAsia="Tahoma"/>
          <w:sz w:val="20"/>
          <w:szCs w:val="20"/>
        </w:rPr>
      </w:pPr>
      <w:r w:rsidRPr="00C2254C">
        <w:rPr>
          <w:rFonts w:eastAsia="Tahoma"/>
          <w:sz w:val="20"/>
          <w:szCs w:val="20"/>
        </w:rPr>
        <w:t xml:space="preserve"> </w:t>
      </w:r>
    </w:p>
    <w:p w14:paraId="0B13229D" w14:textId="77777777" w:rsidR="00C636F4" w:rsidRPr="00C2254C" w:rsidRDefault="00C636F4" w:rsidP="00C636F4">
      <w:pPr>
        <w:spacing w:after="40" w:line="240" w:lineRule="auto"/>
        <w:ind w:left="1"/>
        <w:contextualSpacing/>
        <w:jc w:val="both"/>
        <w:rPr>
          <w:rFonts w:eastAsia="Tahoma"/>
          <w:sz w:val="20"/>
          <w:szCs w:val="20"/>
        </w:rPr>
      </w:pPr>
      <w:r w:rsidRPr="00C2254C">
        <w:rPr>
          <w:rFonts w:eastAsia="Tahoma"/>
          <w:sz w:val="20"/>
          <w:szCs w:val="20"/>
        </w:rPr>
        <w:t>reprezentowanym przez:</w:t>
      </w:r>
    </w:p>
    <w:p w14:paraId="7823AA16" w14:textId="77777777" w:rsidR="00C636F4" w:rsidRPr="00C2254C" w:rsidRDefault="00C636F4" w:rsidP="00C636F4">
      <w:pPr>
        <w:spacing w:after="40" w:line="240" w:lineRule="auto"/>
        <w:ind w:left="1"/>
        <w:contextualSpacing/>
        <w:jc w:val="both"/>
        <w:rPr>
          <w:rFonts w:eastAsia="Tahoma"/>
          <w:sz w:val="20"/>
          <w:szCs w:val="20"/>
        </w:rPr>
      </w:pPr>
    </w:p>
    <w:p w14:paraId="0B411205" w14:textId="77777777" w:rsidR="00C636F4" w:rsidRPr="00C2254C" w:rsidRDefault="00C636F4" w:rsidP="00C636F4">
      <w:pPr>
        <w:spacing w:after="40" w:line="240" w:lineRule="auto"/>
        <w:contextualSpacing/>
        <w:rPr>
          <w:rFonts w:eastAsia="Tahoma"/>
          <w:sz w:val="20"/>
          <w:szCs w:val="20"/>
        </w:rPr>
      </w:pPr>
      <w:r w:rsidRPr="00C2254C">
        <w:rPr>
          <w:rFonts w:eastAsia="Tahoma"/>
          <w:sz w:val="20"/>
          <w:szCs w:val="20"/>
        </w:rPr>
        <w:t>………………………………</w:t>
      </w:r>
    </w:p>
    <w:p w14:paraId="6F960A37" w14:textId="77777777" w:rsidR="005161C1" w:rsidRPr="00C2254C" w:rsidRDefault="005161C1" w:rsidP="002867E6">
      <w:pPr>
        <w:suppressAutoHyphens w:val="0"/>
        <w:spacing w:after="0" w:line="240" w:lineRule="auto"/>
        <w:jc w:val="both"/>
        <w:rPr>
          <w:rFonts w:eastAsia="Times New Roman"/>
          <w:kern w:val="2"/>
          <w:sz w:val="20"/>
          <w:szCs w:val="20"/>
          <w:lang w:eastAsia="pl-PL"/>
        </w:rPr>
      </w:pPr>
    </w:p>
    <w:p w14:paraId="1F2091B7" w14:textId="13604725" w:rsidR="001D3F75" w:rsidRPr="00C2254C" w:rsidRDefault="001D3F75" w:rsidP="002867E6">
      <w:pPr>
        <w:suppressAutoHyphens w:val="0"/>
        <w:spacing w:after="0" w:line="240" w:lineRule="auto"/>
        <w:jc w:val="both"/>
        <w:rPr>
          <w:rFonts w:eastAsia="Times New Roman"/>
          <w:b/>
          <w:kern w:val="2"/>
          <w:sz w:val="20"/>
          <w:szCs w:val="20"/>
          <w:lang w:eastAsia="pl-PL"/>
        </w:rPr>
      </w:pPr>
      <w:r w:rsidRPr="00C2254C">
        <w:rPr>
          <w:rFonts w:eastAsia="Times New Roman"/>
          <w:kern w:val="2"/>
          <w:sz w:val="20"/>
          <w:szCs w:val="20"/>
          <w:lang w:eastAsia="pl-PL"/>
        </w:rPr>
        <w:t xml:space="preserve">zwanym dalej </w:t>
      </w:r>
      <w:r w:rsidRPr="00C2254C">
        <w:rPr>
          <w:rFonts w:eastAsia="Times New Roman"/>
          <w:b/>
          <w:bCs/>
          <w:kern w:val="2"/>
          <w:sz w:val="20"/>
          <w:szCs w:val="20"/>
          <w:lang w:eastAsia="pl-PL"/>
        </w:rPr>
        <w:t>Przetwarzającym dane.</w:t>
      </w:r>
    </w:p>
    <w:p w14:paraId="3F82E2C3" w14:textId="77777777" w:rsidR="001D3F75" w:rsidRPr="00C2254C" w:rsidRDefault="001D3F75">
      <w:pPr>
        <w:suppressAutoHyphens w:val="0"/>
        <w:spacing w:after="0" w:line="240" w:lineRule="auto"/>
        <w:jc w:val="center"/>
        <w:rPr>
          <w:rFonts w:eastAsia="Times New Roman"/>
          <w:b/>
          <w:kern w:val="2"/>
          <w:sz w:val="20"/>
          <w:szCs w:val="20"/>
          <w:lang w:eastAsia="pl-PL"/>
        </w:rPr>
      </w:pPr>
      <w:r w:rsidRPr="00C2254C">
        <w:rPr>
          <w:rFonts w:eastAsia="Times New Roman"/>
          <w:b/>
          <w:kern w:val="2"/>
          <w:sz w:val="20"/>
          <w:szCs w:val="20"/>
          <w:lang w:eastAsia="pl-PL"/>
        </w:rPr>
        <w:t>§ 1</w:t>
      </w:r>
    </w:p>
    <w:p w14:paraId="1B421F0B" w14:textId="77777777" w:rsidR="001D3F75" w:rsidRPr="00C2254C" w:rsidRDefault="001D3F75">
      <w:pPr>
        <w:suppressAutoHyphens w:val="0"/>
        <w:spacing w:after="0" w:line="240" w:lineRule="auto"/>
        <w:jc w:val="center"/>
        <w:rPr>
          <w:rFonts w:eastAsia="Times New Roman"/>
          <w:b/>
          <w:kern w:val="2"/>
          <w:sz w:val="20"/>
          <w:szCs w:val="20"/>
          <w:lang w:eastAsia="pl-PL"/>
        </w:rPr>
      </w:pPr>
      <w:r w:rsidRPr="00C2254C">
        <w:rPr>
          <w:rFonts w:eastAsia="Times New Roman"/>
          <w:b/>
          <w:kern w:val="2"/>
          <w:sz w:val="20"/>
          <w:szCs w:val="20"/>
          <w:lang w:eastAsia="pl-PL"/>
        </w:rPr>
        <w:t>Oświadczenia Stron</w:t>
      </w:r>
    </w:p>
    <w:p w14:paraId="52ADB86B" w14:textId="18B8C6A3" w:rsidR="001D3F75" w:rsidRPr="00C2254C" w:rsidRDefault="001D3F75" w:rsidP="00CC3208">
      <w:pPr>
        <w:numPr>
          <w:ilvl w:val="0"/>
          <w:numId w:val="20"/>
        </w:num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Administrator danych niniejszym oświadcza, że jest administratorem danych osobowych w</w:t>
      </w:r>
      <w:r w:rsidR="005161C1" w:rsidRPr="00C2254C">
        <w:rPr>
          <w:rFonts w:eastAsia="Times New Roman"/>
          <w:kern w:val="2"/>
          <w:sz w:val="20"/>
          <w:szCs w:val="20"/>
          <w:lang w:eastAsia="pl-PL"/>
        </w:rPr>
        <w:t> </w:t>
      </w:r>
      <w:r w:rsidRPr="00C2254C">
        <w:rPr>
          <w:rFonts w:eastAsia="Times New Roman"/>
          <w:kern w:val="2"/>
          <w:sz w:val="20"/>
          <w:szCs w:val="20"/>
          <w:lang w:eastAsia="pl-PL"/>
        </w:rPr>
        <w:t>rozumieniu Rozporządzenia Parlamentu Europejskiego i Rady (UE) 2016/679 z dnia 27 kwietnia 2016 r. w sprawie ochrony osób fizycznych w związku z przetwarzaniem danych osobowych i w sprawie swobodnego przepływu takich danych oraz uchylenia dyrektywy 95/46/WE (dalej: „</w:t>
      </w:r>
      <w:r w:rsidRPr="00C2254C">
        <w:rPr>
          <w:rFonts w:eastAsia="Times New Roman"/>
          <w:b/>
          <w:kern w:val="2"/>
          <w:sz w:val="20"/>
          <w:szCs w:val="20"/>
          <w:lang w:eastAsia="pl-PL"/>
        </w:rPr>
        <w:t>Rozporządzenie RODO</w:t>
      </w:r>
      <w:r w:rsidRPr="00C2254C">
        <w:rPr>
          <w:rFonts w:eastAsia="Times New Roman"/>
          <w:kern w:val="2"/>
          <w:sz w:val="20"/>
          <w:szCs w:val="20"/>
          <w:lang w:eastAsia="pl-PL"/>
        </w:rPr>
        <w:t xml:space="preserve">”). </w:t>
      </w:r>
    </w:p>
    <w:p w14:paraId="6D88CF63" w14:textId="2391F751" w:rsidR="001D3F75" w:rsidRPr="00C2254C" w:rsidRDefault="001D3F75" w:rsidP="00CC3208">
      <w:pPr>
        <w:numPr>
          <w:ilvl w:val="0"/>
          <w:numId w:val="20"/>
        </w:num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Przetwarzający dane niniejszym oświadcza, że posiada możliwości, doświadczenie, wiedzę i</w:t>
      </w:r>
      <w:r w:rsidR="005161C1" w:rsidRPr="00C2254C">
        <w:rPr>
          <w:rFonts w:eastAsia="Times New Roman"/>
          <w:kern w:val="2"/>
          <w:sz w:val="20"/>
          <w:szCs w:val="20"/>
          <w:lang w:eastAsia="pl-PL"/>
        </w:rPr>
        <w:t> </w:t>
      </w:r>
      <w:r w:rsidRPr="00C2254C">
        <w:rPr>
          <w:rFonts w:eastAsia="Times New Roman"/>
          <w:kern w:val="2"/>
          <w:sz w:val="20"/>
          <w:szCs w:val="20"/>
          <w:lang w:eastAsia="pl-PL"/>
        </w:rPr>
        <w:t xml:space="preserve">wykwalifikowany personel wymagany do prawidłowego wykonywania usług objętych niniejszą Umową. W szczególności, Przetwarzający dane niniejszym oświadcza, że są mu znane zasady przetwarzania </w:t>
      </w:r>
      <w:r w:rsidR="00B95AF9" w:rsidRPr="00C2254C">
        <w:rPr>
          <w:rFonts w:eastAsia="Times New Roman"/>
          <w:kern w:val="2"/>
          <w:sz w:val="20"/>
          <w:szCs w:val="20"/>
          <w:lang w:eastAsia="pl-PL"/>
        </w:rPr>
        <w:br/>
      </w:r>
      <w:r w:rsidRPr="00C2254C">
        <w:rPr>
          <w:rFonts w:eastAsia="Times New Roman"/>
          <w:kern w:val="2"/>
          <w:sz w:val="20"/>
          <w:szCs w:val="20"/>
          <w:lang w:eastAsia="pl-PL"/>
        </w:rPr>
        <w:t>i zabezpieczania danych osobowych, określone w Rozporządzeniu RODO oraz określone w innych obowiązujących przepisach w zakresie ochrony danych osobowych.</w:t>
      </w:r>
    </w:p>
    <w:p w14:paraId="34890619" w14:textId="77777777" w:rsidR="001D3F75" w:rsidRPr="00C2254C" w:rsidRDefault="001D3F75">
      <w:pPr>
        <w:suppressAutoHyphens w:val="0"/>
        <w:spacing w:after="0" w:line="240" w:lineRule="auto"/>
        <w:rPr>
          <w:rFonts w:eastAsia="Times New Roman"/>
          <w:b/>
          <w:kern w:val="2"/>
          <w:sz w:val="20"/>
          <w:szCs w:val="20"/>
          <w:lang w:eastAsia="pl-PL"/>
        </w:rPr>
      </w:pPr>
    </w:p>
    <w:p w14:paraId="07BBADC0" w14:textId="77777777" w:rsidR="001D3F75" w:rsidRPr="00C2254C" w:rsidRDefault="001D3F75">
      <w:pPr>
        <w:suppressAutoHyphens w:val="0"/>
        <w:spacing w:after="0" w:line="240" w:lineRule="auto"/>
        <w:jc w:val="center"/>
        <w:rPr>
          <w:rFonts w:eastAsia="Times New Roman"/>
          <w:b/>
          <w:kern w:val="2"/>
          <w:sz w:val="20"/>
          <w:szCs w:val="20"/>
          <w:lang w:eastAsia="pl-PL"/>
        </w:rPr>
      </w:pPr>
      <w:r w:rsidRPr="00C2254C">
        <w:rPr>
          <w:rFonts w:eastAsia="Times New Roman"/>
          <w:b/>
          <w:kern w:val="2"/>
          <w:sz w:val="20"/>
          <w:szCs w:val="20"/>
          <w:lang w:eastAsia="pl-PL"/>
        </w:rPr>
        <w:t>§ 2</w:t>
      </w:r>
    </w:p>
    <w:p w14:paraId="460548DC" w14:textId="77777777" w:rsidR="001D3F75" w:rsidRPr="00C2254C" w:rsidRDefault="001D3F75">
      <w:pPr>
        <w:suppressAutoHyphens w:val="0"/>
        <w:spacing w:after="0" w:line="240" w:lineRule="auto"/>
        <w:jc w:val="center"/>
        <w:rPr>
          <w:rFonts w:eastAsia="Times New Roman"/>
          <w:b/>
          <w:kern w:val="2"/>
          <w:sz w:val="20"/>
          <w:szCs w:val="20"/>
          <w:lang w:eastAsia="pl-PL"/>
        </w:rPr>
      </w:pPr>
      <w:r w:rsidRPr="00C2254C">
        <w:rPr>
          <w:rFonts w:eastAsia="Times New Roman"/>
          <w:b/>
          <w:kern w:val="2"/>
          <w:sz w:val="20"/>
          <w:szCs w:val="20"/>
          <w:lang w:eastAsia="pl-PL"/>
        </w:rPr>
        <w:t>Powierzenie przetwarzania danych osobowych</w:t>
      </w:r>
    </w:p>
    <w:p w14:paraId="53C8FCE8" w14:textId="77777777" w:rsidR="001D3F75" w:rsidRPr="00C2254C" w:rsidRDefault="001D3F75" w:rsidP="00CC3208">
      <w:pPr>
        <w:numPr>
          <w:ilvl w:val="0"/>
          <w:numId w:val="21"/>
        </w:numPr>
        <w:suppressAutoHyphens w:val="0"/>
        <w:spacing w:after="0" w:line="240" w:lineRule="auto"/>
        <w:ind w:hanging="421"/>
        <w:jc w:val="both"/>
        <w:rPr>
          <w:rFonts w:eastAsia="Times New Roman"/>
          <w:kern w:val="2"/>
          <w:sz w:val="20"/>
          <w:szCs w:val="20"/>
          <w:lang w:eastAsia="pl-PL"/>
        </w:rPr>
      </w:pPr>
      <w:r w:rsidRPr="00C2254C">
        <w:rPr>
          <w:rFonts w:eastAsia="Times New Roman"/>
          <w:kern w:val="2"/>
          <w:sz w:val="20"/>
          <w:szCs w:val="20"/>
          <w:lang w:eastAsia="pl-PL"/>
        </w:rPr>
        <w:t>Administrator danych niniejszym powierza Przetwarzającemu dane, w trybie art. 28 Rozporządzenia Parlamentu Europejskiego i Rady (UE) 2016/679 z dnia 27 kwietnia 2016 r. w</w:t>
      </w:r>
      <w:r w:rsidR="00F8612D" w:rsidRPr="00C2254C">
        <w:rPr>
          <w:rFonts w:eastAsia="Times New Roman"/>
          <w:kern w:val="2"/>
          <w:sz w:val="20"/>
          <w:szCs w:val="20"/>
          <w:lang w:eastAsia="pl-PL"/>
        </w:rPr>
        <w:t> </w:t>
      </w:r>
      <w:r w:rsidRPr="00C2254C">
        <w:rPr>
          <w:rFonts w:eastAsia="Times New Roman"/>
          <w:kern w:val="2"/>
          <w:sz w:val="20"/>
          <w:szCs w:val="20"/>
          <w:lang w:eastAsia="pl-PL"/>
        </w:rPr>
        <w:t>sprawie ochrony osób fizycznych w związku z przetwarzaniem danych osobowych i w sprawie swobodnego przepływu takich danych oraz uchylenia dyrektywy 95/46/WE dane osobowe do przetwarzania, na zasadach i w celu określonym w niniejszej Umowie.</w:t>
      </w:r>
    </w:p>
    <w:p w14:paraId="609B3A14" w14:textId="77777777" w:rsidR="001D3F75" w:rsidRPr="00C2254C" w:rsidRDefault="001D3F75" w:rsidP="00CC3208">
      <w:pPr>
        <w:numPr>
          <w:ilvl w:val="0"/>
          <w:numId w:val="21"/>
        </w:numPr>
        <w:suppressAutoHyphens w:val="0"/>
        <w:spacing w:after="0" w:line="240" w:lineRule="auto"/>
        <w:ind w:hanging="421"/>
        <w:jc w:val="both"/>
        <w:rPr>
          <w:rFonts w:eastAsia="Times New Roman"/>
          <w:kern w:val="2"/>
          <w:sz w:val="20"/>
          <w:szCs w:val="20"/>
          <w:lang w:eastAsia="pl-PL"/>
        </w:rPr>
      </w:pPr>
      <w:r w:rsidRPr="00C2254C">
        <w:rPr>
          <w:rFonts w:eastAsia="Times New Roman"/>
          <w:kern w:val="2"/>
          <w:sz w:val="20"/>
          <w:szCs w:val="20"/>
          <w:lang w:eastAsia="pl-PL"/>
        </w:rPr>
        <w:t xml:space="preserve">Katalog operacji przetwarzania danych realizowanych przez Przetwarzającego dane na rzecz Administratora danych, przedmiot przetwarzania, charakter i cel przetwarzania, rodzaj danych osobowych oraz kategorie osób, których dane dotyczą, określa </w:t>
      </w:r>
      <w:r w:rsidRPr="00C2254C">
        <w:rPr>
          <w:rFonts w:eastAsia="Times New Roman"/>
          <w:b/>
          <w:kern w:val="2"/>
          <w:sz w:val="20"/>
          <w:szCs w:val="20"/>
          <w:lang w:eastAsia="pl-PL"/>
        </w:rPr>
        <w:t xml:space="preserve">załącznik 1 </w:t>
      </w:r>
      <w:r w:rsidRPr="00C2254C">
        <w:rPr>
          <w:rFonts w:eastAsia="Times New Roman"/>
          <w:kern w:val="2"/>
          <w:sz w:val="20"/>
          <w:szCs w:val="20"/>
          <w:lang w:eastAsia="pl-PL"/>
        </w:rPr>
        <w:t>do niniejszej Umowy.</w:t>
      </w:r>
    </w:p>
    <w:p w14:paraId="3E0FFD63" w14:textId="77777777" w:rsidR="001D3F75" w:rsidRPr="00C2254C" w:rsidRDefault="001D3F75" w:rsidP="00CC3208">
      <w:pPr>
        <w:numPr>
          <w:ilvl w:val="0"/>
          <w:numId w:val="21"/>
        </w:numPr>
        <w:suppressAutoHyphens w:val="0"/>
        <w:spacing w:after="0" w:line="240" w:lineRule="auto"/>
        <w:ind w:hanging="421"/>
        <w:jc w:val="both"/>
        <w:rPr>
          <w:rFonts w:eastAsia="Times New Roman"/>
          <w:kern w:val="2"/>
          <w:sz w:val="20"/>
          <w:szCs w:val="20"/>
          <w:lang w:eastAsia="pl-PL"/>
        </w:rPr>
      </w:pPr>
      <w:r w:rsidRPr="00C2254C">
        <w:rPr>
          <w:rFonts w:eastAsia="Times New Roman"/>
          <w:kern w:val="2"/>
          <w:sz w:val="20"/>
          <w:szCs w:val="20"/>
          <w:lang w:eastAsia="pl-PL"/>
        </w:rPr>
        <w:t>Przetwarzający dane zobowiązuje się przetwarzać powierzone mu dane osobowe zgodnie z niniejszą Umową, Rozporządzeniem RODO oraz z innymi przepisami prawa powszechnie obowiązującego, które chronią prawa osób, których dane dotyczą.</w:t>
      </w:r>
    </w:p>
    <w:p w14:paraId="4A84F2BE" w14:textId="77777777" w:rsidR="005161C1" w:rsidRPr="00C2254C" w:rsidRDefault="005161C1">
      <w:pPr>
        <w:suppressAutoHyphens w:val="0"/>
        <w:spacing w:after="0" w:line="240" w:lineRule="auto"/>
        <w:jc w:val="center"/>
        <w:rPr>
          <w:rFonts w:eastAsia="Times New Roman"/>
          <w:b/>
          <w:kern w:val="2"/>
          <w:sz w:val="20"/>
          <w:szCs w:val="20"/>
          <w:lang w:eastAsia="pl-PL"/>
        </w:rPr>
      </w:pPr>
    </w:p>
    <w:p w14:paraId="5C290165" w14:textId="54012212" w:rsidR="001D3F75" w:rsidRPr="00C2254C" w:rsidRDefault="001D3F75">
      <w:pPr>
        <w:suppressAutoHyphens w:val="0"/>
        <w:spacing w:after="0" w:line="240" w:lineRule="auto"/>
        <w:jc w:val="center"/>
        <w:rPr>
          <w:rFonts w:eastAsia="Times New Roman"/>
          <w:b/>
          <w:kern w:val="2"/>
          <w:sz w:val="20"/>
          <w:szCs w:val="20"/>
          <w:lang w:eastAsia="pl-PL"/>
        </w:rPr>
      </w:pPr>
      <w:r w:rsidRPr="00C2254C">
        <w:rPr>
          <w:rFonts w:eastAsia="Times New Roman"/>
          <w:b/>
          <w:kern w:val="2"/>
          <w:sz w:val="20"/>
          <w:szCs w:val="20"/>
          <w:lang w:eastAsia="pl-PL"/>
        </w:rPr>
        <w:t>§ 3</w:t>
      </w:r>
    </w:p>
    <w:p w14:paraId="2C275C9B" w14:textId="77777777" w:rsidR="001D3F75" w:rsidRPr="00C2254C" w:rsidRDefault="001D3F75">
      <w:pPr>
        <w:suppressAutoHyphens w:val="0"/>
        <w:spacing w:after="0" w:line="240" w:lineRule="auto"/>
        <w:jc w:val="center"/>
        <w:rPr>
          <w:rFonts w:eastAsia="Times New Roman"/>
          <w:b/>
          <w:kern w:val="2"/>
          <w:sz w:val="20"/>
          <w:szCs w:val="20"/>
          <w:lang w:eastAsia="pl-PL"/>
        </w:rPr>
      </w:pPr>
      <w:r w:rsidRPr="00C2254C">
        <w:rPr>
          <w:rFonts w:eastAsia="Times New Roman"/>
          <w:b/>
          <w:kern w:val="2"/>
          <w:sz w:val="20"/>
          <w:szCs w:val="20"/>
          <w:lang w:eastAsia="pl-PL"/>
        </w:rPr>
        <w:t>Obowiązki i zakres odpowiedzialności Administratora danych</w:t>
      </w:r>
    </w:p>
    <w:p w14:paraId="7D1862C6" w14:textId="0161C6DD" w:rsidR="001D3F75" w:rsidRPr="00C2254C" w:rsidRDefault="001D3F75" w:rsidP="00CC3208">
      <w:pPr>
        <w:numPr>
          <w:ilvl w:val="0"/>
          <w:numId w:val="25"/>
        </w:num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 xml:space="preserve">Administrator danych zobowiązuje się do zapewnienia, aby działania podejmowane w zakresie przetwarzania danych osobowych, o których mowa w Umowie Podstawowej i niniejszej Umowie były zgodne z prawem, uczciwe i transparentne w odniesieniu do osób, których dane dotyczą, które wskazano w załączniku nr 1 do niniejszej Umowy. </w:t>
      </w:r>
    </w:p>
    <w:p w14:paraId="2B92362D" w14:textId="1FC93BBE" w:rsidR="001D3F75" w:rsidRPr="00C2254C" w:rsidRDefault="001D3F75" w:rsidP="00CC3208">
      <w:pPr>
        <w:numPr>
          <w:ilvl w:val="0"/>
          <w:numId w:val="25"/>
        </w:numPr>
        <w:suppressAutoHyphens w:val="0"/>
        <w:spacing w:after="0" w:line="240" w:lineRule="auto"/>
        <w:contextualSpacing/>
        <w:jc w:val="both"/>
        <w:rPr>
          <w:sz w:val="20"/>
          <w:szCs w:val="20"/>
          <w:lang w:eastAsia="en-US"/>
        </w:rPr>
      </w:pPr>
      <w:r w:rsidRPr="00C2254C">
        <w:rPr>
          <w:rFonts w:eastAsia="Times New Roman"/>
          <w:kern w:val="2"/>
          <w:sz w:val="20"/>
          <w:szCs w:val="20"/>
          <w:lang w:eastAsia="pl-PL"/>
        </w:rPr>
        <w:t xml:space="preserve">Administrator danych zleca Przetwarzającemu dane przetwarzanie danych osobowych wyłącznie </w:t>
      </w:r>
      <w:r w:rsidR="00B95AF9" w:rsidRPr="00C2254C">
        <w:rPr>
          <w:rFonts w:eastAsia="Times New Roman"/>
          <w:kern w:val="2"/>
          <w:sz w:val="20"/>
          <w:szCs w:val="20"/>
          <w:lang w:eastAsia="pl-PL"/>
        </w:rPr>
        <w:br/>
      </w:r>
      <w:r w:rsidRPr="00C2254C">
        <w:rPr>
          <w:rFonts w:eastAsia="Times New Roman"/>
          <w:kern w:val="2"/>
          <w:sz w:val="20"/>
          <w:szCs w:val="20"/>
          <w:lang w:eastAsia="pl-PL"/>
        </w:rPr>
        <w:t xml:space="preserve">w imieniu Administratora danych. Przetwarzający dane zobowiązany jest przetwarzać dane osobowe wyłącznie zgodnie z postanowieniami Umowy Podstawowej, niniejszej Umowy i poleceniami </w:t>
      </w:r>
      <w:r w:rsidRPr="00C2254C">
        <w:rPr>
          <w:rFonts w:eastAsia="Times New Roman"/>
          <w:kern w:val="2"/>
          <w:sz w:val="20"/>
          <w:szCs w:val="20"/>
          <w:lang w:eastAsia="pl-PL"/>
        </w:rPr>
        <w:lastRenderedPageBreak/>
        <w:t xml:space="preserve">Administratora Danych, chyba że przepisy prawa Unii Europejskiej lub państwa należącego do Unii Europejskiej lub położonego na terenie Europejskiego Obszaru Gospodarczego stanowią inaczej. </w:t>
      </w:r>
      <w:r w:rsidR="00B95AF9" w:rsidRPr="00C2254C">
        <w:rPr>
          <w:rFonts w:eastAsia="Times New Roman"/>
          <w:kern w:val="2"/>
          <w:sz w:val="20"/>
          <w:szCs w:val="20"/>
          <w:lang w:eastAsia="pl-PL"/>
        </w:rPr>
        <w:br/>
      </w:r>
      <w:r w:rsidRPr="00C2254C">
        <w:rPr>
          <w:rFonts w:eastAsia="Times New Roman"/>
          <w:kern w:val="2"/>
          <w:sz w:val="20"/>
          <w:szCs w:val="20"/>
          <w:lang w:eastAsia="pl-PL"/>
        </w:rPr>
        <w:t>W takim wypadku</w:t>
      </w:r>
      <w:r w:rsidRPr="00C2254C">
        <w:rPr>
          <w:sz w:val="20"/>
          <w:szCs w:val="20"/>
          <w:lang w:eastAsia="en-US"/>
        </w:rPr>
        <w:t>, przed dokonaniem takiego przetwarzania wykraczającego poza zakres polecenia Administratora danych Przetwarzający Dane informuje o tym Administratora danych, chyba że prawo Unii Europejskiej lub Państwa Członkowskiego zabrania przekazania takiej informacji z ważnych względów interesu publicznego.</w:t>
      </w:r>
    </w:p>
    <w:p w14:paraId="233513B9" w14:textId="77777777" w:rsidR="001D3F75" w:rsidRPr="00C2254C" w:rsidRDefault="001D3F75" w:rsidP="00CC3208">
      <w:pPr>
        <w:numPr>
          <w:ilvl w:val="0"/>
          <w:numId w:val="25"/>
        </w:num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Przetwarzający dane jest obowiązany przetwarzać dane osobowe wyłącznie na udokumentowane polecenie Administratora danych, co dotyczy też przekazywania danych osobowych do państwa trzeciego lub organizacji międzynarodowej. Powyższy obowiązek nie dotyczy sytuacji, gdy wymóg przetwarzania danych osobowych nakłada na Przetwarzającego dane prawo Unii Europejskiej lub prawo kraju jego siedziby. W takim przypadku przed rozpoczęciem przetwarzania Przetwarzający dane poinformuje Administratora Danych o tym obowiązku prawnym, o ile prawo to nie zabrania udzielania takiej informacji z uwagi na ważny interes publiczny.</w:t>
      </w:r>
    </w:p>
    <w:p w14:paraId="46425C99" w14:textId="77777777" w:rsidR="001D3F75" w:rsidRPr="00C2254C" w:rsidRDefault="001D3F75" w:rsidP="00CC3208">
      <w:pPr>
        <w:numPr>
          <w:ilvl w:val="0"/>
          <w:numId w:val="25"/>
        </w:num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Przetwarzający Dane zobowiązany jest niezwłocznie poinformować Administratora danych, jeżeli, jego zdaniem, polecenie Administratora danych będzie naruszało przepisy Rozporządzenia RODO lub inne przepisy w zakresie ochrony danych obowiązujące w Unii Europejskiej lub państwach należących do Unii Europejskiej lub położonych na terenie Europejskiego Obszaru Gospodarczego. W sytuacji, w której Przetwarzający dane stwierdzi, że polecenie Administratora danych narusza przepisy Rozporządzenia RODO lub inne przepisy w zakresie ochrony danych obowiązujące w Unii Europejskiej lub państwach należących do Unii Europejskiej lub położonych na terenie Europejskiego Obszaru Gospodarczego, Przetwarzający dane jest uprawniony do odmowy wykonania polecenia Administratora danych. Jeżeli Administrator danych, po otrzymaniu informacji od Przetwarzającego Dane, potwierdzi polecenie, Przetwarzający dane jest zobowiązany do wykonania takiego polecenia.</w:t>
      </w:r>
    </w:p>
    <w:p w14:paraId="7AE742DA" w14:textId="77777777" w:rsidR="001D3F75" w:rsidRPr="00C2254C" w:rsidRDefault="001D3F75">
      <w:pPr>
        <w:suppressAutoHyphens w:val="0"/>
        <w:spacing w:after="0" w:line="240" w:lineRule="auto"/>
        <w:jc w:val="both"/>
        <w:rPr>
          <w:rFonts w:eastAsia="Times New Roman"/>
          <w:kern w:val="2"/>
          <w:sz w:val="20"/>
          <w:szCs w:val="20"/>
          <w:lang w:eastAsia="pl-PL"/>
        </w:rPr>
      </w:pPr>
    </w:p>
    <w:p w14:paraId="14FCAD45" w14:textId="77777777" w:rsidR="001D3F75" w:rsidRPr="00C2254C" w:rsidRDefault="001D3F75">
      <w:pPr>
        <w:suppressAutoHyphens w:val="0"/>
        <w:spacing w:after="0" w:line="240" w:lineRule="auto"/>
        <w:jc w:val="center"/>
        <w:rPr>
          <w:b/>
          <w:sz w:val="20"/>
          <w:szCs w:val="20"/>
          <w:lang w:eastAsia="en-US"/>
        </w:rPr>
      </w:pPr>
      <w:r w:rsidRPr="00C2254C">
        <w:rPr>
          <w:b/>
          <w:sz w:val="20"/>
          <w:szCs w:val="20"/>
          <w:lang w:eastAsia="en-US"/>
        </w:rPr>
        <w:t>§ 4</w:t>
      </w:r>
    </w:p>
    <w:p w14:paraId="3C8FDE26" w14:textId="77777777" w:rsidR="001D3F75" w:rsidRPr="00C2254C" w:rsidRDefault="001D3F75">
      <w:pPr>
        <w:suppressAutoHyphens w:val="0"/>
        <w:spacing w:after="0" w:line="240" w:lineRule="auto"/>
        <w:jc w:val="center"/>
        <w:rPr>
          <w:b/>
          <w:sz w:val="20"/>
          <w:szCs w:val="20"/>
          <w:lang w:eastAsia="en-US"/>
        </w:rPr>
      </w:pPr>
      <w:r w:rsidRPr="00C2254C">
        <w:rPr>
          <w:b/>
          <w:sz w:val="20"/>
          <w:szCs w:val="20"/>
          <w:lang w:eastAsia="en-US"/>
        </w:rPr>
        <w:t xml:space="preserve">Obowiązki Przetwarzającego dane </w:t>
      </w:r>
    </w:p>
    <w:p w14:paraId="764A267A" w14:textId="77777777" w:rsidR="001D3F75" w:rsidRPr="00C2254C" w:rsidRDefault="001D3F75" w:rsidP="00CC3208">
      <w:pPr>
        <w:numPr>
          <w:ilvl w:val="0"/>
          <w:numId w:val="24"/>
        </w:numPr>
        <w:suppressAutoHyphens w:val="0"/>
        <w:spacing w:after="0" w:line="240" w:lineRule="auto"/>
        <w:ind w:left="709" w:hanging="283"/>
        <w:contextualSpacing/>
        <w:jc w:val="both"/>
        <w:rPr>
          <w:sz w:val="20"/>
          <w:szCs w:val="20"/>
          <w:lang w:eastAsia="en-US"/>
        </w:rPr>
      </w:pPr>
      <w:r w:rsidRPr="00C2254C">
        <w:rPr>
          <w:sz w:val="20"/>
          <w:szCs w:val="20"/>
          <w:lang w:eastAsia="en-US"/>
        </w:rPr>
        <w:t>Przetwarzający dane oświadcza, iż stosuje środki bezpieczeństwa spełniające wymogi Rozporządzenia RODO.</w:t>
      </w:r>
    </w:p>
    <w:p w14:paraId="15B30BE3" w14:textId="77777777" w:rsidR="001D3F75" w:rsidRPr="00C2254C" w:rsidRDefault="001D3F75" w:rsidP="00CC3208">
      <w:pPr>
        <w:numPr>
          <w:ilvl w:val="0"/>
          <w:numId w:val="24"/>
        </w:numPr>
        <w:suppressAutoHyphens w:val="0"/>
        <w:spacing w:after="0" w:line="240" w:lineRule="auto"/>
        <w:ind w:left="709" w:hanging="283"/>
        <w:contextualSpacing/>
        <w:jc w:val="both"/>
        <w:rPr>
          <w:sz w:val="20"/>
          <w:szCs w:val="20"/>
          <w:lang w:eastAsia="en-US"/>
        </w:rPr>
      </w:pPr>
      <w:r w:rsidRPr="00C2254C">
        <w:rPr>
          <w:sz w:val="20"/>
          <w:szCs w:val="20"/>
          <w:lang w:eastAsia="en-US"/>
        </w:rPr>
        <w:t>Przetwarzający dane zobowiązuje się do nadania upoważnień do przetwarzania danych osobowych wszystkim osobom, które będą przetwarzały powierzone dane w celu realizacji Umowy Podstawowej. Przetwarzający dane zapewnia, że osoby przetwarzające dane osobowe w celu realizacji Umowy Podstawowej zobowiązały się do zachowania tych danych w tajemnicy lub podlegają odpowiedniemu ustawowemu obowiązkowi zachowania tajemnicy.</w:t>
      </w:r>
    </w:p>
    <w:p w14:paraId="10DBB6CB" w14:textId="0605B67A" w:rsidR="001D3F75" w:rsidRPr="00C2254C" w:rsidRDefault="001D3F75" w:rsidP="00CC3208">
      <w:pPr>
        <w:numPr>
          <w:ilvl w:val="0"/>
          <w:numId w:val="24"/>
        </w:numPr>
        <w:suppressAutoHyphens w:val="0"/>
        <w:spacing w:after="0" w:line="240" w:lineRule="auto"/>
        <w:ind w:left="709" w:hanging="283"/>
        <w:contextualSpacing/>
        <w:jc w:val="both"/>
        <w:rPr>
          <w:sz w:val="20"/>
          <w:szCs w:val="20"/>
          <w:lang w:eastAsia="en-US"/>
        </w:rPr>
      </w:pPr>
      <w:r w:rsidRPr="00C2254C">
        <w:rPr>
          <w:sz w:val="20"/>
          <w:szCs w:val="20"/>
          <w:lang w:eastAsia="en-US"/>
        </w:rPr>
        <w:t xml:space="preserve">Przetwarzający dane zobowiązuje się zapewnić zachowanie w tajemnicy, o której mowa w art. 28 ust 3 pkt b Rozporządzenia RODO przetwarzanych danych przez osoby, które upoważnia do przetwarzania danych osobowych w celu realizacji Umowy o współpracy, zarówno w trakcie zatrudnienia ich </w:t>
      </w:r>
      <w:r w:rsidR="00B95AF9" w:rsidRPr="00C2254C">
        <w:rPr>
          <w:sz w:val="20"/>
          <w:szCs w:val="20"/>
          <w:lang w:eastAsia="en-US"/>
        </w:rPr>
        <w:br/>
      </w:r>
      <w:r w:rsidRPr="00C2254C">
        <w:rPr>
          <w:sz w:val="20"/>
          <w:szCs w:val="20"/>
          <w:lang w:eastAsia="en-US"/>
        </w:rPr>
        <w:t>u Przetwarzającego dane, jak i po jego ustaniu.</w:t>
      </w:r>
    </w:p>
    <w:p w14:paraId="58004D7B" w14:textId="0F504D3A" w:rsidR="001D3F75" w:rsidRPr="00C2254C" w:rsidRDefault="001D3F75" w:rsidP="00CC3208">
      <w:pPr>
        <w:numPr>
          <w:ilvl w:val="0"/>
          <w:numId w:val="24"/>
        </w:numPr>
        <w:suppressAutoHyphens w:val="0"/>
        <w:spacing w:after="0" w:line="240" w:lineRule="auto"/>
        <w:contextualSpacing/>
        <w:jc w:val="both"/>
        <w:rPr>
          <w:sz w:val="20"/>
          <w:szCs w:val="20"/>
          <w:lang w:eastAsia="en-US"/>
        </w:rPr>
      </w:pPr>
      <w:r w:rsidRPr="00C2254C">
        <w:rPr>
          <w:sz w:val="20"/>
          <w:szCs w:val="20"/>
          <w:lang w:eastAsia="en-US"/>
        </w:rPr>
        <w:t>Przetwarzający dane zobowiązuje się do wdrożenia odpowiednich środków technicznych i</w:t>
      </w:r>
      <w:r w:rsidR="001F62C5" w:rsidRPr="00C2254C">
        <w:rPr>
          <w:sz w:val="20"/>
          <w:szCs w:val="20"/>
          <w:lang w:eastAsia="en-US"/>
        </w:rPr>
        <w:t> </w:t>
      </w:r>
      <w:r w:rsidRPr="00C2254C">
        <w:rPr>
          <w:sz w:val="20"/>
          <w:szCs w:val="20"/>
          <w:lang w:eastAsia="en-US"/>
        </w:rPr>
        <w:t xml:space="preserve">organizacyjnych zmierzających do zapewnienia bezpieczeństwa przetwarzania, o których mowa </w:t>
      </w:r>
      <w:r w:rsidR="00901A42" w:rsidRPr="00C2254C">
        <w:rPr>
          <w:sz w:val="20"/>
          <w:szCs w:val="20"/>
          <w:lang w:eastAsia="en-US"/>
        </w:rPr>
        <w:br/>
      </w:r>
      <w:r w:rsidRPr="00C2254C">
        <w:rPr>
          <w:sz w:val="20"/>
          <w:szCs w:val="20"/>
          <w:lang w:eastAsia="en-US"/>
        </w:rPr>
        <w:t xml:space="preserve">w artykule 32 RODO, w tym do ich zabezpieczenia poprzez stosowanie odpowiednich środków technicznych i organizacyjnych zapewniających adekwatny stopień bezpieczeństwa odpowiadający ryzyku związanym z przetwarzaniem danych osobowych, o których mowa w art. 32 Rozporządzenia. Wykaz minimalnych zabezpieczeń i środków bezpieczeństwa, które Przetwarzający dane musi zapewnić, określony jest w </w:t>
      </w:r>
      <w:r w:rsidRPr="00C2254C">
        <w:rPr>
          <w:b/>
          <w:sz w:val="20"/>
          <w:szCs w:val="20"/>
          <w:lang w:eastAsia="en-US"/>
        </w:rPr>
        <w:t>załączniku 2</w:t>
      </w:r>
      <w:r w:rsidRPr="00C2254C">
        <w:rPr>
          <w:sz w:val="20"/>
          <w:szCs w:val="20"/>
          <w:lang w:eastAsia="en-US"/>
        </w:rPr>
        <w:t xml:space="preserve"> do niniejszej Umowy.</w:t>
      </w:r>
    </w:p>
    <w:p w14:paraId="1EA94951" w14:textId="4B8E0D03" w:rsidR="001D3F75" w:rsidRPr="00C2254C" w:rsidRDefault="001D3F75" w:rsidP="00CC3208">
      <w:pPr>
        <w:numPr>
          <w:ilvl w:val="0"/>
          <w:numId w:val="24"/>
        </w:numPr>
        <w:suppressAutoHyphens w:val="0"/>
        <w:spacing w:after="0" w:line="240" w:lineRule="auto"/>
        <w:ind w:left="709" w:hanging="425"/>
        <w:contextualSpacing/>
        <w:jc w:val="both"/>
        <w:rPr>
          <w:sz w:val="20"/>
          <w:szCs w:val="20"/>
          <w:lang w:eastAsia="en-US"/>
        </w:rPr>
      </w:pPr>
      <w:r w:rsidRPr="00C2254C">
        <w:rPr>
          <w:sz w:val="20"/>
          <w:szCs w:val="20"/>
          <w:lang w:eastAsia="en-US"/>
        </w:rPr>
        <w:t xml:space="preserve">Przetwarzający dane w miarę możliwości pomaga Administratorowi danych wywiązywać się </w:t>
      </w:r>
      <w:r w:rsidR="00B95AF9" w:rsidRPr="00C2254C">
        <w:rPr>
          <w:sz w:val="20"/>
          <w:szCs w:val="20"/>
          <w:lang w:eastAsia="en-US"/>
        </w:rPr>
        <w:br/>
      </w:r>
      <w:r w:rsidRPr="00C2254C">
        <w:rPr>
          <w:sz w:val="20"/>
          <w:szCs w:val="20"/>
          <w:lang w:eastAsia="en-US"/>
        </w:rPr>
        <w:t xml:space="preserve">z obowiązku odpowiadania na żądania osoby, której dane dotyczą, w zakresie wykonywania jej praw określonych w rozdziale III RODO. Jednocześnie Przetwarzający dane, uwzględniając charakter przetwarzania oraz dostępne mu informacje, pomaga Administratorowi danych wywiązywać się </w:t>
      </w:r>
      <w:r w:rsidR="00B95AF9" w:rsidRPr="00C2254C">
        <w:rPr>
          <w:sz w:val="20"/>
          <w:szCs w:val="20"/>
          <w:lang w:eastAsia="en-US"/>
        </w:rPr>
        <w:br/>
      </w:r>
      <w:r w:rsidRPr="00C2254C">
        <w:rPr>
          <w:sz w:val="20"/>
          <w:szCs w:val="20"/>
          <w:lang w:eastAsia="en-US"/>
        </w:rPr>
        <w:t>z obowiązków określonych w art. 32-36 RODO.</w:t>
      </w:r>
    </w:p>
    <w:p w14:paraId="5F6E75E6" w14:textId="77777777" w:rsidR="001D3F75" w:rsidRPr="00C2254C" w:rsidRDefault="001D3F75" w:rsidP="00CC3208">
      <w:pPr>
        <w:numPr>
          <w:ilvl w:val="0"/>
          <w:numId w:val="24"/>
        </w:numPr>
        <w:suppressAutoHyphens w:val="0"/>
        <w:spacing w:after="0" w:line="240" w:lineRule="auto"/>
        <w:ind w:left="709" w:hanging="425"/>
        <w:contextualSpacing/>
        <w:jc w:val="both"/>
        <w:rPr>
          <w:sz w:val="20"/>
          <w:szCs w:val="20"/>
          <w:lang w:eastAsia="en-US"/>
        </w:rPr>
      </w:pPr>
      <w:r w:rsidRPr="00C2254C">
        <w:rPr>
          <w:sz w:val="20"/>
          <w:szCs w:val="20"/>
          <w:lang w:eastAsia="en-US"/>
        </w:rPr>
        <w:t>W przypadku rozwiązania Umowy Podstawowej, Przetwarzający dane zobowiązuje się do zwrócenia mu danych osobowych w terminie 14 dni od dnia rozwiązania Umowy.</w:t>
      </w:r>
    </w:p>
    <w:p w14:paraId="2BADF1B7" w14:textId="77777777" w:rsidR="001D3F75" w:rsidRPr="00C2254C" w:rsidRDefault="001D3F75" w:rsidP="00CC3208">
      <w:pPr>
        <w:numPr>
          <w:ilvl w:val="0"/>
          <w:numId w:val="24"/>
        </w:numPr>
        <w:suppressAutoHyphens w:val="0"/>
        <w:spacing w:after="0" w:line="240" w:lineRule="auto"/>
        <w:ind w:left="709" w:hanging="425"/>
        <w:contextualSpacing/>
        <w:jc w:val="both"/>
        <w:rPr>
          <w:sz w:val="20"/>
          <w:szCs w:val="20"/>
          <w:lang w:eastAsia="en-US"/>
        </w:rPr>
      </w:pPr>
      <w:r w:rsidRPr="00C2254C">
        <w:rPr>
          <w:sz w:val="20"/>
          <w:szCs w:val="20"/>
          <w:lang w:eastAsia="en-US"/>
        </w:rPr>
        <w:t>Przetwarzający dane jest zobowiązany niezwłocznie powiadomić Administratora danych o wszelkich prawnie wiążących żądaniach ujawnienia danych osobowych ze strony organów ścigania, chyba że jest to zabronione z innego względu, na przykład na podstawie zakazu wynikającego z prawa karnego w celu zachowania poufności dochodzenia prowadzonego przez organy ścigania;</w:t>
      </w:r>
    </w:p>
    <w:p w14:paraId="4B1EC84E" w14:textId="77777777" w:rsidR="001D3F75" w:rsidRPr="00C2254C" w:rsidRDefault="001D3F75" w:rsidP="00CC3208">
      <w:pPr>
        <w:numPr>
          <w:ilvl w:val="0"/>
          <w:numId w:val="24"/>
        </w:numPr>
        <w:suppressAutoHyphens w:val="0"/>
        <w:spacing w:after="0" w:line="240" w:lineRule="auto"/>
        <w:ind w:left="709" w:hanging="425"/>
        <w:contextualSpacing/>
        <w:jc w:val="both"/>
        <w:rPr>
          <w:sz w:val="20"/>
          <w:szCs w:val="20"/>
          <w:lang w:eastAsia="en-US"/>
        </w:rPr>
      </w:pPr>
      <w:r w:rsidRPr="00C2254C">
        <w:rPr>
          <w:sz w:val="20"/>
          <w:szCs w:val="20"/>
          <w:lang w:eastAsia="en-US"/>
        </w:rPr>
        <w:lastRenderedPageBreak/>
        <w:t>Przetwarzający dane jest zobowiązany niezwłocznie powiadomić Administratora danych o wszelkich skargach i żądaniach otrzymanych bezpośrednio od osoby, której dane dotyczą, w tym żądaniach dotyczących dostępu, poprawienia, usunięcia, ograniczenia przetwarzania, przenoszenia danych, sprzeciwu wobec przetwarzania danych, zautomatyzowanego podejmowania decyzji, bez udzielania odpowiedzi na ten wniosek.</w:t>
      </w:r>
    </w:p>
    <w:p w14:paraId="76F73578" w14:textId="77777777" w:rsidR="001D3F75" w:rsidRPr="00C2254C" w:rsidRDefault="001D3F75" w:rsidP="00CC3208">
      <w:pPr>
        <w:numPr>
          <w:ilvl w:val="0"/>
          <w:numId w:val="24"/>
        </w:numPr>
        <w:suppressAutoHyphens w:val="0"/>
        <w:spacing w:after="0" w:line="240" w:lineRule="auto"/>
        <w:ind w:left="709" w:hanging="425"/>
        <w:contextualSpacing/>
        <w:jc w:val="both"/>
        <w:rPr>
          <w:sz w:val="20"/>
          <w:szCs w:val="20"/>
          <w:lang w:eastAsia="en-US"/>
        </w:rPr>
      </w:pPr>
      <w:r w:rsidRPr="00C2254C">
        <w:rPr>
          <w:sz w:val="20"/>
          <w:szCs w:val="20"/>
          <w:lang w:eastAsia="en-US"/>
        </w:rPr>
        <w:t>Przetwarzający dane udostępni Administratorowi danych wszelkie informacje niezbędne do wykazania spełnienia obowiązków określonych w Umowie oraz umożliwi Administratorowi danych lub audytorowi upoważnionemu przez Administratora przeprowadzanie audytów.</w:t>
      </w:r>
    </w:p>
    <w:p w14:paraId="04CB3455" w14:textId="77777777" w:rsidR="001D3F75" w:rsidRPr="00C2254C" w:rsidRDefault="001D3F75">
      <w:pPr>
        <w:suppressAutoHyphens w:val="0"/>
        <w:spacing w:after="0" w:line="240" w:lineRule="auto"/>
        <w:rPr>
          <w:rFonts w:eastAsia="Times New Roman"/>
          <w:b/>
          <w:kern w:val="2"/>
          <w:sz w:val="20"/>
          <w:szCs w:val="20"/>
          <w:lang w:eastAsia="pl-PL"/>
        </w:rPr>
      </w:pPr>
    </w:p>
    <w:p w14:paraId="02A35E8D" w14:textId="77777777" w:rsidR="001D3F75" w:rsidRPr="00C2254C" w:rsidRDefault="001D3F75">
      <w:pPr>
        <w:suppressAutoHyphens w:val="0"/>
        <w:spacing w:after="0" w:line="240" w:lineRule="auto"/>
        <w:jc w:val="center"/>
        <w:rPr>
          <w:b/>
          <w:sz w:val="20"/>
          <w:szCs w:val="20"/>
          <w:lang w:eastAsia="en-US"/>
        </w:rPr>
      </w:pPr>
      <w:r w:rsidRPr="00C2254C">
        <w:rPr>
          <w:b/>
          <w:sz w:val="20"/>
          <w:szCs w:val="20"/>
          <w:lang w:eastAsia="en-US"/>
        </w:rPr>
        <w:t xml:space="preserve">§ </w:t>
      </w:r>
      <w:r w:rsidR="00194874" w:rsidRPr="00C2254C">
        <w:rPr>
          <w:b/>
          <w:sz w:val="20"/>
          <w:szCs w:val="20"/>
          <w:lang w:eastAsia="en-US"/>
        </w:rPr>
        <w:t>5</w:t>
      </w:r>
    </w:p>
    <w:p w14:paraId="506EE724" w14:textId="77777777" w:rsidR="001D3F75" w:rsidRPr="00C2254C" w:rsidRDefault="001D3F75">
      <w:pPr>
        <w:suppressAutoHyphens w:val="0"/>
        <w:spacing w:after="0" w:line="240" w:lineRule="auto"/>
        <w:jc w:val="center"/>
        <w:rPr>
          <w:b/>
          <w:sz w:val="20"/>
          <w:szCs w:val="20"/>
          <w:lang w:eastAsia="en-US"/>
        </w:rPr>
      </w:pPr>
      <w:r w:rsidRPr="00C2254C">
        <w:rPr>
          <w:b/>
          <w:sz w:val="20"/>
          <w:szCs w:val="20"/>
          <w:lang w:eastAsia="en-US"/>
        </w:rPr>
        <w:t>Powiadomienie o naruszeniu bezpieczeństwa danych osobowych</w:t>
      </w:r>
    </w:p>
    <w:p w14:paraId="49A63875" w14:textId="77777777" w:rsidR="001D3F75" w:rsidRPr="00C2254C" w:rsidRDefault="001D3F75" w:rsidP="00CC3208">
      <w:pPr>
        <w:numPr>
          <w:ilvl w:val="0"/>
          <w:numId w:val="26"/>
        </w:num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 xml:space="preserve">Po powzięciu przez Przetwarzającego dane informacji o naruszeniu bezpieczeństwa danych osobowych u Przetwarzającego dane, w tym przepisów rozporządzenia RODO </w:t>
      </w:r>
      <w:r w:rsidRPr="00C2254C">
        <w:rPr>
          <w:sz w:val="20"/>
          <w:szCs w:val="20"/>
          <w:lang w:eastAsia="en-US"/>
        </w:rPr>
        <w:t>lub innych przepisów o ochronie danych</w:t>
      </w:r>
      <w:r w:rsidRPr="00C2254C">
        <w:rPr>
          <w:rFonts w:eastAsia="Times New Roman"/>
          <w:kern w:val="2"/>
          <w:sz w:val="20"/>
          <w:szCs w:val="20"/>
          <w:lang w:eastAsia="pl-PL"/>
        </w:rPr>
        <w:t>, Przetwarzający dane jest zobowiązany niezwłocznie powiadomić Administratora danych o takim naruszeniu bezpieczeństwa danych osobowych, lecz nie później niż w terminie 24 godzin.</w:t>
      </w:r>
    </w:p>
    <w:p w14:paraId="08D0ABF6" w14:textId="77777777" w:rsidR="001D3F75" w:rsidRPr="00C2254C" w:rsidRDefault="001D3F75" w:rsidP="00CC3208">
      <w:pPr>
        <w:numPr>
          <w:ilvl w:val="0"/>
          <w:numId w:val="26"/>
        </w:num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Przetwarzający zobowiązuje się w szczególności:</w:t>
      </w:r>
    </w:p>
    <w:p w14:paraId="4861AC79" w14:textId="77777777" w:rsidR="001D3F75" w:rsidRPr="00C2254C" w:rsidRDefault="001D3F75" w:rsidP="00CC3208">
      <w:pPr>
        <w:numPr>
          <w:ilvl w:val="1"/>
          <w:numId w:val="27"/>
        </w:numPr>
        <w:suppressAutoHyphens w:val="0"/>
        <w:spacing w:after="0" w:line="240" w:lineRule="auto"/>
        <w:ind w:left="1418" w:hanging="709"/>
        <w:jc w:val="both"/>
        <w:rPr>
          <w:rFonts w:eastAsia="Times New Roman"/>
          <w:kern w:val="2"/>
          <w:sz w:val="20"/>
          <w:szCs w:val="20"/>
          <w:lang w:eastAsia="pl-PL"/>
        </w:rPr>
      </w:pPr>
      <w:r w:rsidRPr="00C2254C">
        <w:rPr>
          <w:rFonts w:eastAsia="Times New Roman"/>
          <w:kern w:val="2"/>
          <w:sz w:val="20"/>
          <w:szCs w:val="20"/>
          <w:lang w:eastAsia="pl-PL"/>
        </w:rPr>
        <w:t>poinformować o sytuacji Administratora danych, podając wszelkie informacje dotyczące naruszenia,</w:t>
      </w:r>
    </w:p>
    <w:p w14:paraId="662268F5" w14:textId="77777777" w:rsidR="001D3F75" w:rsidRPr="00C2254C" w:rsidRDefault="001D3F75" w:rsidP="00CC3208">
      <w:pPr>
        <w:numPr>
          <w:ilvl w:val="1"/>
          <w:numId w:val="27"/>
        </w:numPr>
        <w:suppressAutoHyphens w:val="0"/>
        <w:spacing w:after="0" w:line="240" w:lineRule="auto"/>
        <w:ind w:left="1418" w:hanging="709"/>
        <w:jc w:val="both"/>
        <w:rPr>
          <w:rFonts w:eastAsia="Times New Roman"/>
          <w:kern w:val="2"/>
          <w:sz w:val="20"/>
          <w:szCs w:val="20"/>
          <w:lang w:eastAsia="pl-PL"/>
        </w:rPr>
      </w:pPr>
      <w:r w:rsidRPr="00C2254C">
        <w:rPr>
          <w:rFonts w:eastAsia="Times New Roman"/>
          <w:kern w:val="2"/>
          <w:sz w:val="20"/>
          <w:szCs w:val="20"/>
          <w:lang w:eastAsia="pl-PL"/>
        </w:rPr>
        <w:t>ustalić przyczynę naruszenia bezpieczeństwa danych osobowych,</w:t>
      </w:r>
    </w:p>
    <w:p w14:paraId="51217863" w14:textId="77777777" w:rsidR="001D3F75" w:rsidRPr="00C2254C" w:rsidRDefault="001D3F75" w:rsidP="00CC3208">
      <w:pPr>
        <w:numPr>
          <w:ilvl w:val="1"/>
          <w:numId w:val="27"/>
        </w:numPr>
        <w:suppressAutoHyphens w:val="0"/>
        <w:spacing w:after="0" w:line="240" w:lineRule="auto"/>
        <w:ind w:left="1418" w:hanging="709"/>
        <w:jc w:val="both"/>
        <w:rPr>
          <w:rFonts w:eastAsia="Times New Roman"/>
          <w:kern w:val="2"/>
          <w:sz w:val="20"/>
          <w:szCs w:val="20"/>
          <w:lang w:eastAsia="pl-PL"/>
        </w:rPr>
      </w:pPr>
      <w:r w:rsidRPr="00C2254C">
        <w:rPr>
          <w:rFonts w:eastAsia="Times New Roman"/>
          <w:kern w:val="2"/>
          <w:sz w:val="20"/>
          <w:szCs w:val="20"/>
          <w:lang w:eastAsia="pl-PL"/>
        </w:rPr>
        <w:t>podjąć wszelkie czynności mające na celu ograniczenie skutków naruszenia, usuniecie naruszenia oraz zabezpieczenie danych osobowych w sposób należyty przed dalszymi naruszeniami,</w:t>
      </w:r>
    </w:p>
    <w:p w14:paraId="0C1451B3" w14:textId="77777777" w:rsidR="001D3F75" w:rsidRPr="00C2254C" w:rsidRDefault="001D3F75" w:rsidP="00CC3208">
      <w:pPr>
        <w:numPr>
          <w:ilvl w:val="1"/>
          <w:numId w:val="27"/>
        </w:numPr>
        <w:suppressAutoHyphens w:val="0"/>
        <w:spacing w:after="0" w:line="240" w:lineRule="auto"/>
        <w:ind w:left="1418" w:hanging="709"/>
        <w:jc w:val="both"/>
        <w:rPr>
          <w:rFonts w:eastAsia="Times New Roman"/>
          <w:kern w:val="2"/>
          <w:sz w:val="20"/>
          <w:szCs w:val="20"/>
          <w:lang w:eastAsia="pl-PL"/>
        </w:rPr>
      </w:pPr>
      <w:r w:rsidRPr="00C2254C">
        <w:rPr>
          <w:rFonts w:eastAsia="Times New Roman"/>
          <w:kern w:val="2"/>
          <w:sz w:val="20"/>
          <w:szCs w:val="20"/>
          <w:lang w:eastAsia="pl-PL"/>
        </w:rPr>
        <w:t>zebrać wszelkie możliwe dane i dokumenty, które mogą pomóc w ustaleniu okoliczności naruszenia i przeciwdziałaniu podobnym naruszeniom w przyszłości,</w:t>
      </w:r>
    </w:p>
    <w:p w14:paraId="028EEA71" w14:textId="77777777" w:rsidR="001D3F75" w:rsidRPr="00C2254C" w:rsidRDefault="001D3F75" w:rsidP="00CC3208">
      <w:pPr>
        <w:numPr>
          <w:ilvl w:val="1"/>
          <w:numId w:val="27"/>
        </w:numPr>
        <w:suppressAutoHyphens w:val="0"/>
        <w:spacing w:after="0" w:line="240" w:lineRule="auto"/>
        <w:ind w:left="1418" w:hanging="709"/>
        <w:jc w:val="both"/>
        <w:rPr>
          <w:rFonts w:eastAsia="Times New Roman"/>
          <w:kern w:val="2"/>
          <w:sz w:val="20"/>
          <w:szCs w:val="20"/>
          <w:lang w:eastAsia="pl-PL"/>
        </w:rPr>
      </w:pPr>
      <w:r w:rsidRPr="00C2254C">
        <w:rPr>
          <w:rFonts w:eastAsia="Times New Roman"/>
          <w:kern w:val="2"/>
          <w:sz w:val="20"/>
          <w:szCs w:val="20"/>
          <w:lang w:eastAsia="pl-PL"/>
        </w:rPr>
        <w:t xml:space="preserve">udzielić Administratorowi danych wszelkiej pomocy w identyfikacji i zawiadomieniu osób, których praw dotyczyło naruszenie oraz w obsłudze ich roszczeń.  </w:t>
      </w:r>
    </w:p>
    <w:p w14:paraId="3FC49D2F" w14:textId="4EA79F09" w:rsidR="001D3F75" w:rsidRPr="00C2254C" w:rsidRDefault="001D3F75" w:rsidP="00CC3208">
      <w:pPr>
        <w:numPr>
          <w:ilvl w:val="0"/>
          <w:numId w:val="26"/>
        </w:num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 xml:space="preserve"> Przetwarzający dane zobowiązuje się zwolnić Administratora danych z odpowiedzialności w wypadku zgłoszenia roszczeń przez osoby fizyczne związanych z naruszeniem bezpieczeństwa danych </w:t>
      </w:r>
      <w:r w:rsidR="00B95AF9" w:rsidRPr="00C2254C">
        <w:rPr>
          <w:rFonts w:eastAsia="Times New Roman"/>
          <w:kern w:val="2"/>
          <w:sz w:val="20"/>
          <w:szCs w:val="20"/>
          <w:lang w:eastAsia="pl-PL"/>
        </w:rPr>
        <w:br/>
      </w:r>
      <w:r w:rsidRPr="00C2254C">
        <w:rPr>
          <w:rFonts w:eastAsia="Times New Roman"/>
          <w:kern w:val="2"/>
          <w:sz w:val="20"/>
          <w:szCs w:val="20"/>
          <w:lang w:eastAsia="pl-PL"/>
        </w:rPr>
        <w:t xml:space="preserve">u Przetwarzającego dane. W celu uniknięcia wątpliwości niniejsze postanowienie stanowi zobowiązanie o świadczenie na rzecz osoby trzeciej – osoby fizycznej zgłaszającej roszczenia, zgodnie z którym Przetwarzający dane zobowiązuje się do pokrycia wszelkich roszczeń zgłoszonych przez osoby fizyczne </w:t>
      </w:r>
      <w:r w:rsidR="00B95AF9" w:rsidRPr="00C2254C">
        <w:rPr>
          <w:rFonts w:eastAsia="Times New Roman"/>
          <w:kern w:val="2"/>
          <w:sz w:val="20"/>
          <w:szCs w:val="20"/>
          <w:lang w:eastAsia="pl-PL"/>
        </w:rPr>
        <w:br/>
      </w:r>
      <w:r w:rsidRPr="00C2254C">
        <w:rPr>
          <w:rFonts w:eastAsia="Times New Roman"/>
          <w:kern w:val="2"/>
          <w:sz w:val="20"/>
          <w:szCs w:val="20"/>
          <w:lang w:eastAsia="pl-PL"/>
        </w:rPr>
        <w:t>w związku z naruszeniem bezpieczeństwa danych osobowych u Przetwarzającego dane.</w:t>
      </w:r>
    </w:p>
    <w:p w14:paraId="74CEED63" w14:textId="0F8D00D4" w:rsidR="001D3F75" w:rsidRPr="00C2254C" w:rsidRDefault="001D3F75" w:rsidP="00CC3208">
      <w:pPr>
        <w:numPr>
          <w:ilvl w:val="0"/>
          <w:numId w:val="26"/>
        </w:num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 xml:space="preserve">Niezależnie od powyższego, Przetwarzający dane jest zobowiązany do udzielenia pomocy Administratorowi danych w wypełnianiu obowiązków wynikających z obowiązujących przepisów </w:t>
      </w:r>
      <w:r w:rsidR="00B95AF9" w:rsidRPr="00C2254C">
        <w:rPr>
          <w:rFonts w:eastAsia="Times New Roman"/>
          <w:kern w:val="2"/>
          <w:sz w:val="20"/>
          <w:szCs w:val="20"/>
          <w:lang w:eastAsia="pl-PL"/>
        </w:rPr>
        <w:br/>
      </w:r>
      <w:r w:rsidRPr="00C2254C">
        <w:rPr>
          <w:rFonts w:eastAsia="Times New Roman"/>
          <w:kern w:val="2"/>
          <w:sz w:val="20"/>
          <w:szCs w:val="20"/>
          <w:lang w:eastAsia="pl-PL"/>
        </w:rPr>
        <w:t>w zakresie powiadomień o naruszeniu bezpieczeństwa danych osobowych.</w:t>
      </w:r>
    </w:p>
    <w:p w14:paraId="4175F397" w14:textId="77777777" w:rsidR="001D3F75" w:rsidRPr="00C2254C" w:rsidRDefault="001D3F75">
      <w:pPr>
        <w:suppressAutoHyphens w:val="0"/>
        <w:spacing w:after="0" w:line="240" w:lineRule="auto"/>
        <w:jc w:val="center"/>
        <w:rPr>
          <w:rFonts w:eastAsia="Times New Roman"/>
          <w:b/>
          <w:kern w:val="2"/>
          <w:sz w:val="20"/>
          <w:szCs w:val="20"/>
          <w:lang w:eastAsia="pl-PL"/>
        </w:rPr>
      </w:pPr>
    </w:p>
    <w:p w14:paraId="650EAED0" w14:textId="77777777" w:rsidR="001D3F75" w:rsidRPr="00C2254C" w:rsidRDefault="001D3F75">
      <w:pPr>
        <w:suppressAutoHyphens w:val="0"/>
        <w:spacing w:after="0" w:line="240" w:lineRule="auto"/>
        <w:ind w:left="709" w:hanging="283"/>
        <w:jc w:val="center"/>
        <w:rPr>
          <w:rFonts w:eastAsia="Times New Roman"/>
          <w:b/>
          <w:kern w:val="2"/>
          <w:sz w:val="20"/>
          <w:szCs w:val="20"/>
          <w:lang w:eastAsia="pl-PL"/>
        </w:rPr>
      </w:pPr>
      <w:r w:rsidRPr="00C2254C">
        <w:rPr>
          <w:rFonts w:eastAsia="Times New Roman"/>
          <w:b/>
          <w:kern w:val="2"/>
          <w:sz w:val="20"/>
          <w:szCs w:val="20"/>
          <w:lang w:eastAsia="pl-PL"/>
        </w:rPr>
        <w:t xml:space="preserve">§ </w:t>
      </w:r>
      <w:r w:rsidR="00194874" w:rsidRPr="00C2254C">
        <w:rPr>
          <w:rFonts w:eastAsia="Times New Roman"/>
          <w:b/>
          <w:kern w:val="2"/>
          <w:sz w:val="20"/>
          <w:szCs w:val="20"/>
          <w:lang w:eastAsia="pl-PL"/>
        </w:rPr>
        <w:t>6</w:t>
      </w:r>
    </w:p>
    <w:p w14:paraId="7F553BEC" w14:textId="77777777" w:rsidR="001D3F75" w:rsidRPr="00C2254C" w:rsidRDefault="001D3F75">
      <w:pPr>
        <w:suppressAutoHyphens w:val="0"/>
        <w:spacing w:after="0" w:line="240" w:lineRule="auto"/>
        <w:ind w:left="709" w:hanging="283"/>
        <w:jc w:val="center"/>
        <w:rPr>
          <w:b/>
          <w:sz w:val="20"/>
          <w:szCs w:val="20"/>
          <w:lang w:eastAsia="en-US"/>
        </w:rPr>
      </w:pPr>
      <w:r w:rsidRPr="00C2254C">
        <w:rPr>
          <w:b/>
          <w:sz w:val="20"/>
          <w:szCs w:val="20"/>
          <w:lang w:eastAsia="en-US"/>
        </w:rPr>
        <w:t>Prawo kontroli</w:t>
      </w:r>
    </w:p>
    <w:p w14:paraId="03E8CF30" w14:textId="77777777" w:rsidR="001D3F75" w:rsidRPr="00C2254C" w:rsidRDefault="001D3F75" w:rsidP="00CC3208">
      <w:pPr>
        <w:numPr>
          <w:ilvl w:val="0"/>
          <w:numId w:val="28"/>
        </w:numPr>
        <w:suppressAutoHyphens w:val="0"/>
        <w:spacing w:after="0" w:line="240" w:lineRule="auto"/>
        <w:ind w:left="709" w:hanging="283"/>
        <w:contextualSpacing/>
        <w:jc w:val="both"/>
        <w:rPr>
          <w:sz w:val="20"/>
          <w:szCs w:val="20"/>
          <w:lang w:eastAsia="en-US"/>
        </w:rPr>
      </w:pPr>
      <w:r w:rsidRPr="00C2254C">
        <w:rPr>
          <w:sz w:val="20"/>
          <w:szCs w:val="20"/>
          <w:lang w:eastAsia="en-US"/>
        </w:rPr>
        <w:t xml:space="preserve">Administrator danych zgodnie z art. 28 ust. 3 pkt h) Rozporządzenia RODO ma prawo kontroli, czy środki zastosowane przez Przetwarzającego dane przy przetwarzaniu i zabezpieczeniu powierzonych danych osobowych spełniają postanowienia umowy. </w:t>
      </w:r>
    </w:p>
    <w:p w14:paraId="1561210F" w14:textId="2F656F5A" w:rsidR="001D3F75" w:rsidRPr="00C2254C" w:rsidRDefault="001D3F75" w:rsidP="00CC3208">
      <w:pPr>
        <w:numPr>
          <w:ilvl w:val="0"/>
          <w:numId w:val="28"/>
        </w:numPr>
        <w:suppressAutoHyphens w:val="0"/>
        <w:spacing w:after="0" w:line="240" w:lineRule="auto"/>
        <w:ind w:left="709" w:hanging="283"/>
        <w:contextualSpacing/>
        <w:jc w:val="both"/>
        <w:rPr>
          <w:sz w:val="20"/>
          <w:szCs w:val="20"/>
          <w:lang w:eastAsia="en-US"/>
        </w:rPr>
      </w:pPr>
      <w:r w:rsidRPr="00C2254C">
        <w:rPr>
          <w:sz w:val="20"/>
          <w:szCs w:val="20"/>
          <w:lang w:eastAsia="en-US"/>
        </w:rPr>
        <w:t xml:space="preserve">Administrator danych realizować będzie prawo kontroli w godzinach 7.30 – 15.30 i z minimum </w:t>
      </w:r>
      <w:r w:rsidR="00B95AF9" w:rsidRPr="00C2254C">
        <w:rPr>
          <w:sz w:val="20"/>
          <w:szCs w:val="20"/>
          <w:lang w:eastAsia="en-US"/>
        </w:rPr>
        <w:br/>
      </w:r>
      <w:r w:rsidRPr="00C2254C">
        <w:rPr>
          <w:sz w:val="20"/>
          <w:szCs w:val="20"/>
          <w:lang w:eastAsia="en-US"/>
        </w:rPr>
        <w:t>2 dniowym jego uprzedzeniem.</w:t>
      </w:r>
    </w:p>
    <w:p w14:paraId="4A3DEDE7" w14:textId="77777777" w:rsidR="001D3F75" w:rsidRPr="00C2254C" w:rsidRDefault="001D3F75" w:rsidP="00CC3208">
      <w:pPr>
        <w:numPr>
          <w:ilvl w:val="0"/>
          <w:numId w:val="28"/>
        </w:numPr>
        <w:suppressAutoHyphens w:val="0"/>
        <w:spacing w:after="0" w:line="240" w:lineRule="auto"/>
        <w:ind w:left="709" w:hanging="283"/>
        <w:contextualSpacing/>
        <w:jc w:val="both"/>
        <w:rPr>
          <w:sz w:val="20"/>
          <w:szCs w:val="20"/>
          <w:lang w:eastAsia="en-US"/>
        </w:rPr>
      </w:pPr>
      <w:r w:rsidRPr="00C2254C">
        <w:rPr>
          <w:sz w:val="20"/>
          <w:szCs w:val="20"/>
          <w:lang w:eastAsia="en-US"/>
        </w:rPr>
        <w:t>Przetwarzający dane zobowiązuje się do usunięcia uchybień stwierdzonych podczas kontroli w terminie wskazanym przez Administratora danych nie dłuższym niż 7 dni.</w:t>
      </w:r>
    </w:p>
    <w:p w14:paraId="44DC8C43" w14:textId="77777777" w:rsidR="001D3F75" w:rsidRPr="00C2254C" w:rsidRDefault="001D3F75" w:rsidP="00CC3208">
      <w:pPr>
        <w:numPr>
          <w:ilvl w:val="0"/>
          <w:numId w:val="28"/>
        </w:numPr>
        <w:suppressAutoHyphens w:val="0"/>
        <w:spacing w:after="0" w:line="240" w:lineRule="auto"/>
        <w:ind w:left="709" w:hanging="283"/>
        <w:contextualSpacing/>
        <w:jc w:val="both"/>
        <w:rPr>
          <w:b/>
          <w:sz w:val="20"/>
          <w:szCs w:val="20"/>
          <w:lang w:eastAsia="en-US"/>
        </w:rPr>
      </w:pPr>
      <w:r w:rsidRPr="00C2254C">
        <w:rPr>
          <w:sz w:val="20"/>
          <w:szCs w:val="20"/>
          <w:lang w:eastAsia="en-US"/>
        </w:rPr>
        <w:t xml:space="preserve">Przetwarzający dane udostępnia Administratorowi wszelkie informacje niezbędne do wykazania spełnienia obowiązków określonych w art. 28 Rozporządzenia. </w:t>
      </w:r>
    </w:p>
    <w:p w14:paraId="5BFDBBE8" w14:textId="77777777" w:rsidR="004B743F" w:rsidRPr="00C2254C" w:rsidRDefault="004B743F">
      <w:pPr>
        <w:suppressAutoHyphens w:val="0"/>
        <w:spacing w:after="0" w:line="240" w:lineRule="auto"/>
        <w:ind w:left="709" w:hanging="283"/>
        <w:jc w:val="center"/>
        <w:rPr>
          <w:b/>
          <w:sz w:val="20"/>
          <w:szCs w:val="20"/>
          <w:lang w:eastAsia="en-US"/>
        </w:rPr>
      </w:pPr>
    </w:p>
    <w:p w14:paraId="301E9DC1" w14:textId="77777777" w:rsidR="001D3F75" w:rsidRPr="00C2254C" w:rsidRDefault="001D3F75">
      <w:pPr>
        <w:suppressAutoHyphens w:val="0"/>
        <w:spacing w:after="0" w:line="240" w:lineRule="auto"/>
        <w:ind w:left="709" w:hanging="283"/>
        <w:jc w:val="center"/>
        <w:rPr>
          <w:b/>
          <w:sz w:val="20"/>
          <w:szCs w:val="20"/>
          <w:lang w:eastAsia="en-US"/>
        </w:rPr>
      </w:pPr>
      <w:r w:rsidRPr="00C2254C">
        <w:rPr>
          <w:b/>
          <w:sz w:val="20"/>
          <w:szCs w:val="20"/>
          <w:lang w:eastAsia="en-US"/>
        </w:rPr>
        <w:t>§</w:t>
      </w:r>
      <w:r w:rsidR="00194874" w:rsidRPr="00C2254C">
        <w:rPr>
          <w:b/>
          <w:sz w:val="20"/>
          <w:szCs w:val="20"/>
          <w:lang w:eastAsia="en-US"/>
        </w:rPr>
        <w:t>7</w:t>
      </w:r>
    </w:p>
    <w:p w14:paraId="2196D33A" w14:textId="77777777" w:rsidR="001D3F75" w:rsidRPr="00C2254C" w:rsidRDefault="001D3F75">
      <w:pPr>
        <w:suppressAutoHyphens w:val="0"/>
        <w:spacing w:after="0" w:line="240" w:lineRule="auto"/>
        <w:ind w:left="709" w:hanging="283"/>
        <w:jc w:val="center"/>
        <w:rPr>
          <w:b/>
          <w:sz w:val="20"/>
          <w:szCs w:val="20"/>
          <w:lang w:eastAsia="en-US"/>
        </w:rPr>
      </w:pPr>
      <w:r w:rsidRPr="00C2254C">
        <w:rPr>
          <w:b/>
          <w:sz w:val="20"/>
          <w:szCs w:val="20"/>
          <w:lang w:eastAsia="en-US"/>
        </w:rPr>
        <w:t>Dalsze powierzenie danych do przetwarzania</w:t>
      </w:r>
    </w:p>
    <w:p w14:paraId="323210F1" w14:textId="77777777" w:rsidR="001D3F75" w:rsidRPr="00C2254C" w:rsidRDefault="001D3F75" w:rsidP="00CC3208">
      <w:pPr>
        <w:numPr>
          <w:ilvl w:val="0"/>
          <w:numId w:val="29"/>
        </w:numPr>
        <w:suppressAutoHyphens w:val="0"/>
        <w:spacing w:after="0" w:line="240" w:lineRule="auto"/>
        <w:ind w:left="709" w:hanging="283"/>
        <w:contextualSpacing/>
        <w:jc w:val="both"/>
        <w:rPr>
          <w:sz w:val="20"/>
          <w:szCs w:val="20"/>
          <w:lang w:eastAsia="en-US"/>
        </w:rPr>
      </w:pPr>
      <w:r w:rsidRPr="00C2254C">
        <w:rPr>
          <w:sz w:val="20"/>
          <w:szCs w:val="20"/>
          <w:lang w:eastAsia="en-US"/>
        </w:rPr>
        <w:t xml:space="preserve">Przetwarzający dane </w:t>
      </w:r>
      <w:r w:rsidRPr="00C2254C">
        <w:rPr>
          <w:b/>
          <w:sz w:val="20"/>
          <w:szCs w:val="20"/>
          <w:lang w:eastAsia="en-US"/>
        </w:rPr>
        <w:t>nie może powierzyć danych osobowych objętych niniejszą umową do dalszego przetwarzania podwykonawcom</w:t>
      </w:r>
      <w:r w:rsidRPr="00C2254C">
        <w:rPr>
          <w:sz w:val="20"/>
          <w:szCs w:val="20"/>
          <w:lang w:eastAsia="en-US"/>
        </w:rPr>
        <w:t xml:space="preserve"> bez uprzedniej zgody Administratora danych na piśmie. Przetwarzający dane zobowiązuje się do przestrzegania warunków korzystania z usług innego podmiotu przetwarzającego, o których mowa w art. 28 ust. 2 i 4. RODO. </w:t>
      </w:r>
    </w:p>
    <w:p w14:paraId="45C0C238" w14:textId="616D9B39" w:rsidR="001D3F75" w:rsidRPr="00C2254C" w:rsidRDefault="001D3F75" w:rsidP="00CC3208">
      <w:pPr>
        <w:numPr>
          <w:ilvl w:val="0"/>
          <w:numId w:val="29"/>
        </w:numPr>
        <w:suppressAutoHyphens w:val="0"/>
        <w:spacing w:after="0" w:line="240" w:lineRule="auto"/>
        <w:ind w:left="709" w:hanging="283"/>
        <w:contextualSpacing/>
        <w:jc w:val="both"/>
        <w:rPr>
          <w:sz w:val="20"/>
          <w:szCs w:val="20"/>
          <w:lang w:eastAsia="en-US"/>
        </w:rPr>
      </w:pPr>
      <w:r w:rsidRPr="00C2254C">
        <w:rPr>
          <w:sz w:val="20"/>
          <w:szCs w:val="20"/>
          <w:lang w:eastAsia="en-US"/>
        </w:rPr>
        <w:t>W przypadku, gdy Przetwarzający dane na podstawie zgody Administratora danych powierzy przetwarzanie danych osobowych (dalej „</w:t>
      </w:r>
      <w:proofErr w:type="spellStart"/>
      <w:r w:rsidRPr="00C2254C">
        <w:rPr>
          <w:b/>
          <w:sz w:val="20"/>
          <w:szCs w:val="20"/>
          <w:lang w:eastAsia="en-US"/>
        </w:rPr>
        <w:t>Podpowierzenie</w:t>
      </w:r>
      <w:proofErr w:type="spellEnd"/>
      <w:r w:rsidRPr="00C2254C">
        <w:rPr>
          <w:sz w:val="20"/>
          <w:szCs w:val="20"/>
          <w:lang w:eastAsia="en-US"/>
        </w:rPr>
        <w:t xml:space="preserve">”) i wykonywanie zadań wynikających </w:t>
      </w:r>
      <w:r w:rsidR="00B95AF9" w:rsidRPr="00C2254C">
        <w:rPr>
          <w:sz w:val="20"/>
          <w:szCs w:val="20"/>
          <w:lang w:eastAsia="en-US"/>
        </w:rPr>
        <w:br/>
      </w:r>
      <w:r w:rsidRPr="00C2254C">
        <w:rPr>
          <w:sz w:val="20"/>
          <w:szCs w:val="20"/>
          <w:lang w:eastAsia="en-US"/>
        </w:rPr>
        <w:lastRenderedPageBreak/>
        <w:t>z Umowy osobie trzeciej (dalej „</w:t>
      </w:r>
      <w:r w:rsidRPr="00C2254C">
        <w:rPr>
          <w:b/>
          <w:sz w:val="20"/>
          <w:szCs w:val="20"/>
          <w:lang w:eastAsia="en-US"/>
        </w:rPr>
        <w:t>Podwykonawca</w:t>
      </w:r>
      <w:r w:rsidRPr="00C2254C">
        <w:rPr>
          <w:sz w:val="20"/>
          <w:szCs w:val="20"/>
          <w:lang w:eastAsia="en-US"/>
        </w:rPr>
        <w:t>”), zobowiązany jest do spełnienia następujących warunków:</w:t>
      </w:r>
    </w:p>
    <w:p w14:paraId="0EE7C1ED" w14:textId="77777777" w:rsidR="001D3F75" w:rsidRPr="00C2254C" w:rsidRDefault="001D3F75" w:rsidP="00CC3208">
      <w:pPr>
        <w:numPr>
          <w:ilvl w:val="1"/>
          <w:numId w:val="29"/>
        </w:numPr>
        <w:suppressAutoHyphens w:val="0"/>
        <w:spacing w:after="0" w:line="240" w:lineRule="auto"/>
        <w:contextualSpacing/>
        <w:jc w:val="both"/>
        <w:rPr>
          <w:sz w:val="20"/>
          <w:szCs w:val="20"/>
          <w:lang w:eastAsia="en-US"/>
        </w:rPr>
      </w:pPr>
      <w:r w:rsidRPr="00C2254C">
        <w:rPr>
          <w:sz w:val="20"/>
          <w:szCs w:val="20"/>
          <w:lang w:eastAsia="en-US"/>
        </w:rPr>
        <w:t xml:space="preserve">Przetwarzający dane powiadomi uprzednio Administratora danych, w formie pisemnej o swoim zamiarze </w:t>
      </w:r>
      <w:proofErr w:type="spellStart"/>
      <w:r w:rsidRPr="00C2254C">
        <w:rPr>
          <w:sz w:val="20"/>
          <w:szCs w:val="20"/>
          <w:lang w:eastAsia="en-US"/>
        </w:rPr>
        <w:t>Podpowierzenia</w:t>
      </w:r>
      <w:proofErr w:type="spellEnd"/>
      <w:r w:rsidRPr="00C2254C">
        <w:rPr>
          <w:sz w:val="20"/>
          <w:szCs w:val="20"/>
          <w:lang w:eastAsia="en-US"/>
        </w:rPr>
        <w:t>,</w:t>
      </w:r>
    </w:p>
    <w:p w14:paraId="6C0763EE" w14:textId="77777777" w:rsidR="001D3F75" w:rsidRPr="00C2254C" w:rsidRDefault="001D3F75" w:rsidP="00CC3208">
      <w:pPr>
        <w:numPr>
          <w:ilvl w:val="1"/>
          <w:numId w:val="29"/>
        </w:numPr>
        <w:suppressAutoHyphens w:val="0"/>
        <w:spacing w:after="0" w:line="240" w:lineRule="auto"/>
        <w:contextualSpacing/>
        <w:jc w:val="both"/>
        <w:rPr>
          <w:sz w:val="20"/>
          <w:szCs w:val="20"/>
          <w:lang w:eastAsia="en-US"/>
        </w:rPr>
      </w:pPr>
      <w:r w:rsidRPr="00C2254C">
        <w:rPr>
          <w:sz w:val="20"/>
          <w:szCs w:val="20"/>
          <w:lang w:eastAsia="en-US"/>
        </w:rPr>
        <w:t xml:space="preserve">zakres i cel </w:t>
      </w:r>
      <w:proofErr w:type="spellStart"/>
      <w:r w:rsidRPr="00C2254C">
        <w:rPr>
          <w:sz w:val="20"/>
          <w:szCs w:val="20"/>
          <w:lang w:eastAsia="en-US"/>
        </w:rPr>
        <w:t>Podpowierzenia</w:t>
      </w:r>
      <w:proofErr w:type="spellEnd"/>
      <w:r w:rsidRPr="00C2254C">
        <w:rPr>
          <w:sz w:val="20"/>
          <w:szCs w:val="20"/>
          <w:lang w:eastAsia="en-US"/>
        </w:rPr>
        <w:t xml:space="preserve"> nie będzie szerszy niż wynikający z niniejszej Umowy,</w:t>
      </w:r>
    </w:p>
    <w:p w14:paraId="7291A28F" w14:textId="77777777" w:rsidR="001D3F75" w:rsidRPr="00C2254C" w:rsidRDefault="001D3F75" w:rsidP="00CC3208">
      <w:pPr>
        <w:numPr>
          <w:ilvl w:val="1"/>
          <w:numId w:val="29"/>
        </w:numPr>
        <w:suppressAutoHyphens w:val="0"/>
        <w:spacing w:after="0" w:line="240" w:lineRule="auto"/>
        <w:contextualSpacing/>
        <w:jc w:val="both"/>
        <w:rPr>
          <w:sz w:val="20"/>
          <w:szCs w:val="20"/>
          <w:lang w:eastAsia="en-US"/>
        </w:rPr>
      </w:pPr>
      <w:proofErr w:type="spellStart"/>
      <w:r w:rsidRPr="00C2254C">
        <w:rPr>
          <w:sz w:val="20"/>
          <w:szCs w:val="20"/>
          <w:lang w:eastAsia="en-US"/>
        </w:rPr>
        <w:t>Podpowierzenie</w:t>
      </w:r>
      <w:proofErr w:type="spellEnd"/>
      <w:r w:rsidRPr="00C2254C">
        <w:rPr>
          <w:sz w:val="20"/>
          <w:szCs w:val="20"/>
          <w:lang w:eastAsia="en-US"/>
        </w:rPr>
        <w:t xml:space="preserve"> będzie niezbędne dla realizacji celów wynikających z Umowy,</w:t>
      </w:r>
    </w:p>
    <w:p w14:paraId="581646F4" w14:textId="77777777" w:rsidR="001D3F75" w:rsidRPr="00C2254C" w:rsidRDefault="001D3F75" w:rsidP="00CC3208">
      <w:pPr>
        <w:numPr>
          <w:ilvl w:val="1"/>
          <w:numId w:val="29"/>
        </w:numPr>
        <w:suppressAutoHyphens w:val="0"/>
        <w:spacing w:after="0" w:line="240" w:lineRule="auto"/>
        <w:contextualSpacing/>
        <w:jc w:val="both"/>
        <w:rPr>
          <w:sz w:val="20"/>
          <w:szCs w:val="20"/>
          <w:lang w:eastAsia="en-US"/>
        </w:rPr>
      </w:pPr>
      <w:proofErr w:type="spellStart"/>
      <w:r w:rsidRPr="00C2254C">
        <w:rPr>
          <w:sz w:val="20"/>
          <w:szCs w:val="20"/>
          <w:lang w:eastAsia="en-US"/>
        </w:rPr>
        <w:t>Podpowierzenie</w:t>
      </w:r>
      <w:proofErr w:type="spellEnd"/>
      <w:r w:rsidRPr="00C2254C">
        <w:rPr>
          <w:sz w:val="20"/>
          <w:szCs w:val="20"/>
          <w:lang w:eastAsia="en-US"/>
        </w:rPr>
        <w:t xml:space="preserve"> nie naruszy interesów Administratora danych,</w:t>
      </w:r>
    </w:p>
    <w:p w14:paraId="69ACD3FB" w14:textId="77777777" w:rsidR="001D3F75" w:rsidRPr="00C2254C" w:rsidRDefault="001D3F75" w:rsidP="00CC3208">
      <w:pPr>
        <w:numPr>
          <w:ilvl w:val="1"/>
          <w:numId w:val="29"/>
        </w:numPr>
        <w:suppressAutoHyphens w:val="0"/>
        <w:spacing w:after="0" w:line="240" w:lineRule="auto"/>
        <w:contextualSpacing/>
        <w:jc w:val="both"/>
        <w:rPr>
          <w:sz w:val="20"/>
          <w:szCs w:val="20"/>
          <w:lang w:eastAsia="en-US"/>
        </w:rPr>
      </w:pPr>
      <w:r w:rsidRPr="00C2254C">
        <w:rPr>
          <w:sz w:val="20"/>
          <w:szCs w:val="20"/>
          <w:lang w:eastAsia="en-US"/>
        </w:rPr>
        <w:t xml:space="preserve">Umowa o </w:t>
      </w:r>
      <w:proofErr w:type="spellStart"/>
      <w:r w:rsidRPr="00C2254C">
        <w:rPr>
          <w:sz w:val="20"/>
          <w:szCs w:val="20"/>
          <w:lang w:eastAsia="en-US"/>
        </w:rPr>
        <w:t>Podpowierzenie</w:t>
      </w:r>
      <w:proofErr w:type="spellEnd"/>
      <w:r w:rsidRPr="00C2254C">
        <w:rPr>
          <w:sz w:val="20"/>
          <w:szCs w:val="20"/>
          <w:lang w:eastAsia="en-US"/>
        </w:rPr>
        <w:t xml:space="preserve"> zapewni, że Podwykonawca będzie podlegał takim samym lub wyższym wymogom w zakresie bezpieczeństwa danych niż określone w niniejszej Umowie. Administrator Danych ma prawo żądać kopii Umowy o </w:t>
      </w:r>
      <w:proofErr w:type="spellStart"/>
      <w:r w:rsidRPr="00C2254C">
        <w:rPr>
          <w:sz w:val="20"/>
          <w:szCs w:val="20"/>
          <w:lang w:eastAsia="en-US"/>
        </w:rPr>
        <w:t>Podpowierzenie</w:t>
      </w:r>
      <w:proofErr w:type="spellEnd"/>
      <w:r w:rsidRPr="00C2254C">
        <w:rPr>
          <w:sz w:val="20"/>
          <w:szCs w:val="20"/>
          <w:lang w:eastAsia="en-US"/>
        </w:rPr>
        <w:t xml:space="preserve">, </w:t>
      </w:r>
    </w:p>
    <w:p w14:paraId="264D401E" w14:textId="77777777" w:rsidR="001D3F75" w:rsidRPr="00C2254C" w:rsidRDefault="001D3F75" w:rsidP="00CC3208">
      <w:pPr>
        <w:numPr>
          <w:ilvl w:val="1"/>
          <w:numId w:val="29"/>
        </w:numPr>
        <w:suppressAutoHyphens w:val="0"/>
        <w:spacing w:after="0" w:line="240" w:lineRule="auto"/>
        <w:contextualSpacing/>
        <w:jc w:val="both"/>
        <w:rPr>
          <w:sz w:val="20"/>
          <w:szCs w:val="20"/>
          <w:lang w:eastAsia="en-US"/>
        </w:rPr>
      </w:pPr>
      <w:r w:rsidRPr="00C2254C">
        <w:rPr>
          <w:sz w:val="20"/>
          <w:szCs w:val="20"/>
          <w:lang w:eastAsia="en-US"/>
        </w:rPr>
        <w:t>Przetwarzający dane zobowiąże swojego Podwykonawcę do każdorazowego poinformowania Przetwarzającego dane, bez zbędnej zwłoki, nie później niż w ciągu 24 godzin, o wszelkich zdarzeniach mogących skutkować odpowiedzialnością Administratora danych, Przetwarzającego dane lub Podwykonawcy na podstawie przepisów związanych z ochroną danych osobowych, a także o czynnościach i postępowaniach z własnym udziałem prowadzonych w zakresie powierzonych do przetwarzania danych osobowych przez organy administracji publicznej, organ nadzorczy lub organy wymiaru sprawiedliwości, jak również o kontrolach dotyczących przetwarzania danych osobowych lub świadczonych usług.</w:t>
      </w:r>
    </w:p>
    <w:p w14:paraId="7CA18301" w14:textId="77777777" w:rsidR="001D3F75" w:rsidRPr="00C2254C" w:rsidRDefault="001D3F75">
      <w:pPr>
        <w:suppressAutoHyphens w:val="0"/>
        <w:spacing w:after="0" w:line="240" w:lineRule="auto"/>
        <w:ind w:left="709" w:hanging="283"/>
        <w:jc w:val="center"/>
        <w:rPr>
          <w:b/>
          <w:sz w:val="20"/>
          <w:szCs w:val="20"/>
          <w:lang w:eastAsia="en-US"/>
        </w:rPr>
      </w:pPr>
    </w:p>
    <w:p w14:paraId="5B2BC1D6" w14:textId="77777777" w:rsidR="001D3F75" w:rsidRPr="00C2254C" w:rsidRDefault="001D3F75">
      <w:pPr>
        <w:suppressAutoHyphens w:val="0"/>
        <w:spacing w:after="0" w:line="240" w:lineRule="auto"/>
        <w:ind w:left="709" w:hanging="283"/>
        <w:jc w:val="center"/>
        <w:rPr>
          <w:b/>
          <w:sz w:val="20"/>
          <w:szCs w:val="20"/>
          <w:lang w:eastAsia="en-US"/>
        </w:rPr>
      </w:pPr>
      <w:r w:rsidRPr="00C2254C">
        <w:rPr>
          <w:b/>
          <w:sz w:val="20"/>
          <w:szCs w:val="20"/>
          <w:lang w:eastAsia="en-US"/>
        </w:rPr>
        <w:t xml:space="preserve">§ </w:t>
      </w:r>
      <w:r w:rsidR="00194874" w:rsidRPr="00C2254C">
        <w:rPr>
          <w:b/>
          <w:sz w:val="20"/>
          <w:szCs w:val="20"/>
          <w:lang w:eastAsia="en-US"/>
        </w:rPr>
        <w:t>8</w:t>
      </w:r>
    </w:p>
    <w:p w14:paraId="38B80DFA" w14:textId="77777777" w:rsidR="001D3F75" w:rsidRPr="00C2254C" w:rsidRDefault="001D3F75">
      <w:pPr>
        <w:suppressAutoHyphens w:val="0"/>
        <w:spacing w:after="0" w:line="240" w:lineRule="auto"/>
        <w:ind w:left="709" w:hanging="283"/>
        <w:jc w:val="center"/>
        <w:rPr>
          <w:b/>
          <w:sz w:val="20"/>
          <w:szCs w:val="20"/>
          <w:lang w:eastAsia="en-US"/>
        </w:rPr>
      </w:pPr>
      <w:r w:rsidRPr="00C2254C">
        <w:rPr>
          <w:b/>
          <w:sz w:val="20"/>
          <w:szCs w:val="20"/>
          <w:lang w:eastAsia="en-US"/>
        </w:rPr>
        <w:t>Odpowiedzialność Przetwarzającego dane</w:t>
      </w:r>
    </w:p>
    <w:p w14:paraId="07FD047E" w14:textId="7CBC844E" w:rsidR="001D3F75" w:rsidRPr="00C2254C" w:rsidRDefault="001D3F75" w:rsidP="00CC3208">
      <w:pPr>
        <w:numPr>
          <w:ilvl w:val="0"/>
          <w:numId w:val="19"/>
        </w:numPr>
        <w:suppressAutoHyphens w:val="0"/>
        <w:spacing w:after="0" w:line="240" w:lineRule="auto"/>
        <w:ind w:left="709" w:hanging="283"/>
        <w:contextualSpacing/>
        <w:jc w:val="both"/>
        <w:rPr>
          <w:sz w:val="20"/>
          <w:szCs w:val="20"/>
          <w:lang w:eastAsia="en-US"/>
        </w:rPr>
      </w:pPr>
      <w:r w:rsidRPr="00C2254C">
        <w:rPr>
          <w:sz w:val="20"/>
          <w:szCs w:val="20"/>
          <w:lang w:eastAsia="en-US"/>
        </w:rPr>
        <w:t xml:space="preserve">Przetwarzający dane zobowiązuje się do niezwłocznego poinformowania Administratora danych </w:t>
      </w:r>
      <w:r w:rsidR="00B95AF9" w:rsidRPr="00C2254C">
        <w:rPr>
          <w:sz w:val="20"/>
          <w:szCs w:val="20"/>
          <w:lang w:eastAsia="en-US"/>
        </w:rPr>
        <w:br/>
      </w:r>
      <w:r w:rsidRPr="00C2254C">
        <w:rPr>
          <w:sz w:val="20"/>
          <w:szCs w:val="20"/>
          <w:lang w:eastAsia="en-US"/>
        </w:rPr>
        <w:t>o</w:t>
      </w:r>
      <w:r w:rsidR="00472B28">
        <w:rPr>
          <w:sz w:val="20"/>
          <w:szCs w:val="20"/>
          <w:lang w:eastAsia="en-US"/>
        </w:rPr>
        <w:t xml:space="preserve"> </w:t>
      </w:r>
      <w:r w:rsidRPr="00C2254C">
        <w:rPr>
          <w:sz w:val="20"/>
          <w:szCs w:val="20"/>
          <w:lang w:eastAsia="en-US"/>
        </w:rPr>
        <w:t xml:space="preserve">jakimkolwiek postępowaniu, w szczególności administracyjnym lub sądowym, dotyczącym przetwarzania przez Przetwarzającego dane danych osobowych określonych w Umowie, o jakiejkolwiek decyzji administracyjnej lub orzeczeniu dotyczącym przetwarzania tych danych, skierowanych do Przetwarzającego dane, a także o wszelkich planowanych, o ile są wiadome, lub realizowanych kontrolach i inspekcjach dotyczących przetwarzania u Przetwarzającego dane tych danych osobowych, w szczególności prowadzonych przez inspektorów upoważnionych przez </w:t>
      </w:r>
      <w:r w:rsidR="00F72A28" w:rsidRPr="00C2254C">
        <w:rPr>
          <w:sz w:val="20"/>
          <w:szCs w:val="20"/>
          <w:lang w:eastAsia="en-US"/>
        </w:rPr>
        <w:t xml:space="preserve">Prezesa Urzędu </w:t>
      </w:r>
      <w:r w:rsidRPr="00C2254C">
        <w:rPr>
          <w:sz w:val="20"/>
          <w:szCs w:val="20"/>
          <w:lang w:eastAsia="en-US"/>
        </w:rPr>
        <w:t xml:space="preserve">Ochrony Danych Osobowych lub organ będący jego następcą. </w:t>
      </w:r>
    </w:p>
    <w:p w14:paraId="10A212FE" w14:textId="1BBFBC8D" w:rsidR="001D3F75" w:rsidRPr="00C2254C" w:rsidRDefault="001D3F75" w:rsidP="00CC3208">
      <w:pPr>
        <w:numPr>
          <w:ilvl w:val="0"/>
          <w:numId w:val="19"/>
        </w:numPr>
        <w:suppressAutoHyphens w:val="0"/>
        <w:spacing w:after="0" w:line="240" w:lineRule="auto"/>
        <w:ind w:left="709" w:hanging="283"/>
        <w:contextualSpacing/>
        <w:jc w:val="both"/>
        <w:rPr>
          <w:sz w:val="20"/>
          <w:szCs w:val="20"/>
          <w:lang w:eastAsia="en-US"/>
        </w:rPr>
      </w:pPr>
      <w:r w:rsidRPr="00C2254C">
        <w:rPr>
          <w:sz w:val="20"/>
          <w:szCs w:val="20"/>
          <w:lang w:eastAsia="en-US"/>
        </w:rPr>
        <w:t xml:space="preserve">Odpowiedzialność Przetwarzającego dane wynikająca z naruszenia obowiązków określonych </w:t>
      </w:r>
      <w:r w:rsidR="00B95AF9" w:rsidRPr="00C2254C">
        <w:rPr>
          <w:sz w:val="20"/>
          <w:szCs w:val="20"/>
          <w:lang w:eastAsia="en-US"/>
        </w:rPr>
        <w:br/>
      </w:r>
      <w:r w:rsidRPr="00C2254C">
        <w:rPr>
          <w:sz w:val="20"/>
          <w:szCs w:val="20"/>
          <w:lang w:eastAsia="en-US"/>
        </w:rPr>
        <w:t xml:space="preserve">w niniejszej Umowie lub obowiązujących przepisów prawa w zakresie ochrony danych jest nieograniczona. </w:t>
      </w:r>
    </w:p>
    <w:p w14:paraId="34BF5D1C" w14:textId="77777777" w:rsidR="001D3F75" w:rsidRPr="00C2254C" w:rsidRDefault="001D3F75" w:rsidP="00CC3208">
      <w:pPr>
        <w:numPr>
          <w:ilvl w:val="0"/>
          <w:numId w:val="19"/>
        </w:numPr>
        <w:suppressAutoHyphens w:val="0"/>
        <w:spacing w:after="0" w:line="240" w:lineRule="auto"/>
        <w:ind w:left="709" w:hanging="283"/>
        <w:contextualSpacing/>
        <w:jc w:val="both"/>
        <w:rPr>
          <w:sz w:val="20"/>
          <w:szCs w:val="20"/>
          <w:lang w:eastAsia="en-US"/>
        </w:rPr>
      </w:pPr>
      <w:r w:rsidRPr="00C2254C">
        <w:rPr>
          <w:sz w:val="20"/>
          <w:szCs w:val="20"/>
          <w:lang w:eastAsia="en-US"/>
        </w:rPr>
        <w:t xml:space="preserve">Przetwarzający dane odpowiada za szkody wyrządzone wskutek niewykonania lub nienależytego wykonania obowiązków wynikających z Umowy oraz z obowiązujących przepisów, w tym za szkody powstałe w wyniku udostępnienia danych osobowych osobom nieupoważnionym, ich zabrania przez osobę nieuprawnioną, przetwarzania z naruszeniem obowiązujących przepisów, nieuprawnionej zmiany danych, uszkodzenia lub zniszczenia, które nastąpiły z winy Przetwarzającego dane. Odpowiedzialność powyższa obejmuje także odpowiedzialność Przetwarzającego dane za działania Podwykonawców, którym Przetwarzający dane </w:t>
      </w:r>
      <w:proofErr w:type="spellStart"/>
      <w:r w:rsidRPr="00C2254C">
        <w:rPr>
          <w:sz w:val="20"/>
          <w:szCs w:val="20"/>
          <w:lang w:eastAsia="en-US"/>
        </w:rPr>
        <w:t>podpowierzył</w:t>
      </w:r>
      <w:proofErr w:type="spellEnd"/>
      <w:r w:rsidRPr="00C2254C">
        <w:rPr>
          <w:sz w:val="20"/>
          <w:szCs w:val="20"/>
          <w:lang w:eastAsia="en-US"/>
        </w:rPr>
        <w:t xml:space="preserve"> przetwarzanie danych osobowych.</w:t>
      </w:r>
    </w:p>
    <w:p w14:paraId="2C63D5E9" w14:textId="25B12712" w:rsidR="001D3F75" w:rsidRPr="00C2254C" w:rsidRDefault="001D3F75" w:rsidP="00CC3208">
      <w:pPr>
        <w:numPr>
          <w:ilvl w:val="0"/>
          <w:numId w:val="19"/>
        </w:numPr>
        <w:suppressAutoHyphens w:val="0"/>
        <w:spacing w:after="0" w:line="240" w:lineRule="auto"/>
        <w:ind w:left="709" w:hanging="283"/>
        <w:contextualSpacing/>
        <w:jc w:val="both"/>
        <w:rPr>
          <w:sz w:val="20"/>
          <w:szCs w:val="20"/>
          <w:lang w:eastAsia="en-US"/>
        </w:rPr>
      </w:pPr>
      <w:r w:rsidRPr="00C2254C">
        <w:rPr>
          <w:sz w:val="20"/>
          <w:szCs w:val="20"/>
          <w:lang w:eastAsia="en-US"/>
        </w:rPr>
        <w:t xml:space="preserve">Przetwarzający dane zwolni Administratora danych z odpowiedzialności i zabezpieczy Administratora Danych przed wszelkimi roszczeniami, szkodami, karami administracyjnymi i innymi wydatkami, wynikającymi z jakichkolwiek zarzutów, żądań, pozwów lub z jakichkolwiek innych działań podejmowanych przez osoby trzecie (w tym organy nadzorcze), które wynikają z naruszenia lub dotyczą naruszenia obowiązków Przetwarzającego dane określonych w niniejszej Umowie. </w:t>
      </w:r>
      <w:r w:rsidRPr="00C2254C">
        <w:rPr>
          <w:rFonts w:eastAsia="Times New Roman"/>
          <w:kern w:val="2"/>
          <w:sz w:val="20"/>
          <w:szCs w:val="20"/>
          <w:lang w:eastAsia="pl-PL"/>
        </w:rPr>
        <w:t xml:space="preserve">W celu uniknięcia wątpliwości niniejsze postanowienie stanowi zobowiązanie o świadczenie na rzecz osoby trzeciej - osoby fizycznej lub organu nadzoru, w której Przetwarzający dane zobowiązuje się do pokrycia wszelkich roszczeń zgłoszonych przez osoby fizyczne lub organy nadzorcze w związku z naruszeniem bezpieczeństwa danych osobowych u Przetwarzającego dane. </w:t>
      </w:r>
      <w:r w:rsidRPr="00C2254C">
        <w:rPr>
          <w:sz w:val="20"/>
          <w:szCs w:val="20"/>
          <w:lang w:eastAsia="en-US"/>
        </w:rPr>
        <w:t xml:space="preserve">W przedmiotowym przypadku Przetwarzający dane zobowiązany jest zaspokoić roszczenia tych osób lub zapłacić wszelkie kary administracyjne zamiast Administratora danych, dochodzone od Administratora danych </w:t>
      </w:r>
      <w:r w:rsidRPr="00C2254C">
        <w:rPr>
          <w:rFonts w:eastAsia="Times New Roman"/>
          <w:kern w:val="2"/>
          <w:sz w:val="20"/>
          <w:szCs w:val="20"/>
          <w:lang w:eastAsia="pl-PL"/>
        </w:rPr>
        <w:t xml:space="preserve">w związku </w:t>
      </w:r>
      <w:r w:rsidR="00B95AF9" w:rsidRPr="00C2254C">
        <w:rPr>
          <w:rFonts w:eastAsia="Times New Roman"/>
          <w:kern w:val="2"/>
          <w:sz w:val="20"/>
          <w:szCs w:val="20"/>
          <w:lang w:eastAsia="pl-PL"/>
        </w:rPr>
        <w:br/>
      </w:r>
      <w:r w:rsidRPr="00C2254C">
        <w:rPr>
          <w:rFonts w:eastAsia="Times New Roman"/>
          <w:kern w:val="2"/>
          <w:sz w:val="20"/>
          <w:szCs w:val="20"/>
          <w:lang w:eastAsia="pl-PL"/>
        </w:rPr>
        <w:t>z naruszeniem bezpieczeństwa danych osobowych u Przetwarzającego dane</w:t>
      </w:r>
      <w:r w:rsidRPr="00C2254C">
        <w:rPr>
          <w:sz w:val="20"/>
          <w:szCs w:val="20"/>
          <w:lang w:eastAsia="en-US"/>
        </w:rPr>
        <w:t>.</w:t>
      </w:r>
    </w:p>
    <w:p w14:paraId="0D122437" w14:textId="77777777" w:rsidR="001D3F75" w:rsidRPr="00C2254C" w:rsidRDefault="001D3F75">
      <w:pPr>
        <w:suppressAutoHyphens w:val="0"/>
        <w:spacing w:after="0" w:line="240" w:lineRule="auto"/>
        <w:ind w:left="709" w:hanging="283"/>
        <w:jc w:val="center"/>
        <w:rPr>
          <w:rFonts w:eastAsia="Times New Roman"/>
          <w:b/>
          <w:kern w:val="2"/>
          <w:sz w:val="20"/>
          <w:szCs w:val="20"/>
          <w:lang w:eastAsia="pl-PL"/>
        </w:rPr>
      </w:pPr>
    </w:p>
    <w:p w14:paraId="0FB352E8" w14:textId="77777777" w:rsidR="005161C1" w:rsidRPr="00C2254C" w:rsidRDefault="005161C1">
      <w:pPr>
        <w:suppressAutoHyphens w:val="0"/>
        <w:spacing w:after="0" w:line="240" w:lineRule="auto"/>
        <w:rPr>
          <w:b/>
          <w:sz w:val="20"/>
          <w:szCs w:val="20"/>
          <w:lang w:eastAsia="en-US"/>
        </w:rPr>
      </w:pPr>
      <w:r w:rsidRPr="00C2254C">
        <w:rPr>
          <w:b/>
          <w:sz w:val="20"/>
          <w:szCs w:val="20"/>
          <w:lang w:eastAsia="en-US"/>
        </w:rPr>
        <w:br w:type="page"/>
      </w:r>
    </w:p>
    <w:p w14:paraId="0C03F9EC" w14:textId="6C8D9C55" w:rsidR="001D3F75" w:rsidRPr="00C2254C" w:rsidRDefault="001D3F75" w:rsidP="00472B28">
      <w:pPr>
        <w:suppressAutoHyphens w:val="0"/>
        <w:spacing w:after="0" w:line="240" w:lineRule="auto"/>
        <w:ind w:left="709" w:hanging="283"/>
        <w:jc w:val="center"/>
        <w:rPr>
          <w:b/>
          <w:sz w:val="20"/>
          <w:szCs w:val="20"/>
          <w:lang w:eastAsia="en-US"/>
        </w:rPr>
      </w:pPr>
      <w:r w:rsidRPr="00C2254C">
        <w:rPr>
          <w:b/>
          <w:sz w:val="20"/>
          <w:szCs w:val="20"/>
          <w:lang w:eastAsia="en-US"/>
        </w:rPr>
        <w:lastRenderedPageBreak/>
        <w:t xml:space="preserve">§ </w:t>
      </w:r>
      <w:r w:rsidR="00194874" w:rsidRPr="00C2254C">
        <w:rPr>
          <w:b/>
          <w:sz w:val="20"/>
          <w:szCs w:val="20"/>
          <w:lang w:eastAsia="en-US"/>
        </w:rPr>
        <w:t>9</w:t>
      </w:r>
    </w:p>
    <w:p w14:paraId="0F977F18" w14:textId="77777777" w:rsidR="001D3F75" w:rsidRPr="00C2254C" w:rsidRDefault="001D3F75">
      <w:pPr>
        <w:suppressAutoHyphens w:val="0"/>
        <w:spacing w:after="0" w:line="240" w:lineRule="auto"/>
        <w:ind w:left="709" w:hanging="283"/>
        <w:jc w:val="center"/>
        <w:rPr>
          <w:b/>
          <w:sz w:val="20"/>
          <w:szCs w:val="20"/>
          <w:lang w:eastAsia="en-US"/>
        </w:rPr>
      </w:pPr>
      <w:r w:rsidRPr="00C2254C">
        <w:rPr>
          <w:b/>
          <w:sz w:val="20"/>
          <w:szCs w:val="20"/>
          <w:lang w:eastAsia="en-US"/>
        </w:rPr>
        <w:t>Okres obowiązywania Umowy</w:t>
      </w:r>
    </w:p>
    <w:p w14:paraId="41F38393" w14:textId="77777777" w:rsidR="001D3F75" w:rsidRPr="00C2254C" w:rsidRDefault="001D3F75">
      <w:pPr>
        <w:suppressAutoHyphens w:val="0"/>
        <w:spacing w:after="0" w:line="240" w:lineRule="auto"/>
        <w:ind w:left="709"/>
        <w:jc w:val="both"/>
        <w:rPr>
          <w:sz w:val="20"/>
          <w:szCs w:val="20"/>
          <w:lang w:eastAsia="en-US"/>
        </w:rPr>
      </w:pPr>
      <w:r w:rsidRPr="00C2254C">
        <w:rPr>
          <w:sz w:val="20"/>
          <w:szCs w:val="20"/>
          <w:lang w:eastAsia="en-US"/>
        </w:rPr>
        <w:t>Okres obowiązywania niniejszej Umowy pokrywa się z okresem obowiązywania Umowy Podstawowej. W wypadku, gdy niniejsza Umowa nie stanowi inaczej, uprawnienia Stron w zakresie rozwiązania Umowy są takie same jak w Umowie Podstawowej.</w:t>
      </w:r>
    </w:p>
    <w:p w14:paraId="360B7FA9" w14:textId="77777777" w:rsidR="004B743F" w:rsidRPr="00C2254C" w:rsidRDefault="004B743F">
      <w:pPr>
        <w:suppressAutoHyphens w:val="0"/>
        <w:spacing w:after="0" w:line="240" w:lineRule="auto"/>
        <w:jc w:val="center"/>
        <w:rPr>
          <w:rFonts w:eastAsia="Times New Roman"/>
          <w:b/>
          <w:kern w:val="2"/>
          <w:sz w:val="20"/>
          <w:szCs w:val="20"/>
          <w:lang w:eastAsia="pl-PL"/>
        </w:rPr>
      </w:pPr>
    </w:p>
    <w:p w14:paraId="722D4764" w14:textId="768DD7A4" w:rsidR="001D3F75" w:rsidRPr="00472B28" w:rsidRDefault="00472B28" w:rsidP="00472B28">
      <w:pPr>
        <w:suppressAutoHyphens w:val="0"/>
        <w:spacing w:after="0" w:line="240" w:lineRule="auto"/>
        <w:jc w:val="center"/>
        <w:rPr>
          <w:rFonts w:asciiTheme="minorHAnsi" w:eastAsia="Times New Roman" w:hAnsiTheme="minorHAnsi" w:cstheme="minorHAnsi"/>
          <w:b/>
          <w:kern w:val="2"/>
          <w:sz w:val="20"/>
          <w:szCs w:val="20"/>
          <w:lang w:eastAsia="pl-PL"/>
        </w:rPr>
      </w:pPr>
      <w:r w:rsidRPr="00C2254C">
        <w:rPr>
          <w:b/>
          <w:sz w:val="20"/>
          <w:szCs w:val="20"/>
          <w:lang w:eastAsia="en-US"/>
        </w:rPr>
        <w:t>§</w:t>
      </w:r>
      <w:r w:rsidR="001D3F75" w:rsidRPr="00472B28">
        <w:rPr>
          <w:rFonts w:asciiTheme="minorHAnsi" w:eastAsia="Times New Roman" w:hAnsiTheme="minorHAnsi" w:cstheme="minorHAnsi"/>
          <w:b/>
          <w:kern w:val="2"/>
          <w:sz w:val="20"/>
          <w:szCs w:val="20"/>
          <w:lang w:eastAsia="pl-PL"/>
        </w:rPr>
        <w:t xml:space="preserve"> </w:t>
      </w:r>
      <w:r w:rsidR="00194874" w:rsidRPr="00472B28">
        <w:rPr>
          <w:rFonts w:asciiTheme="minorHAnsi" w:eastAsia="Times New Roman" w:hAnsiTheme="minorHAnsi" w:cstheme="minorHAnsi"/>
          <w:b/>
          <w:kern w:val="2"/>
          <w:sz w:val="20"/>
          <w:szCs w:val="20"/>
          <w:lang w:eastAsia="pl-PL"/>
        </w:rPr>
        <w:t>10</w:t>
      </w:r>
    </w:p>
    <w:p w14:paraId="4E18AEBB" w14:textId="77777777" w:rsidR="001D3F75" w:rsidRPr="00C2254C" w:rsidRDefault="001D3F75">
      <w:pPr>
        <w:suppressAutoHyphens w:val="0"/>
        <w:spacing w:after="0" w:line="240" w:lineRule="auto"/>
        <w:jc w:val="center"/>
        <w:rPr>
          <w:rFonts w:eastAsia="Times New Roman"/>
          <w:b/>
          <w:kern w:val="2"/>
          <w:sz w:val="20"/>
          <w:szCs w:val="20"/>
          <w:lang w:eastAsia="pl-PL"/>
        </w:rPr>
      </w:pPr>
      <w:r w:rsidRPr="00C2254C">
        <w:rPr>
          <w:rFonts w:eastAsia="Times New Roman"/>
          <w:b/>
          <w:kern w:val="2"/>
          <w:sz w:val="20"/>
          <w:szCs w:val="20"/>
          <w:lang w:eastAsia="pl-PL"/>
        </w:rPr>
        <w:t>Osoby nadzorujące</w:t>
      </w:r>
    </w:p>
    <w:p w14:paraId="23F408E3" w14:textId="4E9E3336" w:rsidR="001D3F75" w:rsidRPr="00C2254C" w:rsidRDefault="001D3F75" w:rsidP="00CC3208">
      <w:pPr>
        <w:numPr>
          <w:ilvl w:val="0"/>
          <w:numId w:val="38"/>
        </w:numPr>
        <w:tabs>
          <w:tab w:val="clear" w:pos="360"/>
          <w:tab w:val="left" w:pos="0"/>
        </w:tabs>
        <w:suppressAutoHyphens w:val="0"/>
        <w:spacing w:after="0" w:line="240" w:lineRule="auto"/>
        <w:ind w:left="709" w:right="-108" w:hanging="283"/>
        <w:jc w:val="both"/>
        <w:rPr>
          <w:rFonts w:eastAsia="Times New Roman"/>
          <w:sz w:val="20"/>
          <w:szCs w:val="20"/>
          <w:lang w:eastAsia="pl-PL"/>
        </w:rPr>
      </w:pPr>
      <w:r w:rsidRPr="00C2254C">
        <w:rPr>
          <w:rFonts w:eastAsia="Times New Roman"/>
          <w:sz w:val="20"/>
          <w:szCs w:val="20"/>
          <w:lang w:eastAsia="pl-PL"/>
        </w:rPr>
        <w:t xml:space="preserve">Administrator danych ustanawia przedstawiciela do kontaktu w sprawach związanych z realizacją niniejszej Umowy: </w:t>
      </w:r>
      <w:r w:rsidR="00895D01" w:rsidRPr="00C2254C">
        <w:rPr>
          <w:rFonts w:eastAsia="Times New Roman"/>
          <w:sz w:val="20"/>
          <w:szCs w:val="20"/>
          <w:lang w:eastAsia="pl-PL"/>
        </w:rPr>
        <w:t xml:space="preserve">Pan </w:t>
      </w:r>
      <w:r w:rsidR="009D4D62" w:rsidRPr="00C2254C">
        <w:rPr>
          <w:rFonts w:eastAsia="Times New Roman"/>
          <w:sz w:val="20"/>
          <w:szCs w:val="20"/>
          <w:lang w:eastAsia="pl-PL"/>
        </w:rPr>
        <w:t>…………………………….</w:t>
      </w:r>
      <w:r w:rsidRPr="00C2254C">
        <w:rPr>
          <w:rFonts w:eastAsia="Times New Roman"/>
          <w:sz w:val="20"/>
          <w:szCs w:val="20"/>
          <w:lang w:eastAsia="pl-PL"/>
        </w:rPr>
        <w:t xml:space="preserve"> nr tel. </w:t>
      </w:r>
      <w:r w:rsidR="009D4D62" w:rsidRPr="00C2254C">
        <w:rPr>
          <w:rFonts w:eastAsia="Times New Roman"/>
          <w:sz w:val="20"/>
          <w:szCs w:val="20"/>
          <w:lang w:eastAsia="pl-PL"/>
        </w:rPr>
        <w:t>……………….………………..</w:t>
      </w:r>
      <w:r w:rsidRPr="00C2254C">
        <w:rPr>
          <w:rFonts w:eastAsia="Times New Roman"/>
          <w:sz w:val="20"/>
          <w:szCs w:val="20"/>
          <w:lang w:eastAsia="pl-PL"/>
        </w:rPr>
        <w:t xml:space="preserve">, e-mail </w:t>
      </w:r>
      <w:r w:rsidR="00895D01" w:rsidRPr="00C2254C">
        <w:rPr>
          <w:rFonts w:eastAsia="Times New Roman"/>
          <w:sz w:val="20"/>
          <w:szCs w:val="20"/>
          <w:lang w:eastAsia="pl-PL"/>
        </w:rPr>
        <w:t>iod@</w:t>
      </w:r>
      <w:r w:rsidR="009F51F4" w:rsidRPr="00C2254C">
        <w:rPr>
          <w:rFonts w:eastAsia="Times New Roman"/>
          <w:sz w:val="20"/>
          <w:szCs w:val="20"/>
          <w:lang w:eastAsia="pl-PL"/>
        </w:rPr>
        <w:t>ziw</w:t>
      </w:r>
      <w:r w:rsidR="00895D01" w:rsidRPr="00C2254C">
        <w:rPr>
          <w:rFonts w:eastAsia="Times New Roman"/>
          <w:sz w:val="20"/>
          <w:szCs w:val="20"/>
          <w:lang w:eastAsia="pl-PL"/>
        </w:rPr>
        <w:t>.krakow.pl.</w:t>
      </w:r>
    </w:p>
    <w:p w14:paraId="6405B4D8" w14:textId="0D24F091" w:rsidR="001D3F75" w:rsidRPr="00C2254C" w:rsidRDefault="001D3F75" w:rsidP="00CC3208">
      <w:pPr>
        <w:numPr>
          <w:ilvl w:val="0"/>
          <w:numId w:val="38"/>
        </w:numPr>
        <w:suppressAutoHyphens w:val="0"/>
        <w:spacing w:after="0" w:line="240" w:lineRule="auto"/>
        <w:ind w:left="709" w:right="-108" w:hanging="283"/>
        <w:jc w:val="both"/>
        <w:rPr>
          <w:rFonts w:eastAsia="Times New Roman"/>
          <w:sz w:val="20"/>
          <w:szCs w:val="20"/>
          <w:lang w:eastAsia="pl-PL"/>
        </w:rPr>
      </w:pPr>
      <w:r w:rsidRPr="00C2254C">
        <w:rPr>
          <w:rFonts w:eastAsia="Times New Roman"/>
          <w:sz w:val="20"/>
          <w:szCs w:val="20"/>
          <w:lang w:eastAsia="pl-PL"/>
        </w:rPr>
        <w:t xml:space="preserve">Przetwarzający dane ustanawia przedstawiciela do kontaktu w sprawach związanych z realizacją niniejszej Umowy: </w:t>
      </w:r>
      <w:r w:rsidR="00957F10" w:rsidRPr="00C2254C">
        <w:rPr>
          <w:rFonts w:eastAsia="Times New Roman"/>
          <w:sz w:val="20"/>
          <w:szCs w:val="20"/>
          <w:lang w:eastAsia="pl-PL"/>
        </w:rPr>
        <w:t>………………………</w:t>
      </w:r>
      <w:r w:rsidR="00895D01" w:rsidRPr="00C2254C">
        <w:rPr>
          <w:rFonts w:eastAsia="Times New Roman"/>
          <w:sz w:val="20"/>
          <w:szCs w:val="20"/>
          <w:lang w:eastAsia="pl-PL"/>
        </w:rPr>
        <w:t>,</w:t>
      </w:r>
      <w:r w:rsidRPr="00C2254C">
        <w:rPr>
          <w:rFonts w:eastAsia="Times New Roman"/>
          <w:sz w:val="20"/>
          <w:szCs w:val="20"/>
          <w:lang w:eastAsia="pl-PL"/>
        </w:rPr>
        <w:t xml:space="preserve"> nr tel. </w:t>
      </w:r>
      <w:r w:rsidR="00957F10" w:rsidRPr="00C2254C">
        <w:rPr>
          <w:rFonts w:eastAsia="Times New Roman"/>
          <w:sz w:val="20"/>
          <w:szCs w:val="20"/>
          <w:lang w:eastAsia="pl-PL"/>
        </w:rPr>
        <w:t>……………………….</w:t>
      </w:r>
      <w:r w:rsidRPr="00C2254C">
        <w:rPr>
          <w:rFonts w:eastAsia="Times New Roman"/>
          <w:sz w:val="20"/>
          <w:szCs w:val="20"/>
          <w:lang w:eastAsia="pl-PL"/>
        </w:rPr>
        <w:t xml:space="preserve">, e-mail </w:t>
      </w:r>
      <w:r w:rsidR="00957F10" w:rsidRPr="00C2254C">
        <w:rPr>
          <w:rFonts w:eastAsia="Times New Roman"/>
          <w:sz w:val="20"/>
          <w:szCs w:val="20"/>
          <w:lang w:eastAsia="pl-PL"/>
        </w:rPr>
        <w:t>.................................</w:t>
      </w:r>
    </w:p>
    <w:p w14:paraId="49F7AE24" w14:textId="67AA78A2" w:rsidR="001D3F75" w:rsidRPr="00C2254C" w:rsidRDefault="001D3F75" w:rsidP="00CC3208">
      <w:pPr>
        <w:numPr>
          <w:ilvl w:val="0"/>
          <w:numId w:val="38"/>
        </w:numPr>
        <w:suppressAutoHyphens w:val="0"/>
        <w:spacing w:after="0" w:line="240" w:lineRule="auto"/>
        <w:ind w:left="709" w:right="-108" w:hanging="283"/>
        <w:jc w:val="both"/>
        <w:rPr>
          <w:rFonts w:eastAsia="Times New Roman"/>
          <w:kern w:val="2"/>
          <w:sz w:val="20"/>
          <w:szCs w:val="20"/>
          <w:lang w:eastAsia="pl-PL"/>
        </w:rPr>
      </w:pPr>
      <w:r w:rsidRPr="00C2254C">
        <w:rPr>
          <w:rFonts w:eastAsia="Times New Roman"/>
          <w:kern w:val="2"/>
          <w:sz w:val="20"/>
          <w:szCs w:val="20"/>
          <w:lang w:eastAsia="pl-PL"/>
        </w:rPr>
        <w:t>Wszelkie informacje, wezwania, potwierdzenia w sprawach dotyczących realizacji umowy (</w:t>
      </w:r>
      <w:r w:rsidRPr="00C2254C">
        <w:rPr>
          <w:rFonts w:eastAsia="Times New Roman"/>
          <w:i/>
          <w:kern w:val="2"/>
          <w:sz w:val="20"/>
          <w:szCs w:val="20"/>
          <w:lang w:eastAsia="pl-PL"/>
        </w:rPr>
        <w:t>bieżąca korespondencja robocza</w:t>
      </w:r>
      <w:r w:rsidRPr="00C2254C">
        <w:rPr>
          <w:rFonts w:eastAsia="Times New Roman"/>
          <w:kern w:val="2"/>
          <w:sz w:val="20"/>
          <w:szCs w:val="20"/>
          <w:lang w:eastAsia="pl-PL"/>
        </w:rPr>
        <w:t>), będą podpisane przez osoby posiadające odpowiednie upoważnienia i</w:t>
      </w:r>
      <w:r w:rsidR="005161C1" w:rsidRPr="00C2254C">
        <w:rPr>
          <w:rFonts w:eastAsia="Times New Roman"/>
          <w:kern w:val="2"/>
          <w:sz w:val="20"/>
          <w:szCs w:val="20"/>
          <w:lang w:eastAsia="pl-PL"/>
        </w:rPr>
        <w:t> </w:t>
      </w:r>
      <w:r w:rsidRPr="00C2254C">
        <w:rPr>
          <w:rFonts w:eastAsia="Times New Roman"/>
          <w:kern w:val="2"/>
          <w:sz w:val="20"/>
          <w:szCs w:val="20"/>
          <w:lang w:eastAsia="pl-PL"/>
        </w:rPr>
        <w:t>będą przekazywane pomiędzy stronami pisemnie telefaksem lub drogą elektroniczną i, na następujące adresy:</w:t>
      </w:r>
    </w:p>
    <w:p w14:paraId="3DE07598" w14:textId="77777777" w:rsidR="001D3F75" w:rsidRPr="00C2254C" w:rsidRDefault="001D3F75">
      <w:pPr>
        <w:suppressAutoHyphens w:val="0"/>
        <w:spacing w:after="0" w:line="240" w:lineRule="auto"/>
        <w:ind w:left="709" w:right="-108"/>
        <w:jc w:val="both"/>
        <w:rPr>
          <w:rFonts w:eastAsia="Times New Roman"/>
          <w:kern w:val="2"/>
          <w:sz w:val="20"/>
          <w:szCs w:val="20"/>
          <w:lang w:eastAsia="pl-PL"/>
        </w:rPr>
      </w:pPr>
      <w:r w:rsidRPr="00C2254C">
        <w:rPr>
          <w:rFonts w:eastAsia="Times New Roman"/>
          <w:kern w:val="2"/>
          <w:sz w:val="20"/>
          <w:szCs w:val="20"/>
          <w:lang w:eastAsia="pl-PL"/>
        </w:rPr>
        <w:t>- dla Administratora danych:</w:t>
      </w:r>
    </w:p>
    <w:p w14:paraId="670C0BE0" w14:textId="26E5D05C" w:rsidR="001D3F75" w:rsidRPr="00C2254C" w:rsidRDefault="001D3F75">
      <w:pPr>
        <w:suppressAutoHyphens w:val="0"/>
        <w:spacing w:after="0" w:line="240" w:lineRule="auto"/>
        <w:ind w:left="1057" w:right="-108"/>
        <w:jc w:val="both"/>
        <w:rPr>
          <w:rFonts w:eastAsia="Times New Roman"/>
          <w:kern w:val="2"/>
          <w:sz w:val="20"/>
          <w:szCs w:val="20"/>
          <w:lang w:eastAsia="pl-PL"/>
        </w:rPr>
      </w:pPr>
      <w:r w:rsidRPr="00C2254C">
        <w:rPr>
          <w:rFonts w:eastAsia="Times New Roman"/>
          <w:kern w:val="2"/>
          <w:sz w:val="20"/>
          <w:szCs w:val="20"/>
          <w:lang w:eastAsia="pl-PL"/>
        </w:rPr>
        <w:t xml:space="preserve">Email: </w:t>
      </w:r>
      <w:r w:rsidR="005161C1" w:rsidRPr="00C2254C">
        <w:rPr>
          <w:rFonts w:eastAsia="Times New Roman"/>
          <w:kern w:val="2"/>
          <w:sz w:val="20"/>
          <w:szCs w:val="20"/>
          <w:lang w:eastAsia="pl-PL"/>
        </w:rPr>
        <w:t>iod@</w:t>
      </w:r>
      <w:r w:rsidR="009F51F4" w:rsidRPr="00C2254C">
        <w:rPr>
          <w:rFonts w:eastAsia="Times New Roman"/>
          <w:kern w:val="2"/>
          <w:sz w:val="20"/>
          <w:szCs w:val="20"/>
          <w:lang w:eastAsia="pl-PL"/>
        </w:rPr>
        <w:t>ziw</w:t>
      </w:r>
      <w:r w:rsidR="005161C1" w:rsidRPr="00C2254C">
        <w:rPr>
          <w:rFonts w:eastAsia="Times New Roman"/>
          <w:kern w:val="2"/>
          <w:sz w:val="20"/>
          <w:szCs w:val="20"/>
          <w:lang w:eastAsia="pl-PL"/>
        </w:rPr>
        <w:t>.krakow.pl</w:t>
      </w:r>
    </w:p>
    <w:p w14:paraId="54309167" w14:textId="77777777" w:rsidR="001D3F75" w:rsidRPr="00C2254C" w:rsidRDefault="001D3F75">
      <w:pPr>
        <w:suppressAutoHyphens w:val="0"/>
        <w:spacing w:after="0" w:line="240" w:lineRule="auto"/>
        <w:ind w:left="349" w:right="-108"/>
        <w:jc w:val="both"/>
        <w:rPr>
          <w:rFonts w:eastAsia="Times New Roman"/>
          <w:kern w:val="2"/>
          <w:sz w:val="20"/>
          <w:szCs w:val="20"/>
          <w:lang w:eastAsia="pl-PL"/>
        </w:rPr>
      </w:pPr>
      <w:r w:rsidRPr="00C2254C">
        <w:rPr>
          <w:rFonts w:eastAsia="Times New Roman"/>
          <w:kern w:val="2"/>
          <w:sz w:val="20"/>
          <w:szCs w:val="20"/>
          <w:lang w:eastAsia="pl-PL"/>
        </w:rPr>
        <w:t xml:space="preserve">      - dla Przetwarzającego dane:</w:t>
      </w:r>
    </w:p>
    <w:p w14:paraId="6646EE03" w14:textId="5D2D9C0D" w:rsidR="001D3F75" w:rsidRPr="00C2254C" w:rsidRDefault="001D3F75">
      <w:pPr>
        <w:suppressAutoHyphens w:val="0"/>
        <w:spacing w:after="0" w:line="240" w:lineRule="auto"/>
        <w:ind w:left="1057" w:right="-108"/>
        <w:jc w:val="both"/>
        <w:rPr>
          <w:rFonts w:eastAsia="Times New Roman"/>
          <w:kern w:val="2"/>
          <w:sz w:val="20"/>
          <w:szCs w:val="20"/>
          <w:lang w:eastAsia="pl-PL"/>
        </w:rPr>
      </w:pPr>
      <w:r w:rsidRPr="00C2254C">
        <w:rPr>
          <w:rFonts w:eastAsia="Times New Roman"/>
          <w:kern w:val="2"/>
          <w:sz w:val="20"/>
          <w:szCs w:val="20"/>
          <w:lang w:eastAsia="pl-PL"/>
        </w:rPr>
        <w:t xml:space="preserve">Email: </w:t>
      </w:r>
      <w:r w:rsidR="00957F10" w:rsidRPr="00C2254C">
        <w:rPr>
          <w:rFonts w:eastAsia="Times New Roman"/>
          <w:kern w:val="2"/>
          <w:sz w:val="20"/>
          <w:szCs w:val="20"/>
          <w:lang w:eastAsia="pl-PL"/>
        </w:rPr>
        <w:t>.....................................</w:t>
      </w:r>
    </w:p>
    <w:p w14:paraId="4A25E1E0" w14:textId="183499B6" w:rsidR="001D3F75" w:rsidRPr="00C2254C" w:rsidRDefault="001D3F75" w:rsidP="00CC3208">
      <w:pPr>
        <w:numPr>
          <w:ilvl w:val="0"/>
          <w:numId w:val="38"/>
        </w:numPr>
        <w:suppressAutoHyphens w:val="0"/>
        <w:spacing w:after="0" w:line="240" w:lineRule="auto"/>
        <w:ind w:left="709" w:right="-108" w:hanging="283"/>
        <w:jc w:val="both"/>
        <w:rPr>
          <w:rFonts w:eastAsia="Times New Roman"/>
          <w:kern w:val="2"/>
          <w:sz w:val="20"/>
          <w:szCs w:val="20"/>
          <w:lang w:eastAsia="pl-PL"/>
        </w:rPr>
      </w:pPr>
      <w:r w:rsidRPr="00C2254C">
        <w:rPr>
          <w:rFonts w:eastAsia="Times New Roman"/>
          <w:kern w:val="2"/>
          <w:sz w:val="20"/>
          <w:szCs w:val="20"/>
          <w:lang w:eastAsia="pl-PL"/>
        </w:rPr>
        <w:t xml:space="preserve">Dokumenty zawierające oświadczenia woli stron lub polecenia, uzgodnienia, informacje czy też potwierdzenia, wpływające na prawa i obowiązki Stron dla swej skuteczności wymagają formy pisemnej pod rygorem nieważności i muszą być podpisane - ze strony Administratora danych lub odpowiednio </w:t>
      </w:r>
      <w:r w:rsidR="00B95AF9" w:rsidRPr="00C2254C">
        <w:rPr>
          <w:rFonts w:eastAsia="Times New Roman"/>
          <w:kern w:val="2"/>
          <w:sz w:val="20"/>
          <w:szCs w:val="20"/>
          <w:lang w:eastAsia="pl-PL"/>
        </w:rPr>
        <w:br/>
      </w:r>
      <w:r w:rsidRPr="00C2254C">
        <w:rPr>
          <w:rFonts w:eastAsia="Times New Roman"/>
          <w:kern w:val="2"/>
          <w:sz w:val="20"/>
          <w:szCs w:val="20"/>
          <w:lang w:eastAsia="pl-PL"/>
        </w:rPr>
        <w:t>ze strony Przetwarzającego dane, przez osoby posiadające odpowiednie upoważnienia</w:t>
      </w:r>
      <w:r w:rsidR="00E9712C" w:rsidRPr="00C2254C">
        <w:rPr>
          <w:rFonts w:eastAsia="Times New Roman"/>
          <w:kern w:val="2"/>
          <w:sz w:val="20"/>
          <w:szCs w:val="20"/>
          <w:lang w:eastAsia="pl-PL"/>
        </w:rPr>
        <w:t>.</w:t>
      </w:r>
      <w:r w:rsidRPr="00C2254C">
        <w:rPr>
          <w:rFonts w:eastAsia="Times New Roman"/>
          <w:kern w:val="2"/>
          <w:sz w:val="20"/>
          <w:szCs w:val="20"/>
          <w:lang w:eastAsia="pl-PL"/>
        </w:rPr>
        <w:t xml:space="preserve"> Doręczenia przedmiotowych dokumentów dokonywane będą osobiście lub, za pośrednictwem poczty lub firmy kurierskiej za potwierdzeniem odbioru na adresy wskazane w komparycji niniejszej umowy. W przypadku składania oświadczeń woli w postaci elektronicznej opatrzonych bezpiecznym podpisem elektronicznym oświadczenia należy kierować na następujące adresy:</w:t>
      </w:r>
    </w:p>
    <w:p w14:paraId="2A5720B9" w14:textId="68A45231" w:rsidR="001D3F75" w:rsidRPr="00C2254C" w:rsidRDefault="001D3F75" w:rsidP="00CC3208">
      <w:pPr>
        <w:numPr>
          <w:ilvl w:val="0"/>
          <w:numId w:val="38"/>
        </w:numPr>
        <w:suppressAutoHyphens w:val="0"/>
        <w:spacing w:after="0" w:line="240" w:lineRule="auto"/>
        <w:ind w:left="709" w:right="-108" w:hanging="283"/>
        <w:jc w:val="both"/>
        <w:rPr>
          <w:rFonts w:eastAsia="Times New Roman"/>
          <w:kern w:val="2"/>
          <w:sz w:val="20"/>
          <w:szCs w:val="20"/>
          <w:lang w:eastAsia="pl-PL"/>
        </w:rPr>
      </w:pPr>
      <w:r w:rsidRPr="00C2254C">
        <w:rPr>
          <w:rFonts w:eastAsia="Times New Roman"/>
          <w:kern w:val="2"/>
          <w:sz w:val="20"/>
          <w:szCs w:val="20"/>
          <w:lang w:eastAsia="pl-PL"/>
        </w:rPr>
        <w:t xml:space="preserve">Dla Administratora danych </w:t>
      </w:r>
      <w:r w:rsidR="005161C1" w:rsidRPr="00C2254C">
        <w:rPr>
          <w:rFonts w:eastAsia="Times New Roman"/>
          <w:kern w:val="2"/>
          <w:sz w:val="20"/>
          <w:szCs w:val="20"/>
          <w:lang w:eastAsia="pl-PL"/>
        </w:rPr>
        <w:t>sekretariat@</w:t>
      </w:r>
      <w:r w:rsidR="009F51F4" w:rsidRPr="00C2254C">
        <w:rPr>
          <w:rFonts w:eastAsia="Times New Roman"/>
          <w:kern w:val="2"/>
          <w:sz w:val="20"/>
          <w:szCs w:val="20"/>
          <w:lang w:eastAsia="pl-PL"/>
        </w:rPr>
        <w:t>ziw</w:t>
      </w:r>
      <w:r w:rsidR="005161C1" w:rsidRPr="00C2254C">
        <w:rPr>
          <w:rFonts w:eastAsia="Times New Roman"/>
          <w:kern w:val="2"/>
          <w:sz w:val="20"/>
          <w:szCs w:val="20"/>
          <w:lang w:eastAsia="pl-PL"/>
        </w:rPr>
        <w:t>.krakow.pl</w:t>
      </w:r>
      <w:r w:rsidRPr="00C2254C">
        <w:rPr>
          <w:rFonts w:eastAsia="Times New Roman"/>
          <w:kern w:val="2"/>
          <w:sz w:val="20"/>
          <w:szCs w:val="20"/>
          <w:lang w:eastAsia="pl-PL"/>
        </w:rPr>
        <w:t xml:space="preserve"> (e – mail)</w:t>
      </w:r>
    </w:p>
    <w:p w14:paraId="6B8F2495" w14:textId="39C89376" w:rsidR="001D3F75" w:rsidRPr="00C2254C" w:rsidRDefault="001D3F75" w:rsidP="00CC3208">
      <w:pPr>
        <w:numPr>
          <w:ilvl w:val="0"/>
          <w:numId w:val="38"/>
        </w:numPr>
        <w:suppressAutoHyphens w:val="0"/>
        <w:spacing w:after="0" w:line="240" w:lineRule="auto"/>
        <w:ind w:left="709" w:right="-108" w:hanging="283"/>
        <w:jc w:val="both"/>
        <w:rPr>
          <w:rFonts w:eastAsia="Times New Roman"/>
          <w:kern w:val="2"/>
          <w:sz w:val="20"/>
          <w:szCs w:val="20"/>
          <w:lang w:eastAsia="pl-PL"/>
        </w:rPr>
      </w:pPr>
      <w:r w:rsidRPr="00C2254C">
        <w:rPr>
          <w:rFonts w:eastAsia="Times New Roman"/>
          <w:kern w:val="2"/>
          <w:sz w:val="20"/>
          <w:szCs w:val="20"/>
          <w:lang w:eastAsia="pl-PL"/>
        </w:rPr>
        <w:t xml:space="preserve">Dla Przetwarzającego dane </w:t>
      </w:r>
      <w:r w:rsidR="00957F10" w:rsidRPr="00C2254C">
        <w:rPr>
          <w:rFonts w:eastAsia="Times New Roman"/>
          <w:kern w:val="2"/>
          <w:sz w:val="20"/>
          <w:szCs w:val="20"/>
          <w:lang w:eastAsia="pl-PL"/>
        </w:rPr>
        <w:t>............................................</w:t>
      </w:r>
      <w:r w:rsidRPr="00C2254C">
        <w:rPr>
          <w:rFonts w:eastAsia="Times New Roman"/>
          <w:kern w:val="2"/>
          <w:sz w:val="20"/>
          <w:szCs w:val="20"/>
          <w:lang w:eastAsia="pl-PL"/>
        </w:rPr>
        <w:t xml:space="preserve"> (e – mail).</w:t>
      </w:r>
    </w:p>
    <w:p w14:paraId="6D7B5DFD" w14:textId="77777777" w:rsidR="001D3F75" w:rsidRPr="00C2254C" w:rsidRDefault="001D3F75">
      <w:pPr>
        <w:suppressAutoHyphens w:val="0"/>
        <w:spacing w:after="0" w:line="240" w:lineRule="auto"/>
        <w:rPr>
          <w:rFonts w:eastAsia="Times New Roman"/>
          <w:b/>
          <w:kern w:val="2"/>
          <w:sz w:val="20"/>
          <w:szCs w:val="20"/>
          <w:lang w:eastAsia="pl-PL"/>
        </w:rPr>
      </w:pPr>
    </w:p>
    <w:p w14:paraId="30D1A879" w14:textId="77777777" w:rsidR="001D3F75" w:rsidRPr="00C2254C" w:rsidRDefault="001D3F75">
      <w:pPr>
        <w:suppressAutoHyphens w:val="0"/>
        <w:spacing w:after="0" w:line="240" w:lineRule="auto"/>
        <w:jc w:val="center"/>
        <w:rPr>
          <w:rFonts w:eastAsia="Times New Roman"/>
          <w:b/>
          <w:kern w:val="2"/>
          <w:sz w:val="20"/>
          <w:szCs w:val="20"/>
          <w:lang w:eastAsia="pl-PL"/>
        </w:rPr>
      </w:pPr>
      <w:r w:rsidRPr="00C2254C">
        <w:rPr>
          <w:rFonts w:eastAsia="Times New Roman"/>
          <w:b/>
          <w:kern w:val="2"/>
          <w:sz w:val="20"/>
          <w:szCs w:val="20"/>
          <w:lang w:eastAsia="pl-PL"/>
        </w:rPr>
        <w:sym w:font="Times New Roman" w:char="00A7"/>
      </w:r>
      <w:r w:rsidRPr="00C2254C">
        <w:rPr>
          <w:rFonts w:eastAsia="Times New Roman"/>
          <w:b/>
          <w:kern w:val="2"/>
          <w:sz w:val="20"/>
          <w:szCs w:val="20"/>
          <w:lang w:eastAsia="pl-PL"/>
        </w:rPr>
        <w:t xml:space="preserve"> 1</w:t>
      </w:r>
      <w:r w:rsidR="00194874" w:rsidRPr="00C2254C">
        <w:rPr>
          <w:rFonts w:eastAsia="Times New Roman"/>
          <w:b/>
          <w:kern w:val="2"/>
          <w:sz w:val="20"/>
          <w:szCs w:val="20"/>
          <w:lang w:eastAsia="pl-PL"/>
        </w:rPr>
        <w:t>1</w:t>
      </w:r>
    </w:p>
    <w:p w14:paraId="763903A5" w14:textId="77777777" w:rsidR="001D3F75" w:rsidRPr="00C2254C" w:rsidRDefault="001D3F75">
      <w:pPr>
        <w:suppressAutoHyphens w:val="0"/>
        <w:spacing w:after="0" w:line="240" w:lineRule="auto"/>
        <w:jc w:val="center"/>
        <w:rPr>
          <w:rFonts w:eastAsia="Times New Roman"/>
          <w:b/>
          <w:kern w:val="2"/>
          <w:sz w:val="20"/>
          <w:szCs w:val="20"/>
          <w:lang w:eastAsia="pl-PL"/>
        </w:rPr>
      </w:pPr>
      <w:r w:rsidRPr="00C2254C">
        <w:rPr>
          <w:rFonts w:eastAsia="Times New Roman"/>
          <w:b/>
          <w:kern w:val="2"/>
          <w:sz w:val="20"/>
          <w:szCs w:val="20"/>
          <w:lang w:eastAsia="pl-PL"/>
        </w:rPr>
        <w:t>Wypowiedzenie Umowy</w:t>
      </w:r>
    </w:p>
    <w:p w14:paraId="044DBB0B" w14:textId="77777777" w:rsidR="001D3F75" w:rsidRPr="00C2254C" w:rsidRDefault="001D3F75" w:rsidP="00CC3208">
      <w:pPr>
        <w:numPr>
          <w:ilvl w:val="0"/>
          <w:numId w:val="37"/>
        </w:num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Niezależnie od uprawnień określonych w obowiązujących przepisach prawa, Administrator danych może wypowiedzieć niniejszą umowę ze skutkiem natychmiastowym, bez zachowania okresu wypowiedzenia, gdy Przetwarzający dane:</w:t>
      </w:r>
    </w:p>
    <w:p w14:paraId="350D5044" w14:textId="155F8834" w:rsidR="001D3F75" w:rsidRPr="00C2254C" w:rsidRDefault="001D3F75" w:rsidP="00CC3208">
      <w:pPr>
        <w:numPr>
          <w:ilvl w:val="0"/>
          <w:numId w:val="23"/>
        </w:num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 xml:space="preserve">pomimo zobowiązania go do usunięcia uchybień stwierdzonych podczas kontroli nie usunie </w:t>
      </w:r>
      <w:r w:rsidR="00B95AF9" w:rsidRPr="00C2254C">
        <w:rPr>
          <w:rFonts w:eastAsia="Times New Roman"/>
          <w:kern w:val="2"/>
          <w:sz w:val="20"/>
          <w:szCs w:val="20"/>
          <w:lang w:eastAsia="pl-PL"/>
        </w:rPr>
        <w:br/>
      </w:r>
      <w:r w:rsidRPr="00C2254C">
        <w:rPr>
          <w:rFonts w:eastAsia="Times New Roman"/>
          <w:kern w:val="2"/>
          <w:sz w:val="20"/>
          <w:szCs w:val="20"/>
          <w:lang w:eastAsia="pl-PL"/>
        </w:rPr>
        <w:t>ich w wyznaczonym terminie;</w:t>
      </w:r>
    </w:p>
    <w:p w14:paraId="5ACD0E2D" w14:textId="77777777" w:rsidR="001D3F75" w:rsidRPr="00C2254C" w:rsidRDefault="001D3F75" w:rsidP="00CC3208">
      <w:pPr>
        <w:numPr>
          <w:ilvl w:val="0"/>
          <w:numId w:val="23"/>
        </w:num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przetwarza dane osobowe w sposób niezgodny z Umową, Rozporządzeniem RODO oraz z innymi przepisami prawa powszechnie obowiązującego, które chronią prawa osób, których dane dotyczą,</w:t>
      </w:r>
    </w:p>
    <w:p w14:paraId="07A5CD83" w14:textId="77777777" w:rsidR="001D3F75" w:rsidRPr="00C2254C" w:rsidRDefault="001D3F75" w:rsidP="00CC3208">
      <w:pPr>
        <w:numPr>
          <w:ilvl w:val="0"/>
          <w:numId w:val="23"/>
        </w:numPr>
        <w:suppressAutoHyphens w:val="0"/>
        <w:spacing w:after="0" w:line="240" w:lineRule="auto"/>
        <w:jc w:val="both"/>
        <w:rPr>
          <w:rFonts w:eastAsia="Times New Roman"/>
          <w:kern w:val="2"/>
          <w:sz w:val="20"/>
          <w:szCs w:val="20"/>
          <w:lang w:eastAsia="pl-PL"/>
        </w:rPr>
      </w:pPr>
      <w:r w:rsidRPr="00C2254C">
        <w:rPr>
          <w:rFonts w:eastAsia="Times New Roman"/>
          <w:kern w:val="2"/>
          <w:sz w:val="20"/>
          <w:szCs w:val="20"/>
          <w:lang w:eastAsia="pl-PL"/>
        </w:rPr>
        <w:t>powierzył przetwarzanie danych osobowych innemu podmiotowi bez zgody Administratora danych.</w:t>
      </w:r>
    </w:p>
    <w:p w14:paraId="7EC9C30C" w14:textId="77777777" w:rsidR="001D3F75" w:rsidRPr="00C2254C" w:rsidRDefault="001D3F75" w:rsidP="004B743F">
      <w:pPr>
        <w:suppressAutoHyphens w:val="0"/>
        <w:spacing w:after="0" w:line="240" w:lineRule="auto"/>
        <w:rPr>
          <w:rFonts w:eastAsia="Times New Roman"/>
          <w:b/>
          <w:kern w:val="2"/>
          <w:sz w:val="20"/>
          <w:szCs w:val="20"/>
          <w:lang w:eastAsia="pl-PL"/>
        </w:rPr>
      </w:pPr>
    </w:p>
    <w:p w14:paraId="1D4CA6DC" w14:textId="77777777" w:rsidR="001D3F75" w:rsidRPr="00C2254C" w:rsidRDefault="001D3F75">
      <w:pPr>
        <w:suppressAutoHyphens w:val="0"/>
        <w:spacing w:after="0" w:line="240" w:lineRule="auto"/>
        <w:jc w:val="center"/>
        <w:rPr>
          <w:rFonts w:eastAsia="Times New Roman"/>
          <w:b/>
          <w:kern w:val="2"/>
          <w:sz w:val="20"/>
          <w:szCs w:val="20"/>
          <w:lang w:eastAsia="pl-PL"/>
        </w:rPr>
      </w:pPr>
      <w:r w:rsidRPr="00C2254C">
        <w:rPr>
          <w:rFonts w:eastAsia="Times New Roman"/>
          <w:b/>
          <w:kern w:val="2"/>
          <w:sz w:val="20"/>
          <w:szCs w:val="20"/>
          <w:lang w:eastAsia="pl-PL"/>
        </w:rPr>
        <w:t>§ 1</w:t>
      </w:r>
      <w:r w:rsidR="00194874" w:rsidRPr="00C2254C">
        <w:rPr>
          <w:rFonts w:eastAsia="Times New Roman"/>
          <w:b/>
          <w:kern w:val="2"/>
          <w:sz w:val="20"/>
          <w:szCs w:val="20"/>
          <w:lang w:eastAsia="pl-PL"/>
        </w:rPr>
        <w:t>2</w:t>
      </w:r>
    </w:p>
    <w:p w14:paraId="20AA175F" w14:textId="77777777" w:rsidR="001D3F75" w:rsidRPr="00C2254C" w:rsidRDefault="001D3F75">
      <w:pPr>
        <w:suppressAutoHyphens w:val="0"/>
        <w:spacing w:after="0" w:line="240" w:lineRule="auto"/>
        <w:jc w:val="center"/>
        <w:rPr>
          <w:rFonts w:eastAsia="Times New Roman"/>
          <w:b/>
          <w:kern w:val="2"/>
          <w:sz w:val="20"/>
          <w:szCs w:val="20"/>
          <w:lang w:eastAsia="pl-PL"/>
        </w:rPr>
      </w:pPr>
      <w:r w:rsidRPr="00C2254C">
        <w:rPr>
          <w:rFonts w:eastAsia="Times New Roman"/>
          <w:b/>
          <w:kern w:val="2"/>
          <w:sz w:val="20"/>
          <w:szCs w:val="20"/>
          <w:lang w:eastAsia="pl-PL"/>
        </w:rPr>
        <w:t>Postanowienia końcowe</w:t>
      </w:r>
    </w:p>
    <w:p w14:paraId="384F5BFF" w14:textId="77777777" w:rsidR="001D3F75" w:rsidRPr="00C2254C" w:rsidRDefault="001D3F75" w:rsidP="00CC3208">
      <w:pPr>
        <w:numPr>
          <w:ilvl w:val="0"/>
          <w:numId w:val="36"/>
        </w:numPr>
        <w:suppressAutoHyphens w:val="0"/>
        <w:spacing w:after="0" w:line="240" w:lineRule="auto"/>
        <w:ind w:left="709" w:hanging="283"/>
        <w:contextualSpacing/>
        <w:jc w:val="both"/>
        <w:rPr>
          <w:sz w:val="20"/>
          <w:szCs w:val="20"/>
          <w:lang w:eastAsia="en-US"/>
        </w:rPr>
      </w:pPr>
      <w:r w:rsidRPr="00C2254C">
        <w:rPr>
          <w:sz w:val="20"/>
          <w:szCs w:val="20"/>
          <w:lang w:eastAsia="en-US"/>
        </w:rPr>
        <w:t>Niniejsza Umowa powierzenia przetwarzania danych osobowych stanowi integralną część Umowy Podstawowej.</w:t>
      </w:r>
    </w:p>
    <w:p w14:paraId="57892039" w14:textId="77777777" w:rsidR="001D3F75" w:rsidRPr="00C2254C" w:rsidRDefault="001D3F75" w:rsidP="00CC3208">
      <w:pPr>
        <w:numPr>
          <w:ilvl w:val="0"/>
          <w:numId w:val="36"/>
        </w:numPr>
        <w:suppressAutoHyphens w:val="0"/>
        <w:spacing w:after="0" w:line="240" w:lineRule="auto"/>
        <w:ind w:left="709" w:hanging="283"/>
        <w:contextualSpacing/>
        <w:jc w:val="both"/>
        <w:rPr>
          <w:sz w:val="20"/>
          <w:szCs w:val="20"/>
          <w:lang w:eastAsia="en-US"/>
        </w:rPr>
      </w:pPr>
      <w:r w:rsidRPr="00C2254C">
        <w:rPr>
          <w:sz w:val="20"/>
          <w:szCs w:val="20"/>
          <w:lang w:eastAsia="en-US"/>
        </w:rPr>
        <w:t>W przypadku sporu właściwym do rozpoznania sprawy będzie sąd właściwy dla siedziby Administratora danych.</w:t>
      </w:r>
    </w:p>
    <w:p w14:paraId="42A61BB3" w14:textId="77777777" w:rsidR="001D3F75" w:rsidRPr="00C2254C" w:rsidRDefault="001D3F75" w:rsidP="00CC3208">
      <w:pPr>
        <w:numPr>
          <w:ilvl w:val="0"/>
          <w:numId w:val="36"/>
        </w:numPr>
        <w:suppressAutoHyphens w:val="0"/>
        <w:spacing w:after="0" w:line="240" w:lineRule="auto"/>
        <w:ind w:left="709" w:hanging="283"/>
        <w:contextualSpacing/>
        <w:jc w:val="both"/>
        <w:rPr>
          <w:sz w:val="20"/>
          <w:szCs w:val="20"/>
          <w:lang w:eastAsia="en-US"/>
        </w:rPr>
      </w:pPr>
      <w:r w:rsidRPr="00C2254C">
        <w:rPr>
          <w:sz w:val="20"/>
          <w:szCs w:val="20"/>
          <w:lang w:eastAsia="en-US"/>
        </w:rPr>
        <w:t>Prawem właściwym dla niniejszej Umowy jest prawo polskie.</w:t>
      </w:r>
    </w:p>
    <w:p w14:paraId="79817891" w14:textId="77777777" w:rsidR="001D3F75" w:rsidRPr="00C2254C" w:rsidRDefault="001D3F75" w:rsidP="00CC3208">
      <w:pPr>
        <w:numPr>
          <w:ilvl w:val="0"/>
          <w:numId w:val="36"/>
        </w:numPr>
        <w:suppressAutoHyphens w:val="0"/>
        <w:spacing w:after="0" w:line="240" w:lineRule="auto"/>
        <w:ind w:left="709" w:hanging="283"/>
        <w:contextualSpacing/>
        <w:jc w:val="both"/>
        <w:rPr>
          <w:sz w:val="20"/>
          <w:szCs w:val="20"/>
          <w:lang w:eastAsia="en-US"/>
        </w:rPr>
      </w:pPr>
      <w:r w:rsidRPr="00C2254C">
        <w:rPr>
          <w:sz w:val="20"/>
          <w:szCs w:val="20"/>
          <w:lang w:eastAsia="en-US"/>
        </w:rPr>
        <w:t>W sprawach nie uregulowanych niniejszą umową mają zastosowanie przepisy Rozporządzenia RODO.</w:t>
      </w:r>
    </w:p>
    <w:p w14:paraId="76FB4B02" w14:textId="77777777" w:rsidR="001D3F75" w:rsidRPr="00C2254C" w:rsidRDefault="001D3F75" w:rsidP="00CC3208">
      <w:pPr>
        <w:numPr>
          <w:ilvl w:val="0"/>
          <w:numId w:val="36"/>
        </w:numPr>
        <w:suppressAutoHyphens w:val="0"/>
        <w:spacing w:after="0" w:line="240" w:lineRule="auto"/>
        <w:ind w:left="709" w:hanging="283"/>
        <w:contextualSpacing/>
        <w:jc w:val="both"/>
        <w:rPr>
          <w:sz w:val="20"/>
          <w:szCs w:val="20"/>
          <w:lang w:eastAsia="en-US"/>
        </w:rPr>
      </w:pPr>
      <w:r w:rsidRPr="00C2254C">
        <w:rPr>
          <w:rFonts w:eastAsia="Times New Roman"/>
          <w:kern w:val="2"/>
          <w:sz w:val="20"/>
          <w:szCs w:val="20"/>
          <w:lang w:eastAsia="pl-PL"/>
        </w:rPr>
        <w:t>Wykaz załączników stanowiących integralną część niniejszej umowy:</w:t>
      </w:r>
    </w:p>
    <w:p w14:paraId="21798124" w14:textId="2108E4A3" w:rsidR="001D3F75" w:rsidRPr="00C2254C" w:rsidRDefault="001D3F75" w:rsidP="00CC3208">
      <w:pPr>
        <w:numPr>
          <w:ilvl w:val="0"/>
          <w:numId w:val="35"/>
        </w:numPr>
        <w:suppressAutoHyphens w:val="0"/>
        <w:spacing w:after="0" w:line="240" w:lineRule="auto"/>
        <w:ind w:left="1134" w:hanging="425"/>
        <w:contextualSpacing/>
        <w:jc w:val="both"/>
        <w:rPr>
          <w:rFonts w:eastAsia="Times New Roman"/>
          <w:kern w:val="2"/>
          <w:sz w:val="20"/>
          <w:szCs w:val="20"/>
          <w:lang w:eastAsia="pl-PL"/>
        </w:rPr>
      </w:pPr>
      <w:r w:rsidRPr="00C2254C">
        <w:rPr>
          <w:rFonts w:eastAsia="Times New Roman"/>
          <w:kern w:val="2"/>
          <w:sz w:val="20"/>
          <w:szCs w:val="20"/>
          <w:lang w:eastAsia="pl-PL"/>
        </w:rPr>
        <w:t xml:space="preserve">załącznik nr 1 </w:t>
      </w:r>
      <w:r w:rsidR="00194874" w:rsidRPr="00C2254C">
        <w:rPr>
          <w:rFonts w:eastAsia="Times New Roman"/>
          <w:kern w:val="2"/>
          <w:sz w:val="20"/>
          <w:szCs w:val="20"/>
          <w:lang w:eastAsia="pl-PL"/>
        </w:rPr>
        <w:t>–</w:t>
      </w:r>
      <w:r w:rsidRPr="00C2254C">
        <w:rPr>
          <w:rFonts w:eastAsia="Times New Roman"/>
          <w:kern w:val="2"/>
          <w:sz w:val="20"/>
          <w:szCs w:val="20"/>
          <w:lang w:eastAsia="pl-PL"/>
        </w:rPr>
        <w:t xml:space="preserve"> katalog operacji przetwarzania danych realizowanych przez Przetwarzającego dane na rzecz Administratora danych, przedmiot przetwarzania, charakter i cel przetwarzania, rodzaj danych osobowych oraz kategorie osób, których dane dotyczą;</w:t>
      </w:r>
    </w:p>
    <w:p w14:paraId="4D5C0DD5" w14:textId="77777777" w:rsidR="001D3F75" w:rsidRPr="00C2254C" w:rsidRDefault="001D3F75" w:rsidP="00CC3208">
      <w:pPr>
        <w:numPr>
          <w:ilvl w:val="0"/>
          <w:numId w:val="35"/>
        </w:numPr>
        <w:suppressAutoHyphens w:val="0"/>
        <w:spacing w:after="0" w:line="240" w:lineRule="auto"/>
        <w:ind w:left="1068"/>
        <w:contextualSpacing/>
        <w:jc w:val="both"/>
        <w:rPr>
          <w:rFonts w:eastAsia="Times New Roman"/>
          <w:kern w:val="2"/>
          <w:sz w:val="20"/>
          <w:szCs w:val="20"/>
          <w:lang w:eastAsia="pl-PL"/>
        </w:rPr>
      </w:pPr>
      <w:r w:rsidRPr="00C2254C">
        <w:rPr>
          <w:rFonts w:eastAsia="Times New Roman"/>
          <w:kern w:val="2"/>
          <w:sz w:val="20"/>
          <w:szCs w:val="20"/>
          <w:lang w:eastAsia="pl-PL"/>
        </w:rPr>
        <w:t>załącznik nr 2 – Wykaz zabezpieczeń i środków bezpieczeństwa gwarantowanych przez Przetwarzającego dane;</w:t>
      </w:r>
    </w:p>
    <w:p w14:paraId="5F8B705B" w14:textId="77777777" w:rsidR="001D3F75" w:rsidRPr="00C2254C" w:rsidRDefault="001D3F75" w:rsidP="00CC3208">
      <w:pPr>
        <w:numPr>
          <w:ilvl w:val="0"/>
          <w:numId w:val="36"/>
        </w:numPr>
        <w:suppressAutoHyphens w:val="0"/>
        <w:spacing w:after="0" w:line="240" w:lineRule="auto"/>
        <w:ind w:left="709" w:hanging="283"/>
        <w:contextualSpacing/>
        <w:jc w:val="both"/>
        <w:rPr>
          <w:sz w:val="20"/>
          <w:szCs w:val="20"/>
          <w:lang w:eastAsia="en-US"/>
        </w:rPr>
      </w:pPr>
      <w:r w:rsidRPr="00C2254C">
        <w:rPr>
          <w:sz w:val="20"/>
          <w:szCs w:val="20"/>
          <w:lang w:eastAsia="en-US"/>
        </w:rPr>
        <w:t>Umowę sporządzono w czterech jednobrzmiących egzemplarzach:</w:t>
      </w:r>
    </w:p>
    <w:p w14:paraId="036233F2" w14:textId="77777777" w:rsidR="001D3F75" w:rsidRPr="00C2254C" w:rsidRDefault="001D3F75">
      <w:pPr>
        <w:suppressAutoHyphens w:val="0"/>
        <w:spacing w:after="0" w:line="240" w:lineRule="auto"/>
        <w:ind w:left="360"/>
        <w:contextualSpacing/>
        <w:jc w:val="both"/>
        <w:rPr>
          <w:sz w:val="20"/>
          <w:szCs w:val="20"/>
          <w:lang w:eastAsia="en-US"/>
        </w:rPr>
      </w:pPr>
      <w:r w:rsidRPr="00C2254C">
        <w:rPr>
          <w:sz w:val="20"/>
          <w:szCs w:val="20"/>
          <w:lang w:eastAsia="en-US"/>
        </w:rPr>
        <w:lastRenderedPageBreak/>
        <w:tab/>
      </w:r>
      <w:r w:rsidRPr="00C2254C">
        <w:rPr>
          <w:sz w:val="20"/>
          <w:szCs w:val="20"/>
          <w:lang w:eastAsia="en-US"/>
        </w:rPr>
        <w:tab/>
        <w:t>- trzy egzemplarze dla Administratora danych,</w:t>
      </w:r>
    </w:p>
    <w:p w14:paraId="696F7911" w14:textId="77777777" w:rsidR="001D3F75" w:rsidRPr="00C2254C" w:rsidRDefault="001D3F75">
      <w:pPr>
        <w:suppressAutoHyphens w:val="0"/>
        <w:spacing w:after="0" w:line="240" w:lineRule="auto"/>
        <w:ind w:left="360"/>
        <w:contextualSpacing/>
        <w:jc w:val="both"/>
        <w:rPr>
          <w:sz w:val="20"/>
          <w:szCs w:val="20"/>
          <w:lang w:eastAsia="en-US"/>
        </w:rPr>
      </w:pPr>
      <w:r w:rsidRPr="00C2254C">
        <w:rPr>
          <w:sz w:val="20"/>
          <w:szCs w:val="20"/>
          <w:lang w:eastAsia="en-US"/>
        </w:rPr>
        <w:tab/>
      </w:r>
      <w:r w:rsidRPr="00C2254C">
        <w:rPr>
          <w:sz w:val="20"/>
          <w:szCs w:val="20"/>
          <w:lang w:eastAsia="en-US"/>
        </w:rPr>
        <w:tab/>
        <w:t>- jeden egzemplarz dla Przetwarzającego dane.</w:t>
      </w:r>
    </w:p>
    <w:p w14:paraId="74847D2E" w14:textId="77777777" w:rsidR="001D3F75" w:rsidRPr="00C2254C" w:rsidRDefault="001D3F75">
      <w:pPr>
        <w:suppressAutoHyphens w:val="0"/>
        <w:spacing w:after="0" w:line="240" w:lineRule="auto"/>
        <w:jc w:val="both"/>
        <w:rPr>
          <w:rFonts w:eastAsia="Times New Roman"/>
          <w:kern w:val="2"/>
          <w:sz w:val="20"/>
          <w:szCs w:val="20"/>
          <w:lang w:eastAsia="pl-PL"/>
        </w:rPr>
      </w:pPr>
    </w:p>
    <w:p w14:paraId="19C33F28" w14:textId="77777777" w:rsidR="001D3F75" w:rsidRPr="00C2254C" w:rsidRDefault="001D3F75">
      <w:pPr>
        <w:suppressAutoHyphens w:val="0"/>
        <w:spacing w:after="0" w:line="240" w:lineRule="auto"/>
        <w:jc w:val="both"/>
        <w:rPr>
          <w:rFonts w:eastAsia="Times New Roman"/>
          <w:kern w:val="2"/>
          <w:sz w:val="20"/>
          <w:szCs w:val="20"/>
          <w:lang w:eastAsia="pl-PL"/>
        </w:rPr>
      </w:pPr>
    </w:p>
    <w:p w14:paraId="725A954E" w14:textId="77777777" w:rsidR="001D3F75" w:rsidRPr="00C2254C" w:rsidRDefault="001D3F75">
      <w:pPr>
        <w:suppressAutoHyphens w:val="0"/>
        <w:spacing w:after="0" w:line="240" w:lineRule="auto"/>
        <w:jc w:val="both"/>
        <w:rPr>
          <w:rFonts w:eastAsia="Times New Roman"/>
          <w:b/>
          <w:kern w:val="2"/>
          <w:sz w:val="20"/>
          <w:szCs w:val="20"/>
          <w:lang w:eastAsia="pl-PL"/>
        </w:rPr>
      </w:pPr>
      <w:r w:rsidRPr="00C2254C">
        <w:rPr>
          <w:rFonts w:eastAsia="Times New Roman"/>
          <w:b/>
          <w:kern w:val="2"/>
          <w:sz w:val="20"/>
          <w:szCs w:val="20"/>
          <w:lang w:eastAsia="pl-PL"/>
        </w:rPr>
        <w:t>ADMINISTRATOR DANYCH</w:t>
      </w:r>
      <w:r w:rsidRPr="00C2254C">
        <w:rPr>
          <w:rFonts w:eastAsia="Times New Roman"/>
          <w:b/>
          <w:kern w:val="2"/>
          <w:sz w:val="20"/>
          <w:szCs w:val="20"/>
          <w:lang w:eastAsia="pl-PL"/>
        </w:rPr>
        <w:tab/>
      </w:r>
      <w:r w:rsidRPr="00C2254C">
        <w:rPr>
          <w:rFonts w:eastAsia="Times New Roman"/>
          <w:b/>
          <w:kern w:val="2"/>
          <w:sz w:val="20"/>
          <w:szCs w:val="20"/>
          <w:lang w:eastAsia="pl-PL"/>
        </w:rPr>
        <w:tab/>
      </w:r>
      <w:r w:rsidRPr="00C2254C">
        <w:rPr>
          <w:rFonts w:eastAsia="Times New Roman"/>
          <w:b/>
          <w:kern w:val="2"/>
          <w:sz w:val="20"/>
          <w:szCs w:val="20"/>
          <w:lang w:eastAsia="pl-PL"/>
        </w:rPr>
        <w:tab/>
      </w:r>
      <w:r w:rsidRPr="00C2254C">
        <w:rPr>
          <w:rFonts w:eastAsia="Times New Roman"/>
          <w:b/>
          <w:kern w:val="2"/>
          <w:sz w:val="20"/>
          <w:szCs w:val="20"/>
          <w:lang w:eastAsia="pl-PL"/>
        </w:rPr>
        <w:tab/>
        <w:t>PRZETWARZAJĄCY DANE</w:t>
      </w:r>
    </w:p>
    <w:p w14:paraId="181EBEE2" w14:textId="77777777" w:rsidR="001D3F75" w:rsidRPr="00C2254C" w:rsidRDefault="001D3F75">
      <w:pPr>
        <w:suppressAutoHyphens w:val="0"/>
        <w:spacing w:after="0" w:line="240" w:lineRule="auto"/>
        <w:jc w:val="both"/>
        <w:rPr>
          <w:rFonts w:eastAsia="Times New Roman"/>
          <w:b/>
          <w:kern w:val="2"/>
          <w:sz w:val="20"/>
          <w:szCs w:val="20"/>
          <w:lang w:eastAsia="pl-PL"/>
        </w:rPr>
      </w:pPr>
    </w:p>
    <w:p w14:paraId="6E8DAD27" w14:textId="77777777" w:rsidR="001D3F75" w:rsidRPr="00C2254C" w:rsidRDefault="001D3F75">
      <w:pPr>
        <w:suppressAutoHyphens w:val="0"/>
        <w:spacing w:after="0" w:line="240" w:lineRule="auto"/>
        <w:rPr>
          <w:rFonts w:eastAsia="Times New Roman"/>
          <w:b/>
          <w:kern w:val="2"/>
          <w:sz w:val="20"/>
          <w:szCs w:val="20"/>
          <w:lang w:eastAsia="pl-PL"/>
        </w:rPr>
      </w:pPr>
    </w:p>
    <w:p w14:paraId="4C38B531" w14:textId="77777777" w:rsidR="001D3F75" w:rsidRPr="00C2254C" w:rsidRDefault="001D3F75">
      <w:pPr>
        <w:suppressAutoHyphens w:val="0"/>
        <w:spacing w:after="0" w:line="240" w:lineRule="auto"/>
        <w:rPr>
          <w:rFonts w:eastAsia="Times New Roman"/>
          <w:b/>
          <w:kern w:val="2"/>
          <w:sz w:val="20"/>
          <w:szCs w:val="20"/>
          <w:lang w:eastAsia="pl-PL"/>
        </w:rPr>
      </w:pPr>
    </w:p>
    <w:p w14:paraId="368BF4BD" w14:textId="261936E5" w:rsidR="001D3F75" w:rsidRPr="00C2254C" w:rsidRDefault="001D3F75">
      <w:pPr>
        <w:suppressAutoHyphens w:val="0"/>
        <w:spacing w:after="0" w:line="240" w:lineRule="auto"/>
        <w:jc w:val="right"/>
        <w:rPr>
          <w:rFonts w:eastAsia="Times New Roman"/>
          <w:b/>
          <w:kern w:val="2"/>
          <w:sz w:val="20"/>
          <w:szCs w:val="20"/>
          <w:lang w:eastAsia="pl-PL"/>
        </w:rPr>
      </w:pPr>
      <w:r w:rsidRPr="00C2254C">
        <w:rPr>
          <w:rFonts w:eastAsia="Times New Roman"/>
          <w:b/>
          <w:kern w:val="2"/>
          <w:sz w:val="20"/>
          <w:szCs w:val="20"/>
          <w:lang w:eastAsia="pl-PL"/>
        </w:rPr>
        <w:br w:type="page"/>
      </w:r>
      <w:r w:rsidRPr="00C2254C">
        <w:rPr>
          <w:rFonts w:eastAsia="Times New Roman"/>
          <w:b/>
          <w:kern w:val="2"/>
          <w:sz w:val="20"/>
          <w:szCs w:val="20"/>
          <w:lang w:eastAsia="pl-PL"/>
        </w:rPr>
        <w:lastRenderedPageBreak/>
        <w:t>Załącznik nr 1 do umowy powierzenia przetwarzania danych osobowyc</w:t>
      </w:r>
      <w:r w:rsidR="005E65CC">
        <w:rPr>
          <w:rFonts w:eastAsia="Times New Roman"/>
          <w:b/>
          <w:kern w:val="2"/>
          <w:sz w:val="20"/>
          <w:szCs w:val="20"/>
          <w:lang w:eastAsia="pl-PL"/>
        </w:rPr>
        <w:t>h</w:t>
      </w:r>
    </w:p>
    <w:p w14:paraId="3238CBA1" w14:textId="77777777" w:rsidR="001D3F75" w:rsidRPr="00C2254C" w:rsidRDefault="001D3F75">
      <w:pPr>
        <w:suppressAutoHyphens w:val="0"/>
        <w:spacing w:after="0" w:line="240" w:lineRule="auto"/>
        <w:jc w:val="both"/>
        <w:rPr>
          <w:rFonts w:eastAsia="Times New Roman"/>
          <w:b/>
          <w:kern w:val="2"/>
          <w:sz w:val="20"/>
          <w:szCs w:val="20"/>
          <w:lang w:eastAsia="pl-PL"/>
        </w:rPr>
      </w:pPr>
    </w:p>
    <w:p w14:paraId="47E8B894" w14:textId="77777777" w:rsidR="001D3F75" w:rsidRPr="00C2254C" w:rsidRDefault="001D3F75">
      <w:pPr>
        <w:suppressAutoHyphens w:val="0"/>
        <w:spacing w:after="0" w:line="240" w:lineRule="auto"/>
        <w:jc w:val="both"/>
        <w:rPr>
          <w:rFonts w:eastAsia="Times New Roman"/>
          <w:b/>
          <w:kern w:val="2"/>
          <w:sz w:val="20"/>
          <w:szCs w:val="20"/>
          <w:lang w:eastAsia="pl-PL"/>
        </w:rPr>
      </w:pPr>
    </w:p>
    <w:p w14:paraId="45FDDE7B" w14:textId="77777777" w:rsidR="001D3F75" w:rsidRPr="00C2254C" w:rsidRDefault="001D3F75" w:rsidP="00CC3208">
      <w:pPr>
        <w:numPr>
          <w:ilvl w:val="0"/>
          <w:numId w:val="22"/>
        </w:numPr>
        <w:suppressAutoHyphens w:val="0"/>
        <w:spacing w:after="0" w:line="240" w:lineRule="auto"/>
        <w:jc w:val="both"/>
        <w:rPr>
          <w:rFonts w:eastAsia="Times New Roman"/>
          <w:b/>
          <w:kern w:val="2"/>
          <w:sz w:val="20"/>
          <w:szCs w:val="20"/>
          <w:lang w:eastAsia="pl-PL"/>
        </w:rPr>
      </w:pPr>
      <w:r w:rsidRPr="00C2254C">
        <w:rPr>
          <w:rFonts w:eastAsia="Times New Roman"/>
          <w:b/>
          <w:kern w:val="2"/>
          <w:sz w:val="20"/>
          <w:szCs w:val="20"/>
          <w:lang w:eastAsia="pl-PL"/>
        </w:rPr>
        <w:t>Kategorie osób, których dane dotyczą</w:t>
      </w:r>
    </w:p>
    <w:p w14:paraId="374CF0EC" w14:textId="28EFFD96" w:rsidR="001D3F75" w:rsidRPr="00C2254C" w:rsidRDefault="001D3F75">
      <w:pPr>
        <w:suppressAutoHyphens w:val="0"/>
        <w:spacing w:after="0" w:line="240" w:lineRule="auto"/>
        <w:jc w:val="both"/>
        <w:rPr>
          <w:rFonts w:eastAsia="Times New Roman"/>
          <w:b/>
          <w:kern w:val="2"/>
          <w:sz w:val="20"/>
          <w:szCs w:val="20"/>
          <w:lang w:eastAsia="pl-PL"/>
        </w:rPr>
      </w:pPr>
    </w:p>
    <w:p w14:paraId="19E03983" w14:textId="57AAC7BE" w:rsidR="00895D01" w:rsidRPr="00C2254C" w:rsidRDefault="00895D01">
      <w:pPr>
        <w:suppressAutoHyphens w:val="0"/>
        <w:spacing w:after="0" w:line="240" w:lineRule="auto"/>
        <w:jc w:val="both"/>
        <w:rPr>
          <w:rFonts w:eastAsia="Times New Roman"/>
          <w:b/>
          <w:kern w:val="2"/>
          <w:sz w:val="20"/>
          <w:szCs w:val="20"/>
          <w:lang w:eastAsia="pl-PL"/>
        </w:rPr>
      </w:pPr>
      <w:r w:rsidRPr="00C2254C">
        <w:rPr>
          <w:bCs/>
          <w:sz w:val="20"/>
          <w:szCs w:val="20"/>
        </w:rPr>
        <w:t xml:space="preserve">Osoby, których dane osobowe zostały pozyskane bezpośrednio lub pośrednio w celu realizacji przedmiotu umowy, na realizację zadania pod nazwą </w:t>
      </w:r>
      <w:r w:rsidR="00472B28" w:rsidRPr="00472B28">
        <w:rPr>
          <w:rFonts w:eastAsia="Times New Roman"/>
          <w:b/>
          <w:bCs/>
          <w:i/>
          <w:iCs/>
          <w:sz w:val="20"/>
          <w:szCs w:val="20"/>
          <w:lang w:eastAsia="pl-PL"/>
        </w:rPr>
        <w:t>,,Opracowanie kompletnej dokumentacji projektowo-kosztorysowej dla wykonania prac budowlanych związanych z przebudową fontanny na Rynku Głównym w</w:t>
      </w:r>
      <w:r w:rsidR="00472B28">
        <w:rPr>
          <w:rFonts w:eastAsia="Times New Roman"/>
          <w:b/>
          <w:bCs/>
          <w:i/>
          <w:iCs/>
          <w:sz w:val="20"/>
          <w:szCs w:val="20"/>
          <w:lang w:eastAsia="pl-PL"/>
        </w:rPr>
        <w:t xml:space="preserve"> </w:t>
      </w:r>
      <w:r w:rsidR="00472B28" w:rsidRPr="00472B28">
        <w:rPr>
          <w:rFonts w:eastAsia="Times New Roman"/>
          <w:b/>
          <w:bCs/>
          <w:i/>
          <w:iCs/>
          <w:sz w:val="20"/>
          <w:szCs w:val="20"/>
          <w:lang w:eastAsia="pl-PL"/>
        </w:rPr>
        <w:t>Krakowie zlokalizowanej na działce nr 580/4 Obr. S-1 Śródmieście, wraz z uzyskaniem wszelkich wymaganych prawem pozwoleń’’</w:t>
      </w:r>
      <w:r w:rsidRPr="00472B28">
        <w:rPr>
          <w:b/>
          <w:bCs/>
          <w:i/>
          <w:iCs/>
          <w:sz w:val="20"/>
          <w:szCs w:val="20"/>
        </w:rPr>
        <w:t>,</w:t>
      </w:r>
      <w:r w:rsidRPr="00C2254C">
        <w:rPr>
          <w:sz w:val="20"/>
          <w:szCs w:val="20"/>
        </w:rPr>
        <w:t xml:space="preserve"> w szczególności skierowane do realizacji zamówienia. W tym osoby koordynujące i nadzorujące realizację przedmiotu umowy</w:t>
      </w:r>
      <w:r w:rsidR="003655F3" w:rsidRPr="00C2254C">
        <w:rPr>
          <w:sz w:val="20"/>
          <w:szCs w:val="20"/>
        </w:rPr>
        <w:t>.</w:t>
      </w:r>
    </w:p>
    <w:p w14:paraId="27905D31" w14:textId="77777777" w:rsidR="00895D01" w:rsidRPr="00C2254C" w:rsidRDefault="00895D01">
      <w:pPr>
        <w:suppressAutoHyphens w:val="0"/>
        <w:spacing w:after="0" w:line="240" w:lineRule="auto"/>
        <w:jc w:val="both"/>
        <w:rPr>
          <w:rFonts w:eastAsia="Times New Roman"/>
          <w:b/>
          <w:kern w:val="2"/>
          <w:sz w:val="20"/>
          <w:szCs w:val="20"/>
          <w:lang w:eastAsia="pl-PL"/>
        </w:rPr>
      </w:pPr>
    </w:p>
    <w:p w14:paraId="1DC35837" w14:textId="77777777" w:rsidR="00194874" w:rsidRPr="00C2254C" w:rsidRDefault="001D3F75" w:rsidP="00CC3208">
      <w:pPr>
        <w:numPr>
          <w:ilvl w:val="0"/>
          <w:numId w:val="22"/>
        </w:numPr>
        <w:suppressAutoHyphens w:val="0"/>
        <w:spacing w:after="0" w:line="240" w:lineRule="auto"/>
        <w:jc w:val="both"/>
        <w:rPr>
          <w:b/>
          <w:kern w:val="2"/>
          <w:sz w:val="20"/>
          <w:szCs w:val="20"/>
          <w:lang w:eastAsia="pl-PL"/>
        </w:rPr>
      </w:pPr>
      <w:r w:rsidRPr="00C2254C">
        <w:rPr>
          <w:rFonts w:eastAsia="Times New Roman"/>
          <w:b/>
          <w:kern w:val="2"/>
          <w:sz w:val="20"/>
          <w:szCs w:val="20"/>
          <w:lang w:eastAsia="pl-PL"/>
        </w:rPr>
        <w:t>Przedmiot przetwarzania</w:t>
      </w:r>
    </w:p>
    <w:p w14:paraId="6A1BFE95" w14:textId="1922B13C" w:rsidR="001D3F75" w:rsidRPr="00C2254C" w:rsidRDefault="001D3F75">
      <w:pPr>
        <w:suppressAutoHyphens w:val="0"/>
        <w:spacing w:after="0" w:line="240" w:lineRule="auto"/>
        <w:jc w:val="both"/>
        <w:rPr>
          <w:rFonts w:eastAsia="Times New Roman"/>
          <w:b/>
          <w:kern w:val="2"/>
          <w:sz w:val="20"/>
          <w:szCs w:val="20"/>
          <w:lang w:eastAsia="pl-PL"/>
        </w:rPr>
      </w:pPr>
    </w:p>
    <w:p w14:paraId="62F612F3" w14:textId="04919CF0" w:rsidR="00895D01" w:rsidRPr="00C2254C" w:rsidRDefault="00895D01" w:rsidP="00895D01">
      <w:pPr>
        <w:spacing w:after="0"/>
        <w:jc w:val="both"/>
        <w:rPr>
          <w:rFonts w:eastAsia="Times New Roman"/>
          <w:kern w:val="2"/>
          <w:sz w:val="20"/>
          <w:szCs w:val="20"/>
          <w:lang w:eastAsia="pl-PL"/>
        </w:rPr>
      </w:pPr>
      <w:r w:rsidRPr="00C2254C">
        <w:rPr>
          <w:rFonts w:eastAsia="Times New Roman"/>
          <w:bCs/>
          <w:kern w:val="2"/>
          <w:sz w:val="20"/>
          <w:szCs w:val="20"/>
          <w:lang w:eastAsia="pl-PL"/>
        </w:rPr>
        <w:t>Przetwarzanie danych, w celu wykonania przedmiotu umowy na realizację zadania, wskazanego w punkcie 1</w:t>
      </w:r>
      <w:r w:rsidRPr="00C2254C">
        <w:rPr>
          <w:rFonts w:eastAsia="Times New Roman"/>
          <w:kern w:val="2"/>
          <w:sz w:val="20"/>
          <w:szCs w:val="20"/>
          <w:lang w:eastAsia="pl-PL"/>
        </w:rPr>
        <w:t>.</w:t>
      </w:r>
    </w:p>
    <w:p w14:paraId="1DD709A9" w14:textId="77777777" w:rsidR="00895D01" w:rsidRPr="00C2254C" w:rsidRDefault="00895D01">
      <w:pPr>
        <w:suppressAutoHyphens w:val="0"/>
        <w:spacing w:after="0" w:line="240" w:lineRule="auto"/>
        <w:jc w:val="both"/>
        <w:rPr>
          <w:rFonts w:eastAsia="Times New Roman"/>
          <w:b/>
          <w:kern w:val="2"/>
          <w:sz w:val="20"/>
          <w:szCs w:val="20"/>
          <w:lang w:eastAsia="pl-PL"/>
        </w:rPr>
      </w:pPr>
    </w:p>
    <w:p w14:paraId="4F029AB5" w14:textId="77777777" w:rsidR="00194874" w:rsidRPr="00C2254C" w:rsidRDefault="001D3F75" w:rsidP="00CC3208">
      <w:pPr>
        <w:numPr>
          <w:ilvl w:val="0"/>
          <w:numId w:val="22"/>
        </w:numPr>
        <w:suppressAutoHyphens w:val="0"/>
        <w:spacing w:after="0" w:line="240" w:lineRule="auto"/>
        <w:jc w:val="both"/>
        <w:rPr>
          <w:b/>
          <w:kern w:val="2"/>
          <w:sz w:val="20"/>
          <w:szCs w:val="20"/>
          <w:lang w:eastAsia="pl-PL"/>
        </w:rPr>
      </w:pPr>
      <w:r w:rsidRPr="00C2254C">
        <w:rPr>
          <w:rFonts w:eastAsia="Times New Roman"/>
          <w:b/>
          <w:kern w:val="2"/>
          <w:sz w:val="20"/>
          <w:szCs w:val="20"/>
          <w:lang w:eastAsia="pl-PL"/>
        </w:rPr>
        <w:t>Charakter i cel przetwarzania</w:t>
      </w:r>
    </w:p>
    <w:p w14:paraId="31F5DFE8" w14:textId="5DC87EA6" w:rsidR="001D3F75" w:rsidRPr="00C2254C" w:rsidRDefault="001D3F75">
      <w:pPr>
        <w:suppressAutoHyphens w:val="0"/>
        <w:spacing w:after="0" w:line="240" w:lineRule="auto"/>
        <w:jc w:val="both"/>
        <w:rPr>
          <w:rFonts w:eastAsia="Times New Roman"/>
          <w:b/>
          <w:kern w:val="2"/>
          <w:sz w:val="20"/>
          <w:szCs w:val="20"/>
          <w:lang w:eastAsia="pl-PL"/>
        </w:rPr>
      </w:pPr>
    </w:p>
    <w:p w14:paraId="77ED33FD" w14:textId="77777777" w:rsidR="00895D01" w:rsidRPr="00C2254C" w:rsidRDefault="00895D01" w:rsidP="00895D01">
      <w:pPr>
        <w:spacing w:after="0" w:line="240" w:lineRule="auto"/>
        <w:jc w:val="both"/>
        <w:rPr>
          <w:sz w:val="20"/>
          <w:szCs w:val="20"/>
        </w:rPr>
      </w:pPr>
      <w:r w:rsidRPr="00C2254C">
        <w:rPr>
          <w:bCs/>
          <w:sz w:val="20"/>
          <w:szCs w:val="20"/>
        </w:rPr>
        <w:t>Przetwarzanie w umowach i dokumentach związanych z realizacją zadania, w tym w systemie informatycznym, służącym do prowadzenia obsługi finansowo-księgowej, i umożliwiającym dokonywanie zapisów operacji gospodarczych, zgodnie z obowiązującymi przepisami prawa, w szczególności z ustawą o rachunkowości</w:t>
      </w:r>
      <w:r w:rsidRPr="00C2254C">
        <w:rPr>
          <w:sz w:val="20"/>
          <w:szCs w:val="20"/>
        </w:rPr>
        <w:t>.</w:t>
      </w:r>
    </w:p>
    <w:p w14:paraId="7E90111B" w14:textId="77777777" w:rsidR="00895D01" w:rsidRPr="00C2254C" w:rsidRDefault="00895D01">
      <w:pPr>
        <w:suppressAutoHyphens w:val="0"/>
        <w:spacing w:after="0" w:line="240" w:lineRule="auto"/>
        <w:jc w:val="both"/>
        <w:rPr>
          <w:rFonts w:eastAsia="Times New Roman"/>
          <w:b/>
          <w:kern w:val="2"/>
          <w:sz w:val="20"/>
          <w:szCs w:val="20"/>
          <w:lang w:eastAsia="pl-PL"/>
        </w:rPr>
      </w:pPr>
    </w:p>
    <w:p w14:paraId="409B8C11" w14:textId="16FE1B51" w:rsidR="001D3F75" w:rsidRPr="00C2254C" w:rsidRDefault="001D3F75" w:rsidP="00CC3208">
      <w:pPr>
        <w:numPr>
          <w:ilvl w:val="0"/>
          <w:numId w:val="22"/>
        </w:numPr>
        <w:suppressAutoHyphens w:val="0"/>
        <w:spacing w:after="0" w:line="240" w:lineRule="auto"/>
        <w:jc w:val="both"/>
        <w:rPr>
          <w:rFonts w:eastAsia="Times New Roman"/>
          <w:b/>
          <w:kern w:val="2"/>
          <w:sz w:val="20"/>
          <w:szCs w:val="20"/>
          <w:lang w:eastAsia="pl-PL"/>
        </w:rPr>
      </w:pPr>
      <w:r w:rsidRPr="00C2254C">
        <w:rPr>
          <w:rFonts w:eastAsia="Times New Roman"/>
          <w:b/>
          <w:kern w:val="2"/>
          <w:sz w:val="20"/>
          <w:szCs w:val="20"/>
          <w:lang w:eastAsia="pl-PL"/>
        </w:rPr>
        <w:t>Rodzaj danych osobowych</w:t>
      </w:r>
    </w:p>
    <w:p w14:paraId="2D6ABE41" w14:textId="7311968E" w:rsidR="00895D01" w:rsidRPr="00C2254C" w:rsidRDefault="00895D01" w:rsidP="00895D01">
      <w:pPr>
        <w:suppressAutoHyphens w:val="0"/>
        <w:spacing w:after="0" w:line="240" w:lineRule="auto"/>
        <w:jc w:val="both"/>
        <w:rPr>
          <w:rFonts w:eastAsia="Times New Roman"/>
          <w:b/>
          <w:kern w:val="2"/>
          <w:sz w:val="20"/>
          <w:szCs w:val="20"/>
          <w:lang w:eastAsia="pl-PL"/>
        </w:rPr>
      </w:pPr>
    </w:p>
    <w:p w14:paraId="646CB314" w14:textId="720800CF" w:rsidR="001D3F75" w:rsidRPr="00C2254C" w:rsidRDefault="00895D01" w:rsidP="00895D01">
      <w:pPr>
        <w:spacing w:after="0"/>
        <w:jc w:val="both"/>
        <w:rPr>
          <w:rFonts w:eastAsia="Times New Roman"/>
          <w:kern w:val="2"/>
          <w:sz w:val="20"/>
          <w:szCs w:val="20"/>
          <w:lang w:eastAsia="pl-PL"/>
        </w:rPr>
      </w:pPr>
      <w:r w:rsidRPr="00C2254C">
        <w:rPr>
          <w:rFonts w:eastAsia="Times New Roman"/>
          <w:bCs/>
          <w:kern w:val="2"/>
          <w:sz w:val="20"/>
          <w:szCs w:val="20"/>
          <w:lang w:eastAsia="pl-PL"/>
        </w:rPr>
        <w:t>Dane osobowe zwykłe: imię i nazwisko i inne dane zawarte w umowach i dokumentach związanych z realizacją zadania wskazanego w punkcie 1</w:t>
      </w:r>
      <w:r w:rsidRPr="00C2254C">
        <w:rPr>
          <w:rFonts w:eastAsia="Times New Roman"/>
          <w:kern w:val="2"/>
          <w:sz w:val="20"/>
          <w:szCs w:val="20"/>
          <w:lang w:eastAsia="pl-PL"/>
        </w:rPr>
        <w:t>.</w:t>
      </w:r>
    </w:p>
    <w:p w14:paraId="391EFD1A" w14:textId="77777777" w:rsidR="001D3F75" w:rsidRPr="00C2254C" w:rsidRDefault="001D3F75">
      <w:pPr>
        <w:suppressAutoHyphens w:val="0"/>
        <w:spacing w:after="0" w:line="240" w:lineRule="auto"/>
        <w:jc w:val="both"/>
        <w:rPr>
          <w:rFonts w:eastAsia="Times New Roman"/>
          <w:b/>
          <w:kern w:val="2"/>
          <w:sz w:val="20"/>
          <w:szCs w:val="20"/>
          <w:lang w:eastAsia="pl-PL"/>
        </w:rPr>
      </w:pPr>
      <w:r w:rsidRPr="00C2254C">
        <w:rPr>
          <w:rFonts w:eastAsia="Times New Roman"/>
          <w:kern w:val="2"/>
          <w:sz w:val="20"/>
          <w:szCs w:val="20"/>
          <w:lang w:eastAsia="pl-PL"/>
        </w:rPr>
        <w:br w:type="page"/>
      </w:r>
    </w:p>
    <w:p w14:paraId="74E0AB6E" w14:textId="305BBFE4" w:rsidR="001D3F75" w:rsidRPr="00C2254C" w:rsidRDefault="001D3F75">
      <w:pPr>
        <w:suppressAutoHyphens w:val="0"/>
        <w:spacing w:after="0" w:line="240" w:lineRule="auto"/>
        <w:jc w:val="right"/>
        <w:rPr>
          <w:rFonts w:eastAsia="Times New Roman"/>
          <w:b/>
          <w:kern w:val="2"/>
          <w:sz w:val="20"/>
          <w:szCs w:val="20"/>
          <w:lang w:eastAsia="pl-PL"/>
        </w:rPr>
      </w:pPr>
      <w:r w:rsidRPr="00C2254C">
        <w:rPr>
          <w:rFonts w:eastAsia="Times New Roman"/>
          <w:b/>
          <w:kern w:val="2"/>
          <w:sz w:val="20"/>
          <w:szCs w:val="20"/>
          <w:lang w:eastAsia="pl-PL"/>
        </w:rPr>
        <w:lastRenderedPageBreak/>
        <w:t>Załącznik nr 2 do umowy powierzenia przetwarzania danych osobowych</w:t>
      </w:r>
    </w:p>
    <w:p w14:paraId="6A1D84C2" w14:textId="77777777" w:rsidR="00194874" w:rsidRPr="00C2254C" w:rsidRDefault="00194874">
      <w:pPr>
        <w:suppressAutoHyphens w:val="0"/>
        <w:spacing w:after="0" w:line="240" w:lineRule="auto"/>
        <w:jc w:val="center"/>
        <w:rPr>
          <w:rFonts w:eastAsia="Times New Roman"/>
          <w:b/>
          <w:kern w:val="2"/>
          <w:sz w:val="20"/>
          <w:szCs w:val="20"/>
          <w:lang w:eastAsia="pl-PL"/>
        </w:rPr>
      </w:pPr>
    </w:p>
    <w:p w14:paraId="097AF29A" w14:textId="4ADD595B" w:rsidR="001D3F75" w:rsidRPr="00C2254C" w:rsidRDefault="001D3F75">
      <w:pPr>
        <w:suppressAutoHyphens w:val="0"/>
        <w:spacing w:after="0" w:line="240" w:lineRule="auto"/>
        <w:jc w:val="center"/>
        <w:rPr>
          <w:rFonts w:eastAsia="Times New Roman"/>
          <w:b/>
          <w:kern w:val="2"/>
          <w:sz w:val="20"/>
          <w:szCs w:val="20"/>
          <w:lang w:eastAsia="pl-PL"/>
        </w:rPr>
      </w:pPr>
      <w:r w:rsidRPr="00C2254C">
        <w:rPr>
          <w:rFonts w:eastAsia="Times New Roman"/>
          <w:b/>
          <w:kern w:val="2"/>
          <w:sz w:val="20"/>
          <w:szCs w:val="20"/>
          <w:lang w:eastAsia="pl-PL"/>
        </w:rPr>
        <w:t>Wykaz minimalnych zabezpieczeń i środków bezpieczeństwa, które musi zapewnić Przetwarzający dane</w:t>
      </w:r>
    </w:p>
    <w:p w14:paraId="4CB9B58B" w14:textId="77777777" w:rsidR="00194874" w:rsidRPr="00C2254C" w:rsidRDefault="00194874">
      <w:pPr>
        <w:suppressAutoHyphens w:val="0"/>
        <w:spacing w:after="0" w:line="240" w:lineRule="auto"/>
        <w:jc w:val="center"/>
        <w:rPr>
          <w:rFonts w:eastAsia="Times New Roman"/>
          <w:b/>
          <w:kern w:val="2"/>
          <w:sz w:val="20"/>
          <w:szCs w:val="20"/>
          <w:lang w:eastAsia="pl-PL"/>
        </w:rPr>
      </w:pPr>
    </w:p>
    <w:p w14:paraId="0B7666CC" w14:textId="77777777" w:rsidR="001D3F75" w:rsidRPr="00C2254C" w:rsidRDefault="001D3F75" w:rsidP="00CC3208">
      <w:pPr>
        <w:numPr>
          <w:ilvl w:val="2"/>
          <w:numId w:val="30"/>
        </w:numPr>
        <w:suppressAutoHyphens w:val="0"/>
        <w:autoSpaceDE w:val="0"/>
        <w:autoSpaceDN w:val="0"/>
        <w:adjustRightInd w:val="0"/>
        <w:spacing w:after="120" w:line="240" w:lineRule="auto"/>
        <w:ind w:left="425" w:hanging="425"/>
        <w:rPr>
          <w:rFonts w:eastAsia="Times New Roman"/>
          <w:b/>
          <w:bCs/>
          <w:sz w:val="20"/>
          <w:szCs w:val="20"/>
          <w:lang w:eastAsia="en-US"/>
        </w:rPr>
      </w:pPr>
      <w:r w:rsidRPr="00C2254C">
        <w:rPr>
          <w:rFonts w:eastAsia="Times New Roman"/>
          <w:b/>
          <w:bCs/>
          <w:sz w:val="20"/>
          <w:szCs w:val="20"/>
          <w:lang w:eastAsia="en-US"/>
        </w:rPr>
        <w:t>Środki ochrony fizycznej danych</w:t>
      </w:r>
    </w:p>
    <w:p w14:paraId="585256A8" w14:textId="0CF8E5C5" w:rsidR="001D3F75" w:rsidRPr="00C2254C" w:rsidRDefault="001D3F75" w:rsidP="00CC3208">
      <w:pPr>
        <w:numPr>
          <w:ilvl w:val="0"/>
          <w:numId w:val="31"/>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 xml:space="preserve">Powierzone dane osobowe przechowywane będą w pomieszczeniu zabezpieczonym drzwiami </w:t>
      </w:r>
      <w:r w:rsidR="00B95AF9" w:rsidRPr="00C2254C">
        <w:rPr>
          <w:rFonts w:eastAsia="Times New Roman"/>
          <w:sz w:val="20"/>
          <w:szCs w:val="20"/>
          <w:lang w:eastAsia="en-US"/>
        </w:rPr>
        <w:br/>
      </w:r>
      <w:r w:rsidRPr="00C2254C">
        <w:rPr>
          <w:rFonts w:eastAsia="Times New Roman"/>
          <w:sz w:val="20"/>
          <w:szCs w:val="20"/>
          <w:lang w:eastAsia="en-US"/>
        </w:rPr>
        <w:t>o podwyższonej odporności na włamanie (drzwi klasy C).</w:t>
      </w:r>
    </w:p>
    <w:p w14:paraId="69D34DDC" w14:textId="77777777" w:rsidR="001D3F75" w:rsidRPr="00C2254C" w:rsidRDefault="001D3F75" w:rsidP="00CC3208">
      <w:pPr>
        <w:numPr>
          <w:ilvl w:val="0"/>
          <w:numId w:val="31"/>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Dane osobowe przechowywane będą w pomieszczeniu, w którym okna zabezpieczone są za pomocą krat, rolet lub folii antywłamaniowej.</w:t>
      </w:r>
    </w:p>
    <w:p w14:paraId="6A5EE12A" w14:textId="77777777" w:rsidR="001D3F75" w:rsidRPr="00C2254C" w:rsidRDefault="001D3F75" w:rsidP="00CC3208">
      <w:pPr>
        <w:numPr>
          <w:ilvl w:val="0"/>
          <w:numId w:val="31"/>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Pomieszczenia, w którym przetwarzane będą dane osobowe, wyposażone są w system alarmowy przeciwwłamaniowy.</w:t>
      </w:r>
    </w:p>
    <w:p w14:paraId="54F0E5D8" w14:textId="77777777" w:rsidR="001D3F75" w:rsidRPr="00C2254C" w:rsidRDefault="001D3F75" w:rsidP="00CC3208">
      <w:pPr>
        <w:numPr>
          <w:ilvl w:val="0"/>
          <w:numId w:val="31"/>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Dostęp do pomieszczeń, w których przetwarzane są dane osobowe przez całą dobę jest nadzorowany przez służbę ochrony.</w:t>
      </w:r>
    </w:p>
    <w:p w14:paraId="38AE644A" w14:textId="77777777" w:rsidR="001D3F75" w:rsidRPr="00C2254C" w:rsidRDefault="001D3F75" w:rsidP="00CC3208">
      <w:pPr>
        <w:numPr>
          <w:ilvl w:val="0"/>
          <w:numId w:val="31"/>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Dane osobowe w formie papierowej przechowywane jest w szafie zamykanej na klucz.</w:t>
      </w:r>
    </w:p>
    <w:p w14:paraId="154A360A" w14:textId="439376DB" w:rsidR="001D3F75" w:rsidRPr="00C2254C" w:rsidRDefault="001D3F75" w:rsidP="00CC3208">
      <w:pPr>
        <w:numPr>
          <w:ilvl w:val="0"/>
          <w:numId w:val="31"/>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 xml:space="preserve">Pomieszczenie, w którym przetwarzane są dane osobowe, zabezpieczone jest przed skutkami pożaru </w:t>
      </w:r>
      <w:r w:rsidR="00B95AF9" w:rsidRPr="00C2254C">
        <w:rPr>
          <w:rFonts w:eastAsia="Times New Roman"/>
          <w:sz w:val="20"/>
          <w:szCs w:val="20"/>
          <w:lang w:eastAsia="en-US"/>
        </w:rPr>
        <w:br/>
      </w:r>
      <w:r w:rsidRPr="00C2254C">
        <w:rPr>
          <w:rFonts w:eastAsia="Times New Roman"/>
          <w:sz w:val="20"/>
          <w:szCs w:val="20"/>
          <w:lang w:eastAsia="en-US"/>
        </w:rPr>
        <w:t>za pomocą systemu przeciwpożarowego lub wolnostojącej gaśnicy.</w:t>
      </w:r>
    </w:p>
    <w:p w14:paraId="5B07D83A" w14:textId="0B43838F" w:rsidR="001D3F75" w:rsidRPr="00C2254C" w:rsidRDefault="001D3F75" w:rsidP="00CC3208">
      <w:pPr>
        <w:numPr>
          <w:ilvl w:val="0"/>
          <w:numId w:val="31"/>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 xml:space="preserve">Dokumenty zawierające dane osobowe po ustaniu przydatności są niszczone w sposób mechaniczny </w:t>
      </w:r>
      <w:r w:rsidR="00B95AF9" w:rsidRPr="00C2254C">
        <w:rPr>
          <w:rFonts w:eastAsia="Times New Roman"/>
          <w:sz w:val="20"/>
          <w:szCs w:val="20"/>
          <w:lang w:eastAsia="en-US"/>
        </w:rPr>
        <w:br/>
      </w:r>
      <w:r w:rsidRPr="00C2254C">
        <w:rPr>
          <w:rFonts w:eastAsia="Times New Roman"/>
          <w:sz w:val="20"/>
          <w:szCs w:val="20"/>
          <w:lang w:eastAsia="en-US"/>
        </w:rPr>
        <w:t>za pomocą niszczarek dokumentów.</w:t>
      </w:r>
    </w:p>
    <w:p w14:paraId="56FF048F" w14:textId="77777777" w:rsidR="001D3F75" w:rsidRPr="00C2254C" w:rsidRDefault="001D3F75">
      <w:pPr>
        <w:suppressAutoHyphens w:val="0"/>
        <w:autoSpaceDE w:val="0"/>
        <w:autoSpaceDN w:val="0"/>
        <w:adjustRightInd w:val="0"/>
        <w:spacing w:after="0" w:line="240" w:lineRule="auto"/>
        <w:jc w:val="both"/>
        <w:rPr>
          <w:rFonts w:eastAsia="Times New Roman"/>
          <w:sz w:val="20"/>
          <w:szCs w:val="20"/>
          <w:lang w:eastAsia="en-US"/>
        </w:rPr>
      </w:pPr>
    </w:p>
    <w:p w14:paraId="105EB379" w14:textId="77777777" w:rsidR="001D3F75" w:rsidRPr="00C2254C" w:rsidRDefault="001D3F75" w:rsidP="00CC3208">
      <w:pPr>
        <w:numPr>
          <w:ilvl w:val="2"/>
          <w:numId w:val="30"/>
        </w:numPr>
        <w:suppressAutoHyphens w:val="0"/>
        <w:autoSpaceDE w:val="0"/>
        <w:autoSpaceDN w:val="0"/>
        <w:adjustRightInd w:val="0"/>
        <w:spacing w:after="120" w:line="240" w:lineRule="auto"/>
        <w:ind w:left="425" w:hanging="425"/>
        <w:rPr>
          <w:rFonts w:eastAsia="Times New Roman"/>
          <w:b/>
          <w:bCs/>
          <w:sz w:val="20"/>
          <w:szCs w:val="20"/>
          <w:lang w:eastAsia="en-US"/>
        </w:rPr>
      </w:pPr>
      <w:r w:rsidRPr="00C2254C">
        <w:rPr>
          <w:rFonts w:eastAsia="Times New Roman"/>
          <w:b/>
          <w:bCs/>
          <w:sz w:val="20"/>
          <w:szCs w:val="20"/>
          <w:lang w:eastAsia="en-US"/>
        </w:rPr>
        <w:t>Środki sprzętowe infrastruktury informatycznej i telekomunikacyjnej</w:t>
      </w:r>
    </w:p>
    <w:p w14:paraId="1C17F46A" w14:textId="77777777" w:rsidR="001D3F75" w:rsidRPr="00C2254C" w:rsidRDefault="001D3F75" w:rsidP="00CC3208">
      <w:pPr>
        <w:numPr>
          <w:ilvl w:val="0"/>
          <w:numId w:val="32"/>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Zastosowano urządzenia typu UPS, generator prądu lub wydzieloną sieć elektroenergetyczną, chroniące system informatyczny służący do przetwarzania danych osobowych przed skutkami awarii zasilania.</w:t>
      </w:r>
    </w:p>
    <w:p w14:paraId="5E08369C" w14:textId="77777777" w:rsidR="001D3F75" w:rsidRPr="00C2254C" w:rsidRDefault="001D3F75" w:rsidP="00CC3208">
      <w:pPr>
        <w:numPr>
          <w:ilvl w:val="0"/>
          <w:numId w:val="32"/>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Dostęp do systemu operacyjnego komputera, w którym przetwarzane są dane osobowe, zabezpieczony jest za pomocą procesu uwierzytelnienia z wykorzystaniem identyfikatora użytkownika oraz hasła.</w:t>
      </w:r>
    </w:p>
    <w:p w14:paraId="7C23F009" w14:textId="77777777" w:rsidR="001D3F75" w:rsidRPr="00C2254C" w:rsidRDefault="001D3F75" w:rsidP="00CC3208">
      <w:pPr>
        <w:numPr>
          <w:ilvl w:val="0"/>
          <w:numId w:val="32"/>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Zastosowano środki uniemożliwiające wykonywanie nieautoryzowanych kopii danych osobowych przetwarzanych przy użyciu systemów informatycznych.</w:t>
      </w:r>
    </w:p>
    <w:p w14:paraId="09BC82A8" w14:textId="77777777" w:rsidR="001D3F75" w:rsidRPr="00C2254C" w:rsidRDefault="001D3F75" w:rsidP="00CC3208">
      <w:pPr>
        <w:numPr>
          <w:ilvl w:val="0"/>
          <w:numId w:val="32"/>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Zastosowano systemowe mechanizmy wymuszający okresową zmianę haseł.</w:t>
      </w:r>
    </w:p>
    <w:p w14:paraId="1FED2466" w14:textId="77777777" w:rsidR="001D3F75" w:rsidRPr="00C2254C" w:rsidRDefault="001D3F75" w:rsidP="00CC3208">
      <w:pPr>
        <w:numPr>
          <w:ilvl w:val="0"/>
          <w:numId w:val="32"/>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Zastosowano system rejestracji dostępu do systemu/zbioru danych osobowych.</w:t>
      </w:r>
    </w:p>
    <w:p w14:paraId="679A2DD3" w14:textId="77777777" w:rsidR="001D3F75" w:rsidRPr="00C2254C" w:rsidRDefault="001D3F75" w:rsidP="00CC3208">
      <w:pPr>
        <w:numPr>
          <w:ilvl w:val="0"/>
          <w:numId w:val="32"/>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Zastosowano macierz dyskową w celu ochrony danych osobowych przed skutkami awarii pamięci dyskowej.</w:t>
      </w:r>
    </w:p>
    <w:p w14:paraId="20DCF084" w14:textId="77777777" w:rsidR="001D3F75" w:rsidRPr="00C2254C" w:rsidRDefault="001D3F75" w:rsidP="00CC3208">
      <w:pPr>
        <w:numPr>
          <w:ilvl w:val="0"/>
          <w:numId w:val="32"/>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 xml:space="preserve">Zastosowano środki ochrony przed szkodliwym oprogramowaniem, takim jak np. robaki, wirusy, konie trojańskie, </w:t>
      </w:r>
      <w:proofErr w:type="spellStart"/>
      <w:r w:rsidRPr="00C2254C">
        <w:rPr>
          <w:rFonts w:eastAsia="Times New Roman"/>
          <w:sz w:val="20"/>
          <w:szCs w:val="20"/>
          <w:lang w:eastAsia="en-US"/>
        </w:rPr>
        <w:t>rootkity</w:t>
      </w:r>
      <w:proofErr w:type="spellEnd"/>
      <w:r w:rsidRPr="00C2254C">
        <w:rPr>
          <w:rFonts w:eastAsia="Times New Roman"/>
          <w:sz w:val="20"/>
          <w:szCs w:val="20"/>
          <w:lang w:eastAsia="en-US"/>
        </w:rPr>
        <w:t xml:space="preserve">, </w:t>
      </w:r>
      <w:proofErr w:type="spellStart"/>
      <w:r w:rsidRPr="00C2254C">
        <w:rPr>
          <w:rFonts w:eastAsia="Times New Roman"/>
          <w:sz w:val="20"/>
          <w:szCs w:val="20"/>
          <w:lang w:eastAsia="en-US"/>
        </w:rPr>
        <w:t>malware</w:t>
      </w:r>
      <w:proofErr w:type="spellEnd"/>
      <w:r w:rsidRPr="00C2254C">
        <w:rPr>
          <w:rFonts w:eastAsia="Times New Roman"/>
          <w:sz w:val="20"/>
          <w:szCs w:val="20"/>
          <w:lang w:eastAsia="en-US"/>
        </w:rPr>
        <w:t>.</w:t>
      </w:r>
    </w:p>
    <w:p w14:paraId="5703AAE7" w14:textId="77777777" w:rsidR="001D3F75" w:rsidRPr="00C2254C" w:rsidRDefault="001D3F75" w:rsidP="00CC3208">
      <w:pPr>
        <w:numPr>
          <w:ilvl w:val="0"/>
          <w:numId w:val="32"/>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Użyto system Firewall do ochrony dostępu do danych osobowych.</w:t>
      </w:r>
    </w:p>
    <w:p w14:paraId="42C04D8A" w14:textId="77777777" w:rsidR="001D3F75" w:rsidRPr="00C2254C" w:rsidRDefault="001D3F75" w:rsidP="00CC3208">
      <w:pPr>
        <w:numPr>
          <w:ilvl w:val="0"/>
          <w:numId w:val="32"/>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Użyto system IDS/IPS do ochrony dostępu do danych osobowych.</w:t>
      </w:r>
    </w:p>
    <w:p w14:paraId="666B7701" w14:textId="77777777" w:rsidR="001D3F75" w:rsidRPr="00C2254C" w:rsidRDefault="001D3F75">
      <w:pPr>
        <w:suppressAutoHyphens w:val="0"/>
        <w:autoSpaceDE w:val="0"/>
        <w:autoSpaceDN w:val="0"/>
        <w:adjustRightInd w:val="0"/>
        <w:spacing w:after="0" w:line="240" w:lineRule="auto"/>
        <w:jc w:val="both"/>
        <w:rPr>
          <w:rFonts w:eastAsia="Times New Roman"/>
          <w:sz w:val="20"/>
          <w:szCs w:val="20"/>
          <w:lang w:eastAsia="en-US"/>
        </w:rPr>
      </w:pPr>
    </w:p>
    <w:p w14:paraId="43C15354" w14:textId="77777777" w:rsidR="001D3F75" w:rsidRPr="00C2254C" w:rsidRDefault="001D3F75" w:rsidP="00CC3208">
      <w:pPr>
        <w:numPr>
          <w:ilvl w:val="2"/>
          <w:numId w:val="30"/>
        </w:numPr>
        <w:suppressAutoHyphens w:val="0"/>
        <w:autoSpaceDE w:val="0"/>
        <w:autoSpaceDN w:val="0"/>
        <w:adjustRightInd w:val="0"/>
        <w:spacing w:after="120" w:line="240" w:lineRule="auto"/>
        <w:ind w:left="425" w:hanging="425"/>
        <w:rPr>
          <w:rFonts w:eastAsia="Times New Roman"/>
          <w:b/>
          <w:bCs/>
          <w:sz w:val="20"/>
          <w:szCs w:val="20"/>
          <w:lang w:eastAsia="en-US"/>
        </w:rPr>
      </w:pPr>
      <w:r w:rsidRPr="00C2254C">
        <w:rPr>
          <w:rFonts w:eastAsia="Times New Roman"/>
          <w:b/>
          <w:bCs/>
          <w:sz w:val="20"/>
          <w:szCs w:val="20"/>
          <w:lang w:eastAsia="en-US"/>
        </w:rPr>
        <w:t>Środki ochrony w ramach narzędzi programowych i baz danych</w:t>
      </w:r>
    </w:p>
    <w:p w14:paraId="6AA6A1EB" w14:textId="77777777" w:rsidR="001D3F75" w:rsidRPr="00C2254C" w:rsidRDefault="001D3F75" w:rsidP="00CC3208">
      <w:pPr>
        <w:numPr>
          <w:ilvl w:val="0"/>
          <w:numId w:val="33"/>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Wykorzystano środki pozwalające na rejestrację zmian wykonywanych na poszczególnych elementach zbioru danych osobowych.</w:t>
      </w:r>
    </w:p>
    <w:p w14:paraId="159E9D80" w14:textId="77777777" w:rsidR="001D3F75" w:rsidRPr="00C2254C" w:rsidRDefault="001D3F75" w:rsidP="00CC3208">
      <w:pPr>
        <w:numPr>
          <w:ilvl w:val="0"/>
          <w:numId w:val="33"/>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Zastosowano środki umożliwiające określenie praw dostępu do wskazanego zakresu danych w ramach przetwarzanego zbioru danych osobowych.</w:t>
      </w:r>
    </w:p>
    <w:p w14:paraId="010CE4E9" w14:textId="77777777" w:rsidR="001D3F75" w:rsidRPr="00C2254C" w:rsidRDefault="001D3F75" w:rsidP="00CC3208">
      <w:pPr>
        <w:numPr>
          <w:ilvl w:val="0"/>
          <w:numId w:val="33"/>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Dostęp do zbioru danych osobowych wymaga uwierzytelnienia z wykorzystaniem identyfikatora użytkownika oraz hasła.</w:t>
      </w:r>
    </w:p>
    <w:p w14:paraId="66B674F7" w14:textId="77777777" w:rsidR="001D3F75" w:rsidRPr="00C2254C" w:rsidRDefault="001D3F75" w:rsidP="00CC3208">
      <w:pPr>
        <w:numPr>
          <w:ilvl w:val="0"/>
          <w:numId w:val="33"/>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Zastosowano systemowe środki pozwalające na określenie odpowiednich praw dostępu do zasobów informatycznych, w tym zbiorów danych osobowych dla poszczególnych użytkowników systemu informatycznego.</w:t>
      </w:r>
    </w:p>
    <w:p w14:paraId="00B21C06" w14:textId="77777777" w:rsidR="001D3F75" w:rsidRPr="00C2254C" w:rsidRDefault="001D3F75" w:rsidP="00CC3208">
      <w:pPr>
        <w:numPr>
          <w:ilvl w:val="0"/>
          <w:numId w:val="33"/>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Zastosowano mechanizm wymuszający okresową zmianę haseł dostępu do zbioru danych osobowych.</w:t>
      </w:r>
    </w:p>
    <w:p w14:paraId="4BE9CD86" w14:textId="77777777" w:rsidR="001D3F75" w:rsidRPr="00C2254C" w:rsidRDefault="001D3F75" w:rsidP="00CC3208">
      <w:pPr>
        <w:numPr>
          <w:ilvl w:val="0"/>
          <w:numId w:val="33"/>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Zainstalowano wygaszacze ekranów na stanowiskach, na których przetwarzane są dane osobowe.</w:t>
      </w:r>
    </w:p>
    <w:p w14:paraId="637E6220" w14:textId="16AF5C0D" w:rsidR="001D3F75" w:rsidRPr="00C2254C" w:rsidRDefault="001D3F75" w:rsidP="00CC3208">
      <w:pPr>
        <w:numPr>
          <w:ilvl w:val="0"/>
          <w:numId w:val="33"/>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 xml:space="preserve">Zastosowano mechanizm automatycznej blokady dostępu do systemu informatycznego służącego </w:t>
      </w:r>
      <w:r w:rsidR="00901A42" w:rsidRPr="00C2254C">
        <w:rPr>
          <w:rFonts w:eastAsia="Times New Roman"/>
          <w:sz w:val="20"/>
          <w:szCs w:val="20"/>
          <w:lang w:eastAsia="en-US"/>
        </w:rPr>
        <w:br/>
      </w:r>
      <w:r w:rsidRPr="00C2254C">
        <w:rPr>
          <w:rFonts w:eastAsia="Times New Roman"/>
          <w:sz w:val="20"/>
          <w:szCs w:val="20"/>
          <w:lang w:eastAsia="en-US"/>
        </w:rPr>
        <w:t>do przetwarzania danych osobowych w przypadku dłuższej nieaktywności pracy użytkownika.</w:t>
      </w:r>
    </w:p>
    <w:p w14:paraId="02873FC5" w14:textId="77777777" w:rsidR="001D3F75" w:rsidRPr="00C2254C" w:rsidRDefault="001D3F75">
      <w:pPr>
        <w:suppressAutoHyphens w:val="0"/>
        <w:autoSpaceDE w:val="0"/>
        <w:autoSpaceDN w:val="0"/>
        <w:adjustRightInd w:val="0"/>
        <w:spacing w:after="0" w:line="240" w:lineRule="auto"/>
        <w:jc w:val="both"/>
        <w:rPr>
          <w:rFonts w:eastAsia="Times New Roman"/>
          <w:sz w:val="20"/>
          <w:szCs w:val="20"/>
          <w:lang w:eastAsia="en-US"/>
        </w:rPr>
      </w:pPr>
    </w:p>
    <w:p w14:paraId="19A60963" w14:textId="77777777" w:rsidR="001D3F75" w:rsidRPr="00C2254C" w:rsidRDefault="001D3F75" w:rsidP="00CC3208">
      <w:pPr>
        <w:numPr>
          <w:ilvl w:val="2"/>
          <w:numId w:val="30"/>
        </w:numPr>
        <w:suppressAutoHyphens w:val="0"/>
        <w:autoSpaceDE w:val="0"/>
        <w:autoSpaceDN w:val="0"/>
        <w:adjustRightInd w:val="0"/>
        <w:spacing w:after="120" w:line="240" w:lineRule="auto"/>
        <w:ind w:left="425" w:hanging="425"/>
        <w:rPr>
          <w:rFonts w:eastAsia="Times New Roman"/>
          <w:b/>
          <w:bCs/>
          <w:sz w:val="20"/>
          <w:szCs w:val="20"/>
          <w:lang w:eastAsia="en-US"/>
        </w:rPr>
      </w:pPr>
      <w:r w:rsidRPr="00C2254C">
        <w:rPr>
          <w:rFonts w:eastAsia="Times New Roman"/>
          <w:b/>
          <w:bCs/>
          <w:sz w:val="20"/>
          <w:szCs w:val="20"/>
          <w:lang w:eastAsia="en-US"/>
        </w:rPr>
        <w:t>Środki organizacyjne</w:t>
      </w:r>
    </w:p>
    <w:p w14:paraId="11C2E3E0" w14:textId="77777777" w:rsidR="001D3F75" w:rsidRPr="00C2254C" w:rsidRDefault="001D3F75" w:rsidP="00CC3208">
      <w:pPr>
        <w:numPr>
          <w:ilvl w:val="0"/>
          <w:numId w:val="34"/>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Został wyznaczony inspektor ochrony danych nadzorujący przestrzeganie zasad ochrony przetwarzanych danych osobowych.</w:t>
      </w:r>
    </w:p>
    <w:p w14:paraId="7CACC8BC" w14:textId="77777777" w:rsidR="001D3F75" w:rsidRPr="00C2254C" w:rsidRDefault="001D3F75" w:rsidP="00CC3208">
      <w:pPr>
        <w:numPr>
          <w:ilvl w:val="0"/>
          <w:numId w:val="34"/>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Do przetwarzania danych zostały dopuszczone wyłącznie osoby posiadające stosowne upoważnienie.</w:t>
      </w:r>
    </w:p>
    <w:p w14:paraId="0B9DD5A0" w14:textId="77777777" w:rsidR="001D3F75" w:rsidRPr="00C2254C" w:rsidRDefault="001D3F75" w:rsidP="00CC3208">
      <w:pPr>
        <w:numPr>
          <w:ilvl w:val="0"/>
          <w:numId w:val="34"/>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lastRenderedPageBreak/>
        <w:t>Prowadzona jest ewidencja osób upoważnionych do przetwarzania danych osobowych.</w:t>
      </w:r>
    </w:p>
    <w:p w14:paraId="41192262" w14:textId="77777777" w:rsidR="001D3F75" w:rsidRPr="00C2254C" w:rsidRDefault="001D3F75" w:rsidP="00CC3208">
      <w:pPr>
        <w:numPr>
          <w:ilvl w:val="0"/>
          <w:numId w:val="34"/>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Została opracowana i wdrożona polityka bezpieczeństwa.</w:t>
      </w:r>
    </w:p>
    <w:p w14:paraId="7C48D979" w14:textId="381AA9D1" w:rsidR="001D3F75" w:rsidRPr="00C2254C" w:rsidRDefault="001D3F75" w:rsidP="00CC3208">
      <w:pPr>
        <w:numPr>
          <w:ilvl w:val="0"/>
          <w:numId w:val="34"/>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 xml:space="preserve">Została opracowana i wdrożona instrukcja zarządzania systemem informatycznym służącym </w:t>
      </w:r>
      <w:r w:rsidR="00B95AF9" w:rsidRPr="00C2254C">
        <w:rPr>
          <w:rFonts w:eastAsia="Times New Roman"/>
          <w:sz w:val="20"/>
          <w:szCs w:val="20"/>
          <w:lang w:eastAsia="en-US"/>
        </w:rPr>
        <w:br/>
      </w:r>
      <w:r w:rsidRPr="00C2254C">
        <w:rPr>
          <w:rFonts w:eastAsia="Times New Roman"/>
          <w:sz w:val="20"/>
          <w:szCs w:val="20"/>
          <w:lang w:eastAsia="en-US"/>
        </w:rPr>
        <w:t>do przetwarzania danych osobowych.</w:t>
      </w:r>
    </w:p>
    <w:p w14:paraId="11CBE8ED" w14:textId="77777777" w:rsidR="001D3F75" w:rsidRPr="00C2254C" w:rsidRDefault="001D3F75" w:rsidP="00CC3208">
      <w:pPr>
        <w:numPr>
          <w:ilvl w:val="0"/>
          <w:numId w:val="34"/>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Osoby zatrudnione przy przetwarzaniu danych zostały zaznajomione z obowiązującymi w</w:t>
      </w:r>
      <w:r w:rsidR="00E1561F" w:rsidRPr="00C2254C">
        <w:rPr>
          <w:rFonts w:eastAsia="Times New Roman"/>
          <w:sz w:val="20"/>
          <w:szCs w:val="20"/>
          <w:lang w:eastAsia="en-US"/>
        </w:rPr>
        <w:t> </w:t>
      </w:r>
      <w:r w:rsidRPr="00C2254C">
        <w:rPr>
          <w:rFonts w:eastAsia="Times New Roman"/>
          <w:sz w:val="20"/>
          <w:szCs w:val="20"/>
          <w:lang w:eastAsia="en-US"/>
        </w:rPr>
        <w:t>Polsce przepisami dotyczącymi ochrony danych osobowych.</w:t>
      </w:r>
    </w:p>
    <w:p w14:paraId="56B38A36" w14:textId="77777777" w:rsidR="001D3F75" w:rsidRPr="00C2254C" w:rsidRDefault="001D3F75" w:rsidP="00CC3208">
      <w:pPr>
        <w:numPr>
          <w:ilvl w:val="0"/>
          <w:numId w:val="34"/>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Przeszkolono osoby zatrudnione przy przetwarzaniu danych osobowych w zakresie zabezpieczeń systemu informatycznego.</w:t>
      </w:r>
    </w:p>
    <w:p w14:paraId="40CA29B6" w14:textId="71F1787C" w:rsidR="001D3F75" w:rsidRPr="00C2254C" w:rsidRDefault="001D3F75" w:rsidP="00CC3208">
      <w:pPr>
        <w:numPr>
          <w:ilvl w:val="0"/>
          <w:numId w:val="34"/>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 xml:space="preserve">Osoby zatrudnione przy przetwarzaniu danych osobowych obowiązane zostały do zachowania ich </w:t>
      </w:r>
      <w:r w:rsidR="00B95AF9" w:rsidRPr="00C2254C">
        <w:rPr>
          <w:rFonts w:eastAsia="Times New Roman"/>
          <w:sz w:val="20"/>
          <w:szCs w:val="20"/>
          <w:lang w:eastAsia="en-US"/>
        </w:rPr>
        <w:br/>
      </w:r>
      <w:r w:rsidRPr="00C2254C">
        <w:rPr>
          <w:rFonts w:eastAsia="Times New Roman"/>
          <w:sz w:val="20"/>
          <w:szCs w:val="20"/>
          <w:lang w:eastAsia="en-US"/>
        </w:rPr>
        <w:t>w tajemnicy.</w:t>
      </w:r>
    </w:p>
    <w:p w14:paraId="26AEFAC5" w14:textId="77777777" w:rsidR="001D3F75" w:rsidRPr="00C2254C" w:rsidRDefault="001D3F75" w:rsidP="00CC3208">
      <w:pPr>
        <w:numPr>
          <w:ilvl w:val="0"/>
          <w:numId w:val="34"/>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Monitory komputerów, na których przetwarzane są dane osobowe, ustawione są w sposób uniemożliwiający wgląd osobom postronnym w przetwarzane dane.</w:t>
      </w:r>
    </w:p>
    <w:p w14:paraId="21D70E44" w14:textId="77777777" w:rsidR="00707A93" w:rsidRPr="00C2254C" w:rsidRDefault="001D3F75" w:rsidP="00CC3208">
      <w:pPr>
        <w:numPr>
          <w:ilvl w:val="0"/>
          <w:numId w:val="34"/>
        </w:numPr>
        <w:suppressAutoHyphens w:val="0"/>
        <w:autoSpaceDE w:val="0"/>
        <w:autoSpaceDN w:val="0"/>
        <w:adjustRightInd w:val="0"/>
        <w:spacing w:after="0" w:line="240" w:lineRule="auto"/>
        <w:jc w:val="both"/>
        <w:rPr>
          <w:rFonts w:eastAsia="Times New Roman"/>
          <w:sz w:val="20"/>
          <w:szCs w:val="20"/>
          <w:lang w:eastAsia="en-US"/>
        </w:rPr>
      </w:pPr>
      <w:r w:rsidRPr="00C2254C">
        <w:rPr>
          <w:rFonts w:eastAsia="Times New Roman"/>
          <w:sz w:val="20"/>
          <w:szCs w:val="20"/>
          <w:lang w:eastAsia="en-US"/>
        </w:rPr>
        <w:t>Kopie zapasowe zbioru danych osobowych przechowywane są w innym pomieszczeniu niż to, w którym znajduje się serwer, na którym dane osobowe przetwarzane są na bieżąco.</w:t>
      </w:r>
    </w:p>
    <w:sectPr w:rsidR="00707A93" w:rsidRPr="00C2254C" w:rsidSect="00135B1E">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A9FD2" w14:textId="77777777" w:rsidR="00CC3208" w:rsidRDefault="00CC3208">
      <w:pPr>
        <w:spacing w:after="0" w:line="240" w:lineRule="auto"/>
      </w:pPr>
      <w:r>
        <w:separator/>
      </w:r>
    </w:p>
  </w:endnote>
  <w:endnote w:type="continuationSeparator" w:id="0">
    <w:p w14:paraId="1A8B5A34" w14:textId="77777777" w:rsidR="00CC3208" w:rsidRDefault="00CC3208">
      <w:pPr>
        <w:spacing w:after="0" w:line="240" w:lineRule="auto"/>
      </w:pPr>
      <w:r>
        <w:continuationSeparator/>
      </w:r>
    </w:p>
  </w:endnote>
  <w:endnote w:type="continuationNotice" w:id="1">
    <w:p w14:paraId="5DC2B94C" w14:textId="77777777" w:rsidR="00CC3208" w:rsidRDefault="00CC32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13476" w14:textId="77777777" w:rsidR="00C26C0C" w:rsidRPr="002E5D27" w:rsidRDefault="00C26C0C">
    <w:pPr>
      <w:pStyle w:val="Stopka"/>
      <w:jc w:val="right"/>
      <w:rPr>
        <w:rFonts w:ascii="Lato" w:hAnsi="Lato"/>
        <w:sz w:val="18"/>
        <w:szCs w:val="18"/>
      </w:rPr>
    </w:pPr>
    <w:r w:rsidRPr="002E5D27">
      <w:rPr>
        <w:rFonts w:ascii="Lato" w:hAnsi="Lato"/>
        <w:sz w:val="18"/>
        <w:szCs w:val="18"/>
      </w:rPr>
      <w:fldChar w:fldCharType="begin"/>
    </w:r>
    <w:r w:rsidRPr="002E5D27">
      <w:rPr>
        <w:rFonts w:ascii="Lato" w:hAnsi="Lato"/>
        <w:sz w:val="18"/>
        <w:szCs w:val="18"/>
      </w:rPr>
      <w:instrText xml:space="preserve"> PAGE </w:instrText>
    </w:r>
    <w:r w:rsidRPr="002E5D27">
      <w:rPr>
        <w:rFonts w:ascii="Lato" w:hAnsi="Lato"/>
        <w:sz w:val="18"/>
        <w:szCs w:val="18"/>
      </w:rPr>
      <w:fldChar w:fldCharType="separate"/>
    </w:r>
    <w:r w:rsidRPr="002E5D27">
      <w:rPr>
        <w:rFonts w:ascii="Lato" w:hAnsi="Lato"/>
        <w:noProof/>
        <w:sz w:val="18"/>
        <w:szCs w:val="18"/>
      </w:rPr>
      <w:t>16</w:t>
    </w:r>
    <w:r w:rsidRPr="002E5D27">
      <w:rPr>
        <w:rFonts w:ascii="Lato" w:hAnsi="Lato"/>
        <w:sz w:val="18"/>
        <w:szCs w:val="18"/>
      </w:rPr>
      <w:fldChar w:fldCharType="end"/>
    </w:r>
  </w:p>
  <w:p w14:paraId="475695EB" w14:textId="77777777" w:rsidR="00C26C0C" w:rsidRDefault="00C26C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01C60" w14:textId="77777777" w:rsidR="00CC3208" w:rsidRDefault="00CC3208">
      <w:pPr>
        <w:spacing w:after="0" w:line="240" w:lineRule="auto"/>
      </w:pPr>
      <w:r>
        <w:separator/>
      </w:r>
    </w:p>
  </w:footnote>
  <w:footnote w:type="continuationSeparator" w:id="0">
    <w:p w14:paraId="2D98D876" w14:textId="77777777" w:rsidR="00CC3208" w:rsidRDefault="00CC3208">
      <w:pPr>
        <w:spacing w:after="0" w:line="240" w:lineRule="auto"/>
      </w:pPr>
      <w:r>
        <w:continuationSeparator/>
      </w:r>
    </w:p>
  </w:footnote>
  <w:footnote w:type="continuationNotice" w:id="1">
    <w:p w14:paraId="489E604C" w14:textId="77777777" w:rsidR="00CC3208" w:rsidRDefault="00CC32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380BD" w14:textId="58100FCD" w:rsidR="007F75A5" w:rsidRPr="00D5186A" w:rsidRDefault="007F75A5" w:rsidP="007F75A5">
    <w:pPr>
      <w:pStyle w:val="Nagwek"/>
      <w:jc w:val="center"/>
      <w:rPr>
        <w:rFonts w:asciiTheme="minorHAnsi" w:hAnsiTheme="minorHAnsi" w:cstheme="minorHAnsi"/>
        <w:bCs/>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704AD8"/>
    <w:name w:val="WW8Num1"/>
    <w:lvl w:ilvl="0">
      <w:start w:val="1"/>
      <w:numFmt w:val="decimal"/>
      <w:lvlText w:val="%1)"/>
      <w:lvlJc w:val="left"/>
      <w:pPr>
        <w:tabs>
          <w:tab w:val="num" w:pos="1440"/>
        </w:tabs>
        <w:ind w:left="1440" w:hanging="360"/>
      </w:pPr>
      <w:rPr>
        <w:rFonts w:ascii="Arial" w:eastAsia="Times New Roman" w:hAnsi="Arial" w:cs="Arial" w:hint="default"/>
        <w:sz w:val="20"/>
        <w:szCs w:val="20"/>
        <w:lang w:eastAsia="pl-PL"/>
      </w:rPr>
    </w:lvl>
  </w:abstractNum>
  <w:abstractNum w:abstractNumId="1" w15:restartNumberingAfterBreak="0">
    <w:nsid w:val="00000002"/>
    <w:multiLevelType w:val="singleLevel"/>
    <w:tmpl w:val="00000002"/>
    <w:name w:val="WW8Num2"/>
    <w:lvl w:ilvl="0">
      <w:start w:val="1"/>
      <w:numFmt w:val="decimal"/>
      <w:lvlText w:val="%1)"/>
      <w:lvlJc w:val="left"/>
      <w:pPr>
        <w:tabs>
          <w:tab w:val="num" w:pos="1353"/>
        </w:tabs>
        <w:ind w:left="1353" w:hanging="360"/>
      </w:pPr>
      <w:rPr>
        <w:rFonts w:ascii="Times New Roman" w:eastAsia="Times New Roman" w:hAnsi="Times New Roman" w:cs="Times New Roman"/>
        <w:sz w:val="24"/>
        <w:szCs w:val="24"/>
        <w:lang w:eastAsia="pl-PL"/>
      </w:rPr>
    </w:lvl>
  </w:abstractNum>
  <w:abstractNum w:abstractNumId="2" w15:restartNumberingAfterBreak="0">
    <w:nsid w:val="00000003"/>
    <w:multiLevelType w:val="singleLevel"/>
    <w:tmpl w:val="00000003"/>
    <w:name w:val="WW8Num4"/>
    <w:lvl w:ilvl="0">
      <w:start w:val="1"/>
      <w:numFmt w:val="decimal"/>
      <w:lvlText w:val="%1)"/>
      <w:lvlJc w:val="left"/>
      <w:pPr>
        <w:tabs>
          <w:tab w:val="num" w:pos="0"/>
        </w:tabs>
        <w:ind w:left="927" w:hanging="360"/>
      </w:pPr>
      <w:rPr>
        <w:rFonts w:hint="default"/>
      </w:rPr>
    </w:lvl>
  </w:abstractNum>
  <w:abstractNum w:abstractNumId="3" w15:restartNumberingAfterBreak="0">
    <w:nsid w:val="00000004"/>
    <w:multiLevelType w:val="singleLevel"/>
    <w:tmpl w:val="15386B52"/>
    <w:name w:val="WW8Num6"/>
    <w:lvl w:ilvl="0">
      <w:start w:val="1"/>
      <w:numFmt w:val="decimal"/>
      <w:lvlText w:val="%1."/>
      <w:lvlJc w:val="left"/>
      <w:pPr>
        <w:tabs>
          <w:tab w:val="num" w:pos="0"/>
        </w:tabs>
        <w:ind w:left="720" w:hanging="360"/>
      </w:pPr>
      <w:rPr>
        <w:rFonts w:ascii="Calibri" w:eastAsia="Times New Roman" w:hAnsi="Calibri" w:cs="Calibri" w:hint="default"/>
        <w:color w:val="auto"/>
        <w:kern w:val="1"/>
        <w:sz w:val="20"/>
        <w:szCs w:val="20"/>
        <w:lang w:eastAsia="pl-PL"/>
      </w:rPr>
    </w:lvl>
  </w:abstractNum>
  <w:abstractNum w:abstractNumId="4" w15:restartNumberingAfterBreak="0">
    <w:nsid w:val="00000005"/>
    <w:multiLevelType w:val="singleLevel"/>
    <w:tmpl w:val="00000005"/>
    <w:name w:val="WW8Num7"/>
    <w:lvl w:ilvl="0">
      <w:start w:val="1"/>
      <w:numFmt w:val="decimal"/>
      <w:lvlText w:val="%1)"/>
      <w:lvlJc w:val="left"/>
      <w:pPr>
        <w:tabs>
          <w:tab w:val="num" w:pos="1083"/>
        </w:tabs>
        <w:ind w:left="1083" w:hanging="375"/>
      </w:pPr>
      <w:rPr>
        <w:rFonts w:hint="default"/>
      </w:rPr>
    </w:lvl>
  </w:abstractNum>
  <w:abstractNum w:abstractNumId="5" w15:restartNumberingAfterBreak="0">
    <w:nsid w:val="00000006"/>
    <w:multiLevelType w:val="singleLevel"/>
    <w:tmpl w:val="A4EC640E"/>
    <w:name w:val="WW8Num8"/>
    <w:lvl w:ilvl="0">
      <w:start w:val="1"/>
      <w:numFmt w:val="decimal"/>
      <w:lvlText w:val="%1."/>
      <w:lvlJc w:val="left"/>
      <w:pPr>
        <w:tabs>
          <w:tab w:val="num" w:pos="0"/>
        </w:tabs>
        <w:ind w:left="720" w:hanging="360"/>
      </w:pPr>
      <w:rPr>
        <w:rFonts w:ascii="Calibri" w:hAnsi="Calibri" w:cs="Calibri" w:hint="default"/>
        <w:color w:val="auto"/>
        <w:sz w:val="20"/>
        <w:szCs w:val="20"/>
      </w:rPr>
    </w:lvl>
  </w:abstractNum>
  <w:abstractNum w:abstractNumId="6" w15:restartNumberingAfterBreak="0">
    <w:nsid w:val="00000007"/>
    <w:multiLevelType w:val="singleLevel"/>
    <w:tmpl w:val="E1EA694A"/>
    <w:name w:val="WW8Num9"/>
    <w:lvl w:ilvl="0">
      <w:start w:val="1"/>
      <w:numFmt w:val="decimal"/>
      <w:lvlText w:val="%1)"/>
      <w:lvlJc w:val="left"/>
      <w:pPr>
        <w:tabs>
          <w:tab w:val="num" w:pos="0"/>
        </w:tabs>
        <w:ind w:left="1440" w:hanging="360"/>
      </w:pPr>
      <w:rPr>
        <w:rFonts w:ascii="Lato" w:eastAsia="Times New Roman" w:hAnsi="Lato" w:cs="Times New Roman" w:hint="default"/>
        <w:sz w:val="20"/>
        <w:szCs w:val="20"/>
        <w:lang w:eastAsia="pl-PL"/>
      </w:rPr>
    </w:lvl>
  </w:abstractNum>
  <w:abstractNum w:abstractNumId="7" w15:restartNumberingAfterBreak="0">
    <w:nsid w:val="00000008"/>
    <w:multiLevelType w:val="singleLevel"/>
    <w:tmpl w:val="772C3B7E"/>
    <w:name w:val="WW8Num11"/>
    <w:lvl w:ilvl="0">
      <w:start w:val="1"/>
      <w:numFmt w:val="decimal"/>
      <w:lvlText w:val="%1."/>
      <w:lvlJc w:val="left"/>
      <w:pPr>
        <w:tabs>
          <w:tab w:val="num" w:pos="709"/>
        </w:tabs>
        <w:ind w:left="720" w:hanging="360"/>
      </w:pPr>
      <w:rPr>
        <w:rFonts w:ascii="Calibri" w:eastAsia="Times New Roman" w:hAnsi="Calibri" w:cs="Calibri" w:hint="default"/>
        <w:b w:val="0"/>
        <w:bCs w:val="0"/>
        <w:color w:val="auto"/>
        <w:kern w:val="1"/>
        <w:sz w:val="20"/>
        <w:szCs w:val="20"/>
        <w:lang w:eastAsia="pl-PL"/>
      </w:rPr>
    </w:lvl>
  </w:abstractNum>
  <w:abstractNum w:abstractNumId="8" w15:restartNumberingAfterBreak="0">
    <w:nsid w:val="00000009"/>
    <w:multiLevelType w:val="singleLevel"/>
    <w:tmpl w:val="AE7E93AE"/>
    <w:name w:val="WW8Num12"/>
    <w:lvl w:ilvl="0">
      <w:start w:val="1"/>
      <w:numFmt w:val="decimal"/>
      <w:lvlText w:val="%1."/>
      <w:lvlJc w:val="left"/>
      <w:pPr>
        <w:tabs>
          <w:tab w:val="num" w:pos="0"/>
        </w:tabs>
        <w:ind w:left="360" w:hanging="360"/>
      </w:pPr>
      <w:rPr>
        <w:rFonts w:asciiTheme="minorHAnsi" w:eastAsia="Calibri" w:hAnsiTheme="minorHAnsi" w:cstheme="minorHAnsi" w:hint="default"/>
      </w:rPr>
    </w:lvl>
  </w:abstractNum>
  <w:abstractNum w:abstractNumId="9" w15:restartNumberingAfterBreak="0">
    <w:nsid w:val="0000000A"/>
    <w:multiLevelType w:val="singleLevel"/>
    <w:tmpl w:val="50F8C610"/>
    <w:name w:val="WW8Num13"/>
    <w:lvl w:ilvl="0">
      <w:start w:val="1"/>
      <w:numFmt w:val="decimal"/>
      <w:lvlText w:val="%1)"/>
      <w:lvlJc w:val="left"/>
      <w:pPr>
        <w:tabs>
          <w:tab w:val="num" w:pos="0"/>
        </w:tabs>
        <w:ind w:left="720" w:hanging="360"/>
      </w:pPr>
      <w:rPr>
        <w:rFonts w:ascii="Calibri" w:eastAsia="Calibri" w:hAnsi="Calibri" w:cs="Calibri"/>
      </w:rPr>
    </w:lvl>
  </w:abstractNum>
  <w:abstractNum w:abstractNumId="10" w15:restartNumberingAfterBreak="0">
    <w:nsid w:val="0000000B"/>
    <w:multiLevelType w:val="multilevel"/>
    <w:tmpl w:val="731A39F0"/>
    <w:name w:val="WW8Num14"/>
    <w:lvl w:ilvl="0">
      <w:start w:val="1"/>
      <w:numFmt w:val="decimal"/>
      <w:lvlText w:val="%1."/>
      <w:lvlJc w:val="left"/>
      <w:pPr>
        <w:tabs>
          <w:tab w:val="num" w:pos="0"/>
        </w:tabs>
        <w:ind w:left="360" w:hanging="360"/>
      </w:pPr>
      <w:rPr>
        <w:rFonts w:hint="default"/>
        <w:b w:val="0"/>
        <w:color w:val="auto"/>
      </w:rPr>
    </w:lvl>
    <w:lvl w:ilvl="1">
      <w:start w:val="1"/>
      <w:numFmt w:val="decimal"/>
      <w:lvlText w:val="%2)"/>
      <w:lvlJc w:val="left"/>
      <w:pPr>
        <w:tabs>
          <w:tab w:val="num" w:pos="0"/>
        </w:tabs>
        <w:ind w:left="1080" w:hanging="360"/>
      </w:pPr>
      <w:rPr>
        <w:rFonts w:ascii="Times New Roman" w:eastAsia="Times New Roman" w:hAnsi="Times New Roman" w:cs="Times New Roman" w:hint="default"/>
        <w:sz w:val="24"/>
        <w:szCs w:val="24"/>
        <w:lang w:eastAsia="pl-PL"/>
      </w:rPr>
    </w:lvl>
    <w:lvl w:ilvl="2">
      <w:start w:val="5"/>
      <w:numFmt w:val="decimal"/>
      <w:lvlText w:val="%3)"/>
      <w:lvlJc w:val="left"/>
      <w:pPr>
        <w:tabs>
          <w:tab w:val="num" w:pos="0"/>
        </w:tabs>
        <w:ind w:left="1992" w:hanging="372"/>
      </w:pPr>
      <w:rPr>
        <w:rFonts w:hint="default"/>
        <w:sz w:val="20"/>
        <w:szCs w:val="20"/>
        <w:lang w:eastAsia="pl-PL"/>
      </w:rPr>
    </w:lvl>
    <w:lvl w:ilvl="3">
      <w:start w:val="1"/>
      <w:numFmt w:val="lowerLetter"/>
      <w:lvlText w:val="%4)"/>
      <w:lvlJc w:val="left"/>
      <w:pPr>
        <w:tabs>
          <w:tab w:val="num" w:pos="0"/>
        </w:tabs>
        <w:ind w:left="2520" w:hanging="360"/>
      </w:pPr>
      <w:rPr>
        <w:rFonts w:ascii="Times New Roman" w:eastAsia="Times New Roman" w:hAnsi="Times New Roman" w:cs="Times New Roman" w:hint="default"/>
        <w:sz w:val="24"/>
        <w:szCs w:val="24"/>
        <w:lang w:eastAsia="pl-PL"/>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1" w15:restartNumberingAfterBreak="0">
    <w:nsid w:val="0000000C"/>
    <w:multiLevelType w:val="singleLevel"/>
    <w:tmpl w:val="24C4E328"/>
    <w:name w:val="WW8Num16"/>
    <w:lvl w:ilvl="0">
      <w:start w:val="1"/>
      <w:numFmt w:val="decimal"/>
      <w:lvlText w:val="%1."/>
      <w:lvlJc w:val="left"/>
      <w:pPr>
        <w:tabs>
          <w:tab w:val="num" w:pos="709"/>
        </w:tabs>
        <w:ind w:left="720" w:hanging="360"/>
      </w:pPr>
      <w:rPr>
        <w:rFonts w:asciiTheme="minorHAnsi" w:eastAsia="Times New Roman" w:hAnsiTheme="minorHAnsi" w:cstheme="minorHAnsi" w:hint="default"/>
        <w:b w:val="0"/>
        <w:bCs w:val="0"/>
        <w:color w:val="auto"/>
        <w:kern w:val="1"/>
        <w:sz w:val="20"/>
        <w:szCs w:val="20"/>
        <w:lang w:eastAsia="pl-PL"/>
      </w:rPr>
    </w:lvl>
  </w:abstractNum>
  <w:abstractNum w:abstractNumId="12" w15:restartNumberingAfterBreak="0">
    <w:nsid w:val="0000000D"/>
    <w:multiLevelType w:val="singleLevel"/>
    <w:tmpl w:val="B4A49636"/>
    <w:name w:val="WW8Num17"/>
    <w:lvl w:ilvl="0">
      <w:start w:val="1"/>
      <w:numFmt w:val="decimal"/>
      <w:lvlText w:val="%1)"/>
      <w:lvlJc w:val="left"/>
      <w:pPr>
        <w:tabs>
          <w:tab w:val="num" w:pos="0"/>
        </w:tabs>
        <w:ind w:left="1068" w:hanging="360"/>
      </w:pPr>
      <w:rPr>
        <w:rFonts w:ascii="Lato" w:eastAsia="Calibri" w:hAnsi="Lato" w:cs="Times New Roman" w:hint="default"/>
      </w:rPr>
    </w:lvl>
  </w:abstractNum>
  <w:abstractNum w:abstractNumId="13" w15:restartNumberingAfterBreak="0">
    <w:nsid w:val="0000000E"/>
    <w:multiLevelType w:val="singleLevel"/>
    <w:tmpl w:val="2D741EC6"/>
    <w:name w:val="WW8Num18"/>
    <w:lvl w:ilvl="0">
      <w:start w:val="1"/>
      <w:numFmt w:val="decimal"/>
      <w:lvlText w:val="%1)"/>
      <w:lvlJc w:val="left"/>
      <w:pPr>
        <w:tabs>
          <w:tab w:val="num" w:pos="0"/>
        </w:tabs>
        <w:ind w:left="720" w:hanging="360"/>
      </w:pPr>
      <w:rPr>
        <w:rFonts w:ascii="Arial" w:eastAsia="Times New Roman" w:hAnsi="Arial" w:cs="Arial" w:hint="default"/>
        <w:b w:val="0"/>
        <w:color w:val="auto"/>
        <w:kern w:val="1"/>
        <w:sz w:val="20"/>
        <w:szCs w:val="20"/>
        <w:lang w:eastAsia="pl-PL"/>
      </w:rPr>
    </w:lvl>
  </w:abstractNum>
  <w:abstractNum w:abstractNumId="14" w15:restartNumberingAfterBreak="0">
    <w:nsid w:val="0000000F"/>
    <w:multiLevelType w:val="singleLevel"/>
    <w:tmpl w:val="B8705A20"/>
    <w:name w:val="WW8Num20"/>
    <w:lvl w:ilvl="0">
      <w:start w:val="1"/>
      <w:numFmt w:val="decimal"/>
      <w:lvlText w:val="%1."/>
      <w:lvlJc w:val="left"/>
      <w:pPr>
        <w:tabs>
          <w:tab w:val="num" w:pos="0"/>
        </w:tabs>
        <w:ind w:left="360" w:hanging="360"/>
      </w:pPr>
      <w:rPr>
        <w:rFonts w:cs="Times New Roman"/>
        <w:b w:val="0"/>
        <w:bCs/>
        <w:color w:val="auto"/>
      </w:rPr>
    </w:lvl>
  </w:abstractNum>
  <w:abstractNum w:abstractNumId="15" w15:restartNumberingAfterBreak="0">
    <w:nsid w:val="00000010"/>
    <w:multiLevelType w:val="singleLevel"/>
    <w:tmpl w:val="00000010"/>
    <w:name w:val="WW8Num21"/>
    <w:lvl w:ilvl="0">
      <w:start w:val="1"/>
      <w:numFmt w:val="decimal"/>
      <w:lvlText w:val="%1)"/>
      <w:lvlJc w:val="left"/>
      <w:pPr>
        <w:tabs>
          <w:tab w:val="num" w:pos="0"/>
        </w:tabs>
        <w:ind w:left="1770" w:hanging="360"/>
      </w:pPr>
    </w:lvl>
  </w:abstractNum>
  <w:abstractNum w:abstractNumId="16" w15:restartNumberingAfterBreak="0">
    <w:nsid w:val="00000011"/>
    <w:multiLevelType w:val="singleLevel"/>
    <w:tmpl w:val="9AE4C2C4"/>
    <w:name w:val="WW8Num22"/>
    <w:lvl w:ilvl="0">
      <w:start w:val="1"/>
      <w:numFmt w:val="decimal"/>
      <w:lvlText w:val="%1)"/>
      <w:lvlJc w:val="left"/>
      <w:pPr>
        <w:tabs>
          <w:tab w:val="num" w:pos="0"/>
        </w:tabs>
        <w:ind w:left="927" w:hanging="360"/>
      </w:pPr>
      <w:rPr>
        <w:rFonts w:ascii="Calibri" w:eastAsia="Times New Roman" w:hAnsi="Calibri" w:cs="Calibri" w:hint="default"/>
        <w:sz w:val="20"/>
        <w:szCs w:val="20"/>
        <w:lang w:eastAsia="pl-PL"/>
      </w:rPr>
    </w:lvl>
  </w:abstractNum>
  <w:abstractNum w:abstractNumId="17" w15:restartNumberingAfterBreak="0">
    <w:nsid w:val="00000012"/>
    <w:multiLevelType w:val="singleLevel"/>
    <w:tmpl w:val="00000012"/>
    <w:name w:val="WW8Num23"/>
    <w:lvl w:ilvl="0">
      <w:start w:val="1"/>
      <w:numFmt w:val="decimal"/>
      <w:lvlText w:val="%1)"/>
      <w:lvlJc w:val="left"/>
      <w:pPr>
        <w:tabs>
          <w:tab w:val="num" w:pos="0"/>
        </w:tabs>
        <w:ind w:left="2164" w:hanging="360"/>
      </w:pPr>
      <w:rPr>
        <w:rFonts w:hint="default"/>
      </w:rPr>
    </w:lvl>
  </w:abstractNum>
  <w:abstractNum w:abstractNumId="18" w15:restartNumberingAfterBreak="0">
    <w:nsid w:val="00000013"/>
    <w:multiLevelType w:val="singleLevel"/>
    <w:tmpl w:val="E342FB14"/>
    <w:name w:val="WW8Num24"/>
    <w:lvl w:ilvl="0">
      <w:start w:val="1"/>
      <w:numFmt w:val="decimal"/>
      <w:lvlText w:val="%1."/>
      <w:lvlJc w:val="left"/>
      <w:pPr>
        <w:tabs>
          <w:tab w:val="num" w:pos="0"/>
        </w:tabs>
        <w:ind w:left="720" w:hanging="360"/>
      </w:pPr>
      <w:rPr>
        <w:rFonts w:asciiTheme="minorHAnsi" w:eastAsia="Times New Roman" w:hAnsiTheme="minorHAnsi" w:cstheme="minorHAnsi" w:hint="default"/>
        <w:b w:val="0"/>
        <w:bCs w:val="0"/>
        <w:color w:val="auto"/>
        <w:kern w:val="1"/>
        <w:sz w:val="20"/>
        <w:szCs w:val="20"/>
        <w:lang w:eastAsia="pl-PL"/>
      </w:rPr>
    </w:lvl>
  </w:abstractNum>
  <w:abstractNum w:abstractNumId="19" w15:restartNumberingAfterBreak="0">
    <w:nsid w:val="00000014"/>
    <w:multiLevelType w:val="singleLevel"/>
    <w:tmpl w:val="00000014"/>
    <w:name w:val="WW8Num26"/>
    <w:lvl w:ilvl="0">
      <w:start w:val="1"/>
      <w:numFmt w:val="lowerLetter"/>
      <w:lvlText w:val="%1)"/>
      <w:lvlJc w:val="left"/>
      <w:pPr>
        <w:tabs>
          <w:tab w:val="num" w:pos="0"/>
        </w:tabs>
        <w:ind w:left="906"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0" w15:restartNumberingAfterBreak="0">
    <w:nsid w:val="00000015"/>
    <w:multiLevelType w:val="multilevel"/>
    <w:tmpl w:val="78D60D5E"/>
    <w:name w:val="WW8Num30"/>
    <w:lvl w:ilvl="0">
      <w:start w:val="1"/>
      <w:numFmt w:val="decimal"/>
      <w:lvlText w:val="%1."/>
      <w:lvlJc w:val="left"/>
      <w:pPr>
        <w:tabs>
          <w:tab w:val="num" w:pos="0"/>
        </w:tabs>
        <w:ind w:left="360" w:hanging="360"/>
      </w:pPr>
      <w:rPr>
        <w:b w:val="0"/>
        <w:bCs w:val="0"/>
        <w:color w:val="auto"/>
      </w:rPr>
    </w:lvl>
    <w:lvl w:ilvl="1">
      <w:start w:val="1"/>
      <w:numFmt w:val="decimal"/>
      <w:lvlText w:val="%2)"/>
      <w:lvlJc w:val="left"/>
      <w:pPr>
        <w:tabs>
          <w:tab w:val="num" w:pos="0"/>
        </w:tabs>
        <w:ind w:left="1080" w:hanging="360"/>
      </w:pPr>
      <w:rPr>
        <w:rFonts w:ascii="Arial" w:hAnsi="Arial" w:cs="Arial" w:hint="default"/>
        <w:kern w:val="1"/>
        <w:sz w:val="20"/>
        <w:szCs w:val="20"/>
        <w:lang w:eastAsia="pl-PL"/>
      </w:rPr>
    </w:lvl>
    <w:lvl w:ilvl="2">
      <w:start w:val="1"/>
      <w:numFmt w:val="decimal"/>
      <w:lvlText w:val="%3)"/>
      <w:lvlJc w:val="left"/>
      <w:pPr>
        <w:tabs>
          <w:tab w:val="num" w:pos="0"/>
        </w:tabs>
        <w:ind w:left="1992" w:hanging="372"/>
      </w:pPr>
      <w:rPr>
        <w:rFonts w:ascii="Times New Roman" w:hAnsi="Times New Roman" w:cs="Times New Roman" w:hint="default"/>
        <w:kern w:val="1"/>
        <w:sz w:val="24"/>
        <w:szCs w:val="24"/>
        <w:lang w:eastAsia="pl-PL"/>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00000016"/>
    <w:multiLevelType w:val="multilevel"/>
    <w:tmpl w:val="01D45B7A"/>
    <w:name w:val="WW8Num31"/>
    <w:lvl w:ilvl="0">
      <w:start w:val="1"/>
      <w:numFmt w:val="decimal"/>
      <w:lvlText w:val="%1."/>
      <w:lvlJc w:val="left"/>
      <w:pPr>
        <w:tabs>
          <w:tab w:val="num" w:pos="0"/>
        </w:tabs>
        <w:ind w:left="720" w:hanging="360"/>
      </w:pPr>
      <w:rPr>
        <w:rFonts w:ascii="Calibri" w:eastAsia="Times New Roman" w:hAnsi="Calibri" w:cs="Calibri" w:hint="default"/>
        <w:b w:val="0"/>
        <w:sz w:val="20"/>
        <w:szCs w:val="20"/>
        <w:lang w:eastAsia="pl-PL"/>
      </w:rPr>
    </w:lvl>
    <w:lvl w:ilvl="1">
      <w:start w:val="1"/>
      <w:numFmt w:val="lowerLetter"/>
      <w:lvlText w:val="%2."/>
      <w:lvlJc w:val="left"/>
      <w:pPr>
        <w:tabs>
          <w:tab w:val="num" w:pos="0"/>
        </w:tabs>
        <w:ind w:left="1440" w:hanging="360"/>
      </w:pPr>
    </w:lvl>
    <w:lvl w:ilvl="2">
      <w:start w:val="1"/>
      <w:numFmt w:val="decimal"/>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0000017"/>
    <w:multiLevelType w:val="multilevel"/>
    <w:tmpl w:val="98847520"/>
    <w:name w:val="WW8Num32"/>
    <w:lvl w:ilvl="0">
      <w:start w:val="1"/>
      <w:numFmt w:val="decimal"/>
      <w:lvlText w:val="%1)"/>
      <w:lvlJc w:val="left"/>
      <w:pPr>
        <w:tabs>
          <w:tab w:val="num" w:pos="1080"/>
        </w:tabs>
        <w:ind w:left="1080" w:hanging="360"/>
      </w:pPr>
      <w:rPr>
        <w:rFonts w:hint="default"/>
        <w:color w:val="auto"/>
      </w:rPr>
    </w:lvl>
    <w:lvl w:ilvl="1">
      <w:start w:val="2"/>
      <w:numFmt w:val="decimal"/>
      <w:lvlText w:val="%2."/>
      <w:lvlJc w:val="left"/>
      <w:pPr>
        <w:tabs>
          <w:tab w:val="num" w:pos="1800"/>
        </w:tabs>
        <w:ind w:left="1800" w:hanging="360"/>
      </w:pPr>
      <w:rPr>
        <w:rFonts w:ascii="Calibri" w:hAnsi="Calibri" w:cs="Calibri" w:hint="default"/>
        <w:sz w:val="20"/>
        <w:szCs w:val="20"/>
        <w:lang w:eastAsia="pl-P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3" w15:restartNumberingAfterBreak="0">
    <w:nsid w:val="00000018"/>
    <w:multiLevelType w:val="singleLevel"/>
    <w:tmpl w:val="29005AD6"/>
    <w:name w:val="WW8Num33"/>
    <w:lvl w:ilvl="0">
      <w:start w:val="1"/>
      <w:numFmt w:val="decimal"/>
      <w:lvlText w:val="%1."/>
      <w:lvlJc w:val="left"/>
      <w:pPr>
        <w:tabs>
          <w:tab w:val="num" w:pos="0"/>
        </w:tabs>
        <w:ind w:left="720" w:hanging="360"/>
      </w:pPr>
      <w:rPr>
        <w:rFonts w:asciiTheme="minorHAnsi" w:eastAsia="Times New Roman" w:hAnsiTheme="minorHAnsi" w:cstheme="minorHAnsi" w:hint="default"/>
        <w:kern w:val="1"/>
        <w:sz w:val="20"/>
        <w:szCs w:val="20"/>
        <w:lang w:eastAsia="pl-PL"/>
      </w:rPr>
    </w:lvl>
  </w:abstractNum>
  <w:abstractNum w:abstractNumId="24" w15:restartNumberingAfterBreak="0">
    <w:nsid w:val="00000019"/>
    <w:multiLevelType w:val="singleLevel"/>
    <w:tmpl w:val="BCF44C0E"/>
    <w:name w:val="WW8Num34"/>
    <w:lvl w:ilvl="0">
      <w:start w:val="1"/>
      <w:numFmt w:val="decimal"/>
      <w:lvlText w:val="%1."/>
      <w:lvlJc w:val="left"/>
      <w:pPr>
        <w:tabs>
          <w:tab w:val="num" w:pos="0"/>
        </w:tabs>
        <w:ind w:left="720" w:hanging="360"/>
      </w:pPr>
      <w:rPr>
        <w:rFonts w:ascii="Lato" w:eastAsia="Times New Roman" w:hAnsi="Lato" w:cs="Times New Roman" w:hint="default"/>
        <w:b w:val="0"/>
        <w:bCs w:val="0"/>
        <w:color w:val="auto"/>
        <w:kern w:val="1"/>
        <w:sz w:val="20"/>
        <w:szCs w:val="20"/>
        <w:lang w:eastAsia="pl-PL"/>
      </w:rPr>
    </w:lvl>
  </w:abstractNum>
  <w:abstractNum w:abstractNumId="25" w15:restartNumberingAfterBreak="0">
    <w:nsid w:val="0000001A"/>
    <w:multiLevelType w:val="singleLevel"/>
    <w:tmpl w:val="FC1EB18A"/>
    <w:name w:val="WW8Num36"/>
    <w:lvl w:ilvl="0">
      <w:start w:val="1"/>
      <w:numFmt w:val="decimal"/>
      <w:lvlText w:val="%1)"/>
      <w:lvlJc w:val="left"/>
      <w:pPr>
        <w:tabs>
          <w:tab w:val="num" w:pos="0"/>
        </w:tabs>
        <w:ind w:left="1068" w:hanging="360"/>
      </w:pPr>
      <w:rPr>
        <w:rFonts w:hint="default"/>
        <w:b w:val="0"/>
        <w:bCs w:val="0"/>
      </w:rPr>
    </w:lvl>
  </w:abstractNum>
  <w:abstractNum w:abstractNumId="26" w15:restartNumberingAfterBreak="0">
    <w:nsid w:val="0000001B"/>
    <w:multiLevelType w:val="multilevel"/>
    <w:tmpl w:val="879E26FA"/>
    <w:name w:val="WW8Num37"/>
    <w:lvl w:ilvl="0">
      <w:start w:val="1"/>
      <w:numFmt w:val="decimal"/>
      <w:lvlText w:val="%1)"/>
      <w:lvlJc w:val="left"/>
      <w:pPr>
        <w:tabs>
          <w:tab w:val="num" w:pos="720"/>
        </w:tabs>
        <w:ind w:left="720" w:hanging="360"/>
      </w:pPr>
      <w:rPr>
        <w:rFonts w:ascii="Times New Roman" w:eastAsia="Times New Roman" w:hAnsi="Times New Roman" w:cs="Times New Roman" w:hint="default"/>
        <w:sz w:val="24"/>
        <w:szCs w:val="24"/>
        <w:lang w:eastAsia="pl-PL"/>
      </w:rPr>
    </w:lvl>
    <w:lvl w:ilvl="1">
      <w:start w:val="1"/>
      <w:numFmt w:val="decimal"/>
      <w:lvlText w:val="%2."/>
      <w:lvlJc w:val="left"/>
      <w:pPr>
        <w:tabs>
          <w:tab w:val="num" w:pos="1070"/>
        </w:tabs>
        <w:ind w:left="1070" w:hanging="360"/>
      </w:pPr>
      <w:rPr>
        <w:rFonts w:ascii="Arial" w:eastAsia="Times New Roman" w:hAnsi="Arial" w:cs="Arial" w:hint="default"/>
        <w:sz w:val="20"/>
        <w:szCs w:val="20"/>
        <w:lang w:eastAsia="pl-PL"/>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15:restartNumberingAfterBreak="0">
    <w:nsid w:val="0000001C"/>
    <w:multiLevelType w:val="multilevel"/>
    <w:tmpl w:val="00AAB67C"/>
    <w:lvl w:ilvl="0">
      <w:start w:val="1"/>
      <w:numFmt w:val="decimal"/>
      <w:lvlText w:val="%1)"/>
      <w:lvlJc w:val="left"/>
      <w:pPr>
        <w:tabs>
          <w:tab w:val="num" w:pos="709"/>
        </w:tabs>
        <w:ind w:left="720" w:hanging="360"/>
      </w:pPr>
    </w:lvl>
    <w:lvl w:ilvl="1">
      <w:start w:val="1"/>
      <w:numFmt w:val="lowerLetter"/>
      <w:lvlText w:val="%2)"/>
      <w:lvlJc w:val="left"/>
      <w:pPr>
        <w:tabs>
          <w:tab w:val="num" w:pos="1440"/>
        </w:tabs>
        <w:ind w:left="1440" w:hanging="360"/>
      </w:pPr>
      <w:rPr>
        <w:rFonts w:ascii="Calibri" w:eastAsia="Times New Roman" w:hAnsi="Calibri" w:cs="Calibri" w:hint="default"/>
        <w:sz w:val="20"/>
        <w:szCs w:val="20"/>
        <w:lang w:eastAsia="pl-PL"/>
      </w:rPr>
    </w:lvl>
    <w:lvl w:ilvl="2">
      <w:start w:val="1"/>
      <w:numFmt w:val="decimal"/>
      <w:lvlText w:val="%3."/>
      <w:lvlJc w:val="left"/>
      <w:pPr>
        <w:tabs>
          <w:tab w:val="num" w:pos="2160"/>
        </w:tabs>
        <w:ind w:left="2160" w:hanging="360"/>
      </w:pPr>
      <w:rPr>
        <w:b w:val="0"/>
        <w:bCs/>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050702E5"/>
    <w:multiLevelType w:val="hybridMultilevel"/>
    <w:tmpl w:val="A0AC8E5A"/>
    <w:lvl w:ilvl="0" w:tplc="FFFFFFFF">
      <w:start w:val="1"/>
      <w:numFmt w:val="lowerLetter"/>
      <w:lvlText w:val="%1)"/>
      <w:lvlJc w:val="left"/>
      <w:pPr>
        <w:ind w:left="720" w:hanging="360"/>
      </w:pPr>
    </w:lvl>
    <w:lvl w:ilvl="1" w:tplc="FFFFFFFF">
      <w:start w:val="1"/>
      <w:numFmt w:val="decimal"/>
      <w:lvlText w:val="%2)"/>
      <w:lvlJc w:val="left"/>
      <w:pPr>
        <w:ind w:left="1440" w:hanging="360"/>
      </w:pPr>
      <w:rPr>
        <w:rFonts w:hint="default"/>
      </w:rPr>
    </w:lvl>
    <w:lvl w:ilvl="2" w:tplc="FFFFFFFF">
      <w:start w:val="1"/>
      <w:numFmt w:val="bullet"/>
      <w:lvlText w:val=""/>
      <w:lvlJc w:val="left"/>
      <w:pPr>
        <w:ind w:left="2160" w:hanging="18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0CD747A5"/>
    <w:multiLevelType w:val="hybridMultilevel"/>
    <w:tmpl w:val="8DA2F0CC"/>
    <w:lvl w:ilvl="0" w:tplc="9F2C097E">
      <w:start w:val="1"/>
      <w:numFmt w:val="decimal"/>
      <w:lvlText w:val="%1)"/>
      <w:lvlJc w:val="left"/>
      <w:pPr>
        <w:tabs>
          <w:tab w:val="num" w:pos="1440"/>
        </w:tabs>
        <w:ind w:left="1440" w:hanging="360"/>
      </w:pPr>
      <w:rPr>
        <w:rFonts w:hint="default"/>
      </w:rPr>
    </w:lvl>
    <w:lvl w:ilvl="1" w:tplc="603A2952">
      <w:start w:val="3"/>
      <w:numFmt w:val="decimal"/>
      <w:lvlText w:val="%2."/>
      <w:lvlJc w:val="left"/>
      <w:pPr>
        <w:tabs>
          <w:tab w:val="num" w:pos="2160"/>
        </w:tabs>
        <w:ind w:left="2160" w:hanging="360"/>
      </w:pPr>
      <w:rPr>
        <w:rFonts w:hint="default"/>
      </w:rPr>
    </w:lvl>
    <w:lvl w:ilvl="2" w:tplc="0415001B">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0" w15:restartNumberingAfterBreak="0">
    <w:nsid w:val="0D077A76"/>
    <w:multiLevelType w:val="hybridMultilevel"/>
    <w:tmpl w:val="E550EB5C"/>
    <w:lvl w:ilvl="0" w:tplc="C3ECC96E">
      <w:start w:val="1"/>
      <w:numFmt w:val="decimal"/>
      <w:lvlText w:val="%1."/>
      <w:lvlJc w:val="left"/>
      <w:pPr>
        <w:tabs>
          <w:tab w:val="num" w:pos="1476"/>
        </w:tabs>
        <w:ind w:left="1476" w:hanging="396"/>
      </w:pPr>
      <w:rPr>
        <w:rFonts w:hint="default"/>
        <w:color w:val="auto"/>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0D982E0B"/>
    <w:multiLevelType w:val="hybridMultilevel"/>
    <w:tmpl w:val="4B4AEC7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start w:val="1"/>
      <w:numFmt w:val="bullet"/>
      <w:lvlText w:val="o"/>
      <w:lvlJc w:val="left"/>
      <w:pPr>
        <w:ind w:left="1866" w:hanging="360"/>
      </w:pPr>
      <w:rPr>
        <w:rFonts w:ascii="Courier New" w:hAnsi="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hint="default"/>
      </w:rPr>
    </w:lvl>
    <w:lvl w:ilvl="8" w:tplc="04150005">
      <w:start w:val="1"/>
      <w:numFmt w:val="bullet"/>
      <w:lvlText w:val=""/>
      <w:lvlJc w:val="left"/>
      <w:pPr>
        <w:ind w:left="6906" w:hanging="360"/>
      </w:pPr>
      <w:rPr>
        <w:rFonts w:ascii="Wingdings" w:hAnsi="Wingdings" w:hint="default"/>
      </w:rPr>
    </w:lvl>
  </w:abstractNum>
  <w:abstractNum w:abstractNumId="33" w15:restartNumberingAfterBreak="0">
    <w:nsid w:val="1D6B4D59"/>
    <w:multiLevelType w:val="multilevel"/>
    <w:tmpl w:val="C87CE314"/>
    <w:lvl w:ilvl="0">
      <w:start w:val="1"/>
      <w:numFmt w:val="decimal"/>
      <w:lvlText w:val="%1."/>
      <w:lvlJc w:val="left"/>
      <w:pPr>
        <w:ind w:left="1080" w:hanging="360"/>
      </w:pPr>
      <w:rPr>
        <w:rFonts w:cs="Times New Roman"/>
      </w:rPr>
    </w:lvl>
    <w:lvl w:ilvl="1">
      <w:start w:val="1"/>
      <w:numFmt w:val="lowerLetter"/>
      <w:lvlText w:val="%2)"/>
      <w:lvlJc w:val="left"/>
      <w:pPr>
        <w:ind w:left="1440" w:hanging="360"/>
      </w:pPr>
      <w:rPr>
        <w:rFonts w:cs="Times New Roman"/>
      </w:rPr>
    </w:lvl>
    <w:lvl w:ilvl="2">
      <w:start w:val="1"/>
      <w:numFmt w:val="upperRoman"/>
      <w:lvlText w:val="%3."/>
      <w:lvlJc w:val="right"/>
      <w:pPr>
        <w:ind w:left="1800" w:hanging="360"/>
      </w:pPr>
      <w:rPr>
        <w:rFonts w:cs="Times New Roman"/>
      </w:rPr>
    </w:lvl>
    <w:lvl w:ilvl="3">
      <w:start w:val="1"/>
      <w:numFmt w:val="decimal"/>
      <w:lvlText w:val="%4."/>
      <w:lvlJc w:val="left"/>
      <w:pPr>
        <w:ind w:left="2160" w:hanging="360"/>
      </w:pPr>
      <w:rPr>
        <w:rFonts w:cs="Times New Roman"/>
      </w:rPr>
    </w:lvl>
    <w:lvl w:ilvl="4">
      <w:start w:val="1"/>
      <w:numFmt w:val="decimal"/>
      <w:lvlText w:val="%5."/>
      <w:lvlJc w:val="left"/>
      <w:pPr>
        <w:ind w:left="2520" w:hanging="360"/>
      </w:pPr>
      <w:rPr>
        <w:rFonts w:cs="Times New Roman"/>
      </w:rPr>
    </w:lvl>
    <w:lvl w:ilvl="5">
      <w:start w:val="1"/>
      <w:numFmt w:val="decimal"/>
      <w:lvlText w:val="%6."/>
      <w:lvlJc w:val="left"/>
      <w:pPr>
        <w:ind w:left="2880" w:hanging="360"/>
      </w:pPr>
      <w:rPr>
        <w:rFonts w:cs="Times New Roman"/>
      </w:rPr>
    </w:lvl>
    <w:lvl w:ilvl="6">
      <w:start w:val="1"/>
      <w:numFmt w:val="decimal"/>
      <w:lvlText w:val="%7."/>
      <w:lvlJc w:val="left"/>
      <w:pPr>
        <w:ind w:left="3240" w:hanging="360"/>
      </w:pPr>
      <w:rPr>
        <w:rFonts w:cs="Times New Roman"/>
      </w:rPr>
    </w:lvl>
    <w:lvl w:ilvl="7">
      <w:start w:val="1"/>
      <w:numFmt w:val="decimal"/>
      <w:lvlText w:val="%8."/>
      <w:lvlJc w:val="left"/>
      <w:pPr>
        <w:ind w:left="3600" w:hanging="360"/>
      </w:pPr>
      <w:rPr>
        <w:rFonts w:cs="Times New Roman"/>
      </w:rPr>
    </w:lvl>
    <w:lvl w:ilvl="8">
      <w:start w:val="1"/>
      <w:numFmt w:val="decimal"/>
      <w:lvlText w:val="%9."/>
      <w:lvlJc w:val="left"/>
      <w:pPr>
        <w:ind w:left="3960" w:hanging="360"/>
      </w:pPr>
      <w:rPr>
        <w:rFonts w:cs="Times New Roman"/>
      </w:rPr>
    </w:lvl>
  </w:abstractNum>
  <w:abstractNum w:abstractNumId="34" w15:restartNumberingAfterBreak="0">
    <w:nsid w:val="1FD2732A"/>
    <w:multiLevelType w:val="hybridMultilevel"/>
    <w:tmpl w:val="DD98AAE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5" w15:restartNumberingAfterBreak="0">
    <w:nsid w:val="21736870"/>
    <w:multiLevelType w:val="hybridMultilevel"/>
    <w:tmpl w:val="9650019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6" w15:restartNumberingAfterBreak="0">
    <w:nsid w:val="24CA1E16"/>
    <w:multiLevelType w:val="hybridMultilevel"/>
    <w:tmpl w:val="DED2B678"/>
    <w:lvl w:ilvl="0" w:tplc="0415000F">
      <w:start w:val="1"/>
      <w:numFmt w:val="decimal"/>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2581721B"/>
    <w:multiLevelType w:val="hybridMultilevel"/>
    <w:tmpl w:val="394C6032"/>
    <w:lvl w:ilvl="0" w:tplc="D276A6BA">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62176B5"/>
    <w:multiLevelType w:val="hybridMultilevel"/>
    <w:tmpl w:val="EB189D3C"/>
    <w:lvl w:ilvl="0" w:tplc="82FC6300">
      <w:start w:val="1"/>
      <w:numFmt w:val="decimal"/>
      <w:lvlText w:val="%1."/>
      <w:lvlJc w:val="left"/>
      <w:pPr>
        <w:tabs>
          <w:tab w:val="num" w:pos="360"/>
        </w:tabs>
        <w:ind w:left="360" w:hanging="360"/>
      </w:pPr>
      <w:rPr>
        <w:rFonts w:hint="default"/>
        <w:i w:val="0"/>
        <w:iCs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9" w15:restartNumberingAfterBreak="0">
    <w:nsid w:val="269B5401"/>
    <w:multiLevelType w:val="hybridMultilevel"/>
    <w:tmpl w:val="F16A0934"/>
    <w:lvl w:ilvl="0" w:tplc="73B21044">
      <w:start w:val="1"/>
      <w:numFmt w:val="bullet"/>
      <w:lvlText w:val=""/>
      <w:lvlJc w:val="left"/>
      <w:pPr>
        <w:ind w:left="360" w:hanging="360"/>
      </w:pPr>
      <w:rPr>
        <w:rFonts w:ascii="Wingdings" w:hAnsi="Wingdings" w:hint="default"/>
        <w:color w:val="auto"/>
      </w:rPr>
    </w:lvl>
    <w:lvl w:ilvl="1" w:tplc="A9E425C2">
      <w:start w:val="1"/>
      <w:numFmt w:val="bullet"/>
      <w:lvlText w:val="□"/>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40" w15:restartNumberingAfterBreak="0">
    <w:nsid w:val="2E1F257B"/>
    <w:multiLevelType w:val="multilevel"/>
    <w:tmpl w:val="FACA9D12"/>
    <w:lvl w:ilvl="0">
      <w:start w:val="1"/>
      <w:numFmt w:val="decimal"/>
      <w:lvlText w:val="%1."/>
      <w:lvlJc w:val="left"/>
      <w:pPr>
        <w:tabs>
          <w:tab w:val="num" w:pos="0"/>
        </w:tabs>
        <w:ind w:left="360" w:hanging="360"/>
      </w:pPr>
      <w:rPr>
        <w:b w:val="0"/>
        <w:bCs w:val="0"/>
        <w:color w:val="auto"/>
      </w:rPr>
    </w:lvl>
    <w:lvl w:ilvl="1">
      <w:start w:val="1"/>
      <w:numFmt w:val="lowerLetter"/>
      <w:lvlText w:val="%2)"/>
      <w:lvlJc w:val="left"/>
      <w:pPr>
        <w:tabs>
          <w:tab w:val="num" w:pos="0"/>
        </w:tabs>
        <w:ind w:left="1080" w:hanging="360"/>
      </w:pPr>
      <w:rPr>
        <w:rFonts w:hint="default"/>
        <w:kern w:val="1"/>
        <w:sz w:val="20"/>
        <w:szCs w:val="20"/>
        <w:lang w:eastAsia="pl-PL"/>
      </w:rPr>
    </w:lvl>
    <w:lvl w:ilvl="2">
      <w:start w:val="1"/>
      <w:numFmt w:val="decimal"/>
      <w:lvlText w:val="%3)"/>
      <w:lvlJc w:val="left"/>
      <w:pPr>
        <w:tabs>
          <w:tab w:val="num" w:pos="0"/>
        </w:tabs>
        <w:ind w:left="1992" w:hanging="372"/>
      </w:pPr>
      <w:rPr>
        <w:rFonts w:ascii="Calibri" w:hAnsi="Calibri" w:cs="Calibri" w:hint="default"/>
        <w:kern w:val="1"/>
        <w:sz w:val="20"/>
        <w:szCs w:val="20"/>
        <w:lang w:eastAsia="pl-PL"/>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301C69A6"/>
    <w:multiLevelType w:val="hybridMultilevel"/>
    <w:tmpl w:val="DD98AAE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2" w15:restartNumberingAfterBreak="0">
    <w:nsid w:val="30FE4716"/>
    <w:multiLevelType w:val="multilevel"/>
    <w:tmpl w:val="940C0666"/>
    <w:lvl w:ilvl="0">
      <w:start w:val="1"/>
      <w:numFmt w:val="decimal"/>
      <w:lvlText w:val="%1."/>
      <w:lvlJc w:val="left"/>
      <w:pPr>
        <w:ind w:left="720" w:hanging="360"/>
      </w:pPr>
      <w:rPr>
        <w:rFonts w:cs="Times New Roman"/>
      </w:rPr>
    </w:lvl>
    <w:lvl w:ilvl="1">
      <w:start w:val="1"/>
      <w:numFmt w:val="lowerLetter"/>
      <w:lvlText w:val="%2)"/>
      <w:lvlJc w:val="left"/>
      <w:pPr>
        <w:ind w:left="1185" w:hanging="825"/>
      </w:pPr>
      <w:rPr>
        <w:rFonts w:cs="Times New Roman" w:hint="default"/>
      </w:rPr>
    </w:lvl>
    <w:lvl w:ilvl="2">
      <w:start w:val="1"/>
      <w:numFmt w:val="decimal"/>
      <w:isLgl/>
      <w:lvlText w:val="%1.%2.%3."/>
      <w:lvlJc w:val="left"/>
      <w:pPr>
        <w:ind w:left="1185" w:hanging="825"/>
      </w:pPr>
      <w:rPr>
        <w:rFonts w:cs="Times New Roman" w:hint="default"/>
      </w:rPr>
    </w:lvl>
    <w:lvl w:ilvl="3">
      <w:start w:val="1"/>
      <w:numFmt w:val="decimal"/>
      <w:isLgl/>
      <w:lvlText w:val="%1.%2.%3.%4."/>
      <w:lvlJc w:val="left"/>
      <w:pPr>
        <w:ind w:left="1185" w:hanging="825"/>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start w:val="1"/>
      <w:numFmt w:val="bullet"/>
      <w:lvlText w:val="o"/>
      <w:lvlJc w:val="left"/>
      <w:pPr>
        <w:ind w:left="1866" w:hanging="360"/>
      </w:pPr>
      <w:rPr>
        <w:rFonts w:ascii="Courier New" w:hAnsi="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hint="default"/>
      </w:rPr>
    </w:lvl>
    <w:lvl w:ilvl="8" w:tplc="04150005">
      <w:start w:val="1"/>
      <w:numFmt w:val="bullet"/>
      <w:lvlText w:val=""/>
      <w:lvlJc w:val="left"/>
      <w:pPr>
        <w:ind w:left="6906" w:hanging="360"/>
      </w:pPr>
      <w:rPr>
        <w:rFonts w:ascii="Wingdings" w:hAnsi="Wingdings" w:hint="default"/>
      </w:rPr>
    </w:lvl>
  </w:abstractNum>
  <w:abstractNum w:abstractNumId="44" w15:restartNumberingAfterBreak="0">
    <w:nsid w:val="33381E7B"/>
    <w:multiLevelType w:val="hybridMultilevel"/>
    <w:tmpl w:val="1CC6175C"/>
    <w:lvl w:ilvl="0" w:tplc="0415000F">
      <w:start w:val="1"/>
      <w:numFmt w:val="decimal"/>
      <w:lvlText w:val="%1."/>
      <w:lvlJc w:val="left"/>
      <w:pPr>
        <w:tabs>
          <w:tab w:val="num" w:pos="360"/>
        </w:tabs>
        <w:ind w:left="360" w:hanging="360"/>
      </w:pPr>
      <w:rPr>
        <w:rFonts w:cs="Times New Roman"/>
        <w:color w:val="auto"/>
      </w:rPr>
    </w:lvl>
    <w:lvl w:ilvl="1" w:tplc="29064E90">
      <w:start w:val="1"/>
      <w:numFmt w:val="decimal"/>
      <w:lvlText w:val="%2)"/>
      <w:lvlJc w:val="left"/>
      <w:pPr>
        <w:tabs>
          <w:tab w:val="num" w:pos="1080"/>
        </w:tabs>
        <w:ind w:left="1080" w:hanging="360"/>
      </w:pPr>
      <w:rPr>
        <w:rFonts w:ascii="Times New Roman" w:eastAsia="Times New Roman" w:hAnsi="Times New Roman" w:cs="Times New Roman"/>
      </w:rPr>
    </w:lvl>
    <w:lvl w:ilvl="2" w:tplc="0415001B">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45" w15:restartNumberingAfterBreak="0">
    <w:nsid w:val="378350EE"/>
    <w:multiLevelType w:val="multilevel"/>
    <w:tmpl w:val="197059A0"/>
    <w:lvl w:ilvl="0">
      <w:start w:val="1"/>
      <w:numFmt w:val="decimal"/>
      <w:lvlText w:val="%1."/>
      <w:lvlJc w:val="left"/>
      <w:pPr>
        <w:ind w:left="360" w:hanging="360"/>
      </w:pPr>
      <w:rPr>
        <w:rFonts w:hint="default"/>
      </w:rPr>
    </w:lvl>
    <w:lvl w:ilvl="1">
      <w:start w:val="1"/>
      <w:numFmt w:val="lowerLetter"/>
      <w:lvlText w:val="%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3823449D"/>
    <w:multiLevelType w:val="hybridMultilevel"/>
    <w:tmpl w:val="14404704"/>
    <w:lvl w:ilvl="0" w:tplc="CBC4C8D4">
      <w:start w:val="1"/>
      <w:numFmt w:val="decimal"/>
      <w:lvlText w:val="%1)"/>
      <w:lvlJc w:val="left"/>
      <w:pPr>
        <w:ind w:left="720" w:hanging="360"/>
      </w:pPr>
      <w:rPr>
        <w:rFonts w:ascii="Calibri" w:eastAsia="Times New Roman"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92C1C78"/>
    <w:multiLevelType w:val="hybridMultilevel"/>
    <w:tmpl w:val="BBDA2908"/>
    <w:lvl w:ilvl="0" w:tplc="96607742">
      <w:start w:val="1"/>
      <w:numFmt w:val="decimal"/>
      <w:lvlText w:val="%1."/>
      <w:lvlJc w:val="left"/>
      <w:pPr>
        <w:ind w:left="360" w:hanging="360"/>
      </w:pPr>
      <w:rPr>
        <w:rFonts w:cs="Times New Roman"/>
        <w:b w:val="0"/>
        <w:color w:val="auto"/>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3AAC234E"/>
    <w:multiLevelType w:val="hybridMultilevel"/>
    <w:tmpl w:val="E1C6E6D4"/>
    <w:lvl w:ilvl="0" w:tplc="FEBAADCA">
      <w:start w:val="1"/>
      <w:numFmt w:val="lowerLetter"/>
      <w:lvlText w:val="%1)"/>
      <w:lvlJc w:val="left"/>
      <w:pPr>
        <w:ind w:left="1068" w:hanging="360"/>
      </w:pPr>
      <w:rPr>
        <w:b w:val="0"/>
        <w:bCs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9" w15:restartNumberingAfterBreak="0">
    <w:nsid w:val="3ECE25F2"/>
    <w:multiLevelType w:val="hybridMultilevel"/>
    <w:tmpl w:val="A0AC8E5A"/>
    <w:lvl w:ilvl="0" w:tplc="04150017">
      <w:start w:val="1"/>
      <w:numFmt w:val="lowerLetter"/>
      <w:lvlText w:val="%1)"/>
      <w:lvlJc w:val="left"/>
      <w:pPr>
        <w:ind w:left="720" w:hanging="360"/>
      </w:pPr>
    </w:lvl>
    <w:lvl w:ilvl="1" w:tplc="959AB340">
      <w:start w:val="1"/>
      <w:numFmt w:val="decimal"/>
      <w:lvlText w:val="%2)"/>
      <w:lvlJc w:val="left"/>
      <w:pPr>
        <w:ind w:left="1440" w:hanging="360"/>
      </w:pPr>
      <w:rPr>
        <w:rFonts w:hint="default"/>
      </w:r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17911EB"/>
    <w:multiLevelType w:val="hybridMultilevel"/>
    <w:tmpl w:val="2C5058E6"/>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1" w15:restartNumberingAfterBreak="0">
    <w:nsid w:val="43B24783"/>
    <w:multiLevelType w:val="hybridMultilevel"/>
    <w:tmpl w:val="C6A676FC"/>
    <w:lvl w:ilvl="0" w:tplc="269A491A">
      <w:start w:val="1"/>
      <w:numFmt w:val="decimal"/>
      <w:lvlText w:val="%1."/>
      <w:lvlJc w:val="left"/>
      <w:pPr>
        <w:ind w:left="360" w:hanging="360"/>
      </w:pPr>
      <w:rPr>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9656458"/>
    <w:multiLevelType w:val="hybridMultilevel"/>
    <w:tmpl w:val="A2004E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4A600C69"/>
    <w:multiLevelType w:val="hybridMultilevel"/>
    <w:tmpl w:val="B636E334"/>
    <w:lvl w:ilvl="0" w:tplc="04150017">
      <w:start w:val="1"/>
      <w:numFmt w:val="lowerLetter"/>
      <w:lvlText w:val="%1)"/>
      <w:lvlJc w:val="left"/>
      <w:pPr>
        <w:ind w:left="1188" w:hanging="360"/>
      </w:pPr>
    </w:lvl>
    <w:lvl w:ilvl="1" w:tplc="04150019" w:tentative="1">
      <w:start w:val="1"/>
      <w:numFmt w:val="lowerLetter"/>
      <w:lvlText w:val="%2."/>
      <w:lvlJc w:val="left"/>
      <w:pPr>
        <w:ind w:left="1908" w:hanging="360"/>
      </w:pPr>
    </w:lvl>
    <w:lvl w:ilvl="2" w:tplc="0415001B" w:tentative="1">
      <w:start w:val="1"/>
      <w:numFmt w:val="lowerRoman"/>
      <w:lvlText w:val="%3."/>
      <w:lvlJc w:val="right"/>
      <w:pPr>
        <w:ind w:left="2628" w:hanging="180"/>
      </w:pPr>
    </w:lvl>
    <w:lvl w:ilvl="3" w:tplc="0415000F" w:tentative="1">
      <w:start w:val="1"/>
      <w:numFmt w:val="decimal"/>
      <w:lvlText w:val="%4."/>
      <w:lvlJc w:val="left"/>
      <w:pPr>
        <w:ind w:left="3348" w:hanging="360"/>
      </w:pPr>
    </w:lvl>
    <w:lvl w:ilvl="4" w:tplc="04150019" w:tentative="1">
      <w:start w:val="1"/>
      <w:numFmt w:val="lowerLetter"/>
      <w:lvlText w:val="%5."/>
      <w:lvlJc w:val="left"/>
      <w:pPr>
        <w:ind w:left="4068" w:hanging="360"/>
      </w:pPr>
    </w:lvl>
    <w:lvl w:ilvl="5" w:tplc="0415001B" w:tentative="1">
      <w:start w:val="1"/>
      <w:numFmt w:val="lowerRoman"/>
      <w:lvlText w:val="%6."/>
      <w:lvlJc w:val="right"/>
      <w:pPr>
        <w:ind w:left="4788" w:hanging="180"/>
      </w:pPr>
    </w:lvl>
    <w:lvl w:ilvl="6" w:tplc="0415000F" w:tentative="1">
      <w:start w:val="1"/>
      <w:numFmt w:val="decimal"/>
      <w:lvlText w:val="%7."/>
      <w:lvlJc w:val="left"/>
      <w:pPr>
        <w:ind w:left="5508" w:hanging="360"/>
      </w:pPr>
    </w:lvl>
    <w:lvl w:ilvl="7" w:tplc="04150019" w:tentative="1">
      <w:start w:val="1"/>
      <w:numFmt w:val="lowerLetter"/>
      <w:lvlText w:val="%8."/>
      <w:lvlJc w:val="left"/>
      <w:pPr>
        <w:ind w:left="6228" w:hanging="360"/>
      </w:pPr>
    </w:lvl>
    <w:lvl w:ilvl="8" w:tplc="0415001B" w:tentative="1">
      <w:start w:val="1"/>
      <w:numFmt w:val="lowerRoman"/>
      <w:lvlText w:val="%9."/>
      <w:lvlJc w:val="right"/>
      <w:pPr>
        <w:ind w:left="6948" w:hanging="180"/>
      </w:pPr>
    </w:lvl>
  </w:abstractNum>
  <w:abstractNum w:abstractNumId="54" w15:restartNumberingAfterBreak="0">
    <w:nsid w:val="4A630E8F"/>
    <w:multiLevelType w:val="hybridMultilevel"/>
    <w:tmpl w:val="6F86E2FC"/>
    <w:lvl w:ilvl="0" w:tplc="04150005">
      <w:start w:val="1"/>
      <w:numFmt w:val="bullet"/>
      <w:lvlText w:val=""/>
      <w:lvlJc w:val="left"/>
      <w:pPr>
        <w:ind w:left="360" w:hanging="360"/>
      </w:pPr>
      <w:rPr>
        <w:rFonts w:ascii="Wingdings" w:hAnsi="Wingdings"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55" w15:restartNumberingAfterBreak="0">
    <w:nsid w:val="52566BCD"/>
    <w:multiLevelType w:val="hybridMultilevel"/>
    <w:tmpl w:val="FB4E9B26"/>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28032D2"/>
    <w:multiLevelType w:val="hybridMultilevel"/>
    <w:tmpl w:val="7E2003AE"/>
    <w:lvl w:ilvl="0" w:tplc="0415000F">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53800B1C"/>
    <w:multiLevelType w:val="hybridMultilevel"/>
    <w:tmpl w:val="CABC3C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74132C3"/>
    <w:multiLevelType w:val="singleLevel"/>
    <w:tmpl w:val="6910FE5A"/>
    <w:lvl w:ilvl="0">
      <w:start w:val="1"/>
      <w:numFmt w:val="decimal"/>
      <w:lvlText w:val="%1."/>
      <w:lvlJc w:val="left"/>
      <w:pPr>
        <w:tabs>
          <w:tab w:val="num" w:pos="0"/>
        </w:tabs>
        <w:ind w:left="720" w:hanging="360"/>
      </w:pPr>
      <w:rPr>
        <w:rFonts w:ascii="Calibri" w:hAnsi="Calibri" w:cs="Calibri" w:hint="default"/>
        <w:color w:val="auto"/>
        <w:sz w:val="20"/>
        <w:szCs w:val="20"/>
      </w:rPr>
    </w:lvl>
  </w:abstractNum>
  <w:abstractNum w:abstractNumId="59" w15:restartNumberingAfterBreak="0">
    <w:nsid w:val="5ACF1158"/>
    <w:multiLevelType w:val="hybridMultilevel"/>
    <w:tmpl w:val="33A6D26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5E715AC1"/>
    <w:multiLevelType w:val="hybridMultilevel"/>
    <w:tmpl w:val="D610A4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E801D8A"/>
    <w:multiLevelType w:val="hybridMultilevel"/>
    <w:tmpl w:val="4DB6AB6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2" w15:restartNumberingAfterBreak="0">
    <w:nsid w:val="626A57E7"/>
    <w:multiLevelType w:val="hybridMultilevel"/>
    <w:tmpl w:val="DD98AAE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3" w15:restartNumberingAfterBreak="0">
    <w:nsid w:val="637414DB"/>
    <w:multiLevelType w:val="hybridMultilevel"/>
    <w:tmpl w:val="2F5415E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4" w15:restartNumberingAfterBreak="0">
    <w:nsid w:val="68107A76"/>
    <w:multiLevelType w:val="hybridMultilevel"/>
    <w:tmpl w:val="DD98AAE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5" w15:restartNumberingAfterBreak="0">
    <w:nsid w:val="6C7D5317"/>
    <w:multiLevelType w:val="singleLevel"/>
    <w:tmpl w:val="29005AD6"/>
    <w:lvl w:ilvl="0">
      <w:start w:val="1"/>
      <w:numFmt w:val="decimal"/>
      <w:lvlText w:val="%1."/>
      <w:lvlJc w:val="left"/>
      <w:pPr>
        <w:tabs>
          <w:tab w:val="num" w:pos="0"/>
        </w:tabs>
        <w:ind w:left="720" w:hanging="360"/>
      </w:pPr>
      <w:rPr>
        <w:rFonts w:asciiTheme="minorHAnsi" w:eastAsia="Times New Roman" w:hAnsiTheme="minorHAnsi" w:cstheme="minorHAnsi" w:hint="default"/>
        <w:kern w:val="1"/>
        <w:sz w:val="20"/>
        <w:szCs w:val="20"/>
        <w:lang w:eastAsia="pl-PL"/>
      </w:rPr>
    </w:lvl>
  </w:abstractNum>
  <w:abstractNum w:abstractNumId="66" w15:restartNumberingAfterBreak="0">
    <w:nsid w:val="6D4D6CA3"/>
    <w:multiLevelType w:val="multilevel"/>
    <w:tmpl w:val="8FE49106"/>
    <w:lvl w:ilvl="0">
      <w:start w:val="1"/>
      <w:numFmt w:val="decimal"/>
      <w:lvlText w:val="%1."/>
      <w:lvlJc w:val="left"/>
      <w:pPr>
        <w:ind w:left="720" w:hanging="360"/>
      </w:pPr>
      <w:rPr>
        <w:rFonts w:cs="Times New Roman"/>
      </w:rPr>
    </w:lvl>
    <w:lvl w:ilvl="1">
      <w:start w:val="5"/>
      <w:numFmt w:val="decimal"/>
      <w:isLgl/>
      <w:lvlText w:val="%1.%2."/>
      <w:lvlJc w:val="left"/>
      <w:pPr>
        <w:ind w:left="1185" w:hanging="825"/>
      </w:pPr>
      <w:rPr>
        <w:rFonts w:cs="Times New Roman" w:hint="default"/>
      </w:rPr>
    </w:lvl>
    <w:lvl w:ilvl="2">
      <w:start w:val="1"/>
      <w:numFmt w:val="decimal"/>
      <w:isLgl/>
      <w:lvlText w:val="%1.%2.%3."/>
      <w:lvlJc w:val="left"/>
      <w:pPr>
        <w:ind w:left="1185" w:hanging="825"/>
      </w:pPr>
      <w:rPr>
        <w:rFonts w:cs="Times New Roman" w:hint="default"/>
      </w:rPr>
    </w:lvl>
    <w:lvl w:ilvl="3">
      <w:start w:val="1"/>
      <w:numFmt w:val="decimal"/>
      <w:isLgl/>
      <w:lvlText w:val="%1.%2.%3.%4."/>
      <w:lvlJc w:val="left"/>
      <w:pPr>
        <w:ind w:left="1185" w:hanging="825"/>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7" w15:restartNumberingAfterBreak="0">
    <w:nsid w:val="72AD34C0"/>
    <w:multiLevelType w:val="hybridMultilevel"/>
    <w:tmpl w:val="798C4F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8" w15:restartNumberingAfterBreak="0">
    <w:nsid w:val="7A2D7326"/>
    <w:multiLevelType w:val="hybridMultilevel"/>
    <w:tmpl w:val="53D224E6"/>
    <w:lvl w:ilvl="0" w:tplc="04150011">
      <w:start w:val="1"/>
      <w:numFmt w:val="decimal"/>
      <w:lvlText w:val="%1)"/>
      <w:lvlJc w:val="left"/>
      <w:pPr>
        <w:ind w:left="732" w:hanging="360"/>
      </w:pPr>
      <w:rPr>
        <w:rFonts w:hint="default"/>
      </w:r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69" w15:restartNumberingAfterBreak="0">
    <w:nsid w:val="7B356E86"/>
    <w:multiLevelType w:val="hybridMultilevel"/>
    <w:tmpl w:val="FD02C702"/>
    <w:lvl w:ilvl="0" w:tplc="2CEE0384">
      <w:start w:val="1"/>
      <w:numFmt w:val="decimal"/>
      <w:lvlText w:val="%1)"/>
      <w:lvlJc w:val="left"/>
      <w:pPr>
        <w:ind w:left="1068" w:hanging="360"/>
      </w:pPr>
      <w:rPr>
        <w:rFonts w:ascii="Lato" w:eastAsia="Times New Roman" w:hAnsi="Lato" w:cs="Times New Roman" w:hint="default"/>
        <w:color w:val="auto"/>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70" w15:restartNumberingAfterBreak="0">
    <w:nsid w:val="7C5474C8"/>
    <w:multiLevelType w:val="hybridMultilevel"/>
    <w:tmpl w:val="7D6896CA"/>
    <w:lvl w:ilvl="0" w:tplc="CE729E0A">
      <w:start w:val="1"/>
      <w:numFmt w:val="decimal"/>
      <w:lvlText w:val="%1."/>
      <w:lvlJc w:val="left"/>
      <w:pPr>
        <w:ind w:left="705" w:hanging="705"/>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1" w15:restartNumberingAfterBreak="0">
    <w:nsid w:val="7CC57452"/>
    <w:multiLevelType w:val="hybridMultilevel"/>
    <w:tmpl w:val="4DB6AB6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72" w15:restartNumberingAfterBreak="0">
    <w:nsid w:val="7D921E6E"/>
    <w:multiLevelType w:val="hybridMultilevel"/>
    <w:tmpl w:val="3F589918"/>
    <w:lvl w:ilvl="0" w:tplc="04150017">
      <w:start w:val="1"/>
      <w:numFmt w:val="lowerLetter"/>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73" w15:restartNumberingAfterBreak="0">
    <w:nsid w:val="7F7C1BFA"/>
    <w:multiLevelType w:val="hybridMultilevel"/>
    <w:tmpl w:val="1F042096"/>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3"/>
  </w:num>
  <w:num w:numId="2">
    <w:abstractNumId w:val="5"/>
  </w:num>
  <w:num w:numId="3">
    <w:abstractNumId w:val="7"/>
  </w:num>
  <w:num w:numId="4">
    <w:abstractNumId w:val="8"/>
  </w:num>
  <w:num w:numId="5">
    <w:abstractNumId w:val="10"/>
  </w:num>
  <w:num w:numId="6">
    <w:abstractNumId w:val="11"/>
  </w:num>
  <w:num w:numId="7">
    <w:abstractNumId w:val="14"/>
  </w:num>
  <w:num w:numId="8">
    <w:abstractNumId w:val="16"/>
  </w:num>
  <w:num w:numId="9">
    <w:abstractNumId w:val="18"/>
  </w:num>
  <w:num w:numId="10">
    <w:abstractNumId w:val="21"/>
  </w:num>
  <w:num w:numId="11">
    <w:abstractNumId w:val="22"/>
  </w:num>
  <w:num w:numId="12">
    <w:abstractNumId w:val="23"/>
  </w:num>
  <w:num w:numId="13">
    <w:abstractNumId w:val="27"/>
  </w:num>
  <w:num w:numId="14">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1"/>
  </w:num>
  <w:num w:numId="16">
    <w:abstractNumId w:val="38"/>
  </w:num>
  <w:num w:numId="17">
    <w:abstractNumId w:val="29"/>
  </w:num>
  <w:num w:numId="18">
    <w:abstractNumId w:val="46"/>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9"/>
  </w:num>
  <w:num w:numId="21">
    <w:abstractNumId w:val="70"/>
  </w:num>
  <w:num w:numId="22">
    <w:abstractNumId w:val="44"/>
  </w:num>
  <w:num w:numId="23">
    <w:abstractNumId w:val="69"/>
  </w:num>
  <w:num w:numId="2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66"/>
  </w:num>
  <w:num w:numId="27">
    <w:abstractNumId w:val="42"/>
  </w:num>
  <w:num w:numId="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7"/>
  </w:num>
  <w:num w:numId="36">
    <w:abstractNumId w:val="47"/>
  </w:num>
  <w:num w:numId="37">
    <w:abstractNumId w:val="63"/>
  </w:num>
  <w:num w:numId="38">
    <w:abstractNumId w:val="56"/>
  </w:num>
  <w:num w:numId="39">
    <w:abstractNumId w:val="54"/>
  </w:num>
  <w:num w:numId="40">
    <w:abstractNumId w:val="39"/>
  </w:num>
  <w:num w:numId="41">
    <w:abstractNumId w:val="32"/>
  </w:num>
  <w:num w:numId="42">
    <w:abstractNumId w:val="43"/>
  </w:num>
  <w:num w:numId="43">
    <w:abstractNumId w:val="37"/>
  </w:num>
  <w:num w:numId="44">
    <w:abstractNumId w:val="58"/>
  </w:num>
  <w:num w:numId="45">
    <w:abstractNumId w:val="31"/>
  </w:num>
  <w:num w:numId="46">
    <w:abstractNumId w:val="52"/>
  </w:num>
  <w:num w:numId="47">
    <w:abstractNumId w:val="48"/>
  </w:num>
  <w:num w:numId="48">
    <w:abstractNumId w:val="57"/>
  </w:num>
  <w:num w:numId="49">
    <w:abstractNumId w:val="49"/>
  </w:num>
  <w:num w:numId="50">
    <w:abstractNumId w:val="50"/>
  </w:num>
  <w:num w:numId="51">
    <w:abstractNumId w:val="40"/>
  </w:num>
  <w:num w:numId="52">
    <w:abstractNumId w:val="53"/>
  </w:num>
  <w:num w:numId="53">
    <w:abstractNumId w:val="72"/>
  </w:num>
  <w:num w:numId="54">
    <w:abstractNumId w:val="45"/>
  </w:num>
  <w:num w:numId="55">
    <w:abstractNumId w:val="60"/>
  </w:num>
  <w:num w:numId="56">
    <w:abstractNumId w:val="68"/>
  </w:num>
  <w:num w:numId="57">
    <w:abstractNumId w:val="55"/>
  </w:num>
  <w:num w:numId="58">
    <w:abstractNumId w:val="28"/>
  </w:num>
  <w:num w:numId="59">
    <w:abstractNumId w:val="6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2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0D4"/>
    <w:rsid w:val="00000360"/>
    <w:rsid w:val="0000068F"/>
    <w:rsid w:val="0000214D"/>
    <w:rsid w:val="00003D00"/>
    <w:rsid w:val="0000446E"/>
    <w:rsid w:val="0000546E"/>
    <w:rsid w:val="00007E4C"/>
    <w:rsid w:val="0001200B"/>
    <w:rsid w:val="00012551"/>
    <w:rsid w:val="0001330E"/>
    <w:rsid w:val="000133AE"/>
    <w:rsid w:val="00015388"/>
    <w:rsid w:val="00016498"/>
    <w:rsid w:val="0001738E"/>
    <w:rsid w:val="0002296B"/>
    <w:rsid w:val="00023151"/>
    <w:rsid w:val="000241A2"/>
    <w:rsid w:val="00026282"/>
    <w:rsid w:val="0002666B"/>
    <w:rsid w:val="00026B5B"/>
    <w:rsid w:val="00027FFD"/>
    <w:rsid w:val="00031F09"/>
    <w:rsid w:val="00032847"/>
    <w:rsid w:val="00033A7D"/>
    <w:rsid w:val="0003526E"/>
    <w:rsid w:val="00036152"/>
    <w:rsid w:val="00036BF0"/>
    <w:rsid w:val="00036EEB"/>
    <w:rsid w:val="00036FB8"/>
    <w:rsid w:val="00040690"/>
    <w:rsid w:val="00040DDB"/>
    <w:rsid w:val="00041BB1"/>
    <w:rsid w:val="000423C6"/>
    <w:rsid w:val="0004290A"/>
    <w:rsid w:val="00042938"/>
    <w:rsid w:val="00047D4A"/>
    <w:rsid w:val="00047F55"/>
    <w:rsid w:val="00051087"/>
    <w:rsid w:val="00051ED1"/>
    <w:rsid w:val="00052681"/>
    <w:rsid w:val="000531E9"/>
    <w:rsid w:val="00053278"/>
    <w:rsid w:val="00054880"/>
    <w:rsid w:val="0005571A"/>
    <w:rsid w:val="00056185"/>
    <w:rsid w:val="0005651D"/>
    <w:rsid w:val="00056D2E"/>
    <w:rsid w:val="00056F68"/>
    <w:rsid w:val="00057A94"/>
    <w:rsid w:val="000629C3"/>
    <w:rsid w:val="000633CC"/>
    <w:rsid w:val="0006411B"/>
    <w:rsid w:val="0006769C"/>
    <w:rsid w:val="00067B71"/>
    <w:rsid w:val="00071E51"/>
    <w:rsid w:val="00072687"/>
    <w:rsid w:val="00072980"/>
    <w:rsid w:val="000732C2"/>
    <w:rsid w:val="000744EB"/>
    <w:rsid w:val="00081A62"/>
    <w:rsid w:val="00082569"/>
    <w:rsid w:val="000845B9"/>
    <w:rsid w:val="00085662"/>
    <w:rsid w:val="000876FC"/>
    <w:rsid w:val="00090153"/>
    <w:rsid w:val="00091608"/>
    <w:rsid w:val="0009164B"/>
    <w:rsid w:val="0009405B"/>
    <w:rsid w:val="00095187"/>
    <w:rsid w:val="00097750"/>
    <w:rsid w:val="000A3B17"/>
    <w:rsid w:val="000A6690"/>
    <w:rsid w:val="000A7C4D"/>
    <w:rsid w:val="000B130B"/>
    <w:rsid w:val="000B249E"/>
    <w:rsid w:val="000B2BBD"/>
    <w:rsid w:val="000B2FF2"/>
    <w:rsid w:val="000B3F94"/>
    <w:rsid w:val="000B57DC"/>
    <w:rsid w:val="000B5F61"/>
    <w:rsid w:val="000B7313"/>
    <w:rsid w:val="000B7F3B"/>
    <w:rsid w:val="000C0C19"/>
    <w:rsid w:val="000C141E"/>
    <w:rsid w:val="000C29E1"/>
    <w:rsid w:val="000C3461"/>
    <w:rsid w:val="000C377D"/>
    <w:rsid w:val="000C4459"/>
    <w:rsid w:val="000C48E0"/>
    <w:rsid w:val="000C6F28"/>
    <w:rsid w:val="000C726F"/>
    <w:rsid w:val="000D1455"/>
    <w:rsid w:val="000D1A8F"/>
    <w:rsid w:val="000D233B"/>
    <w:rsid w:val="000D31D3"/>
    <w:rsid w:val="000D395A"/>
    <w:rsid w:val="000E0E0C"/>
    <w:rsid w:val="000E2128"/>
    <w:rsid w:val="000E3E70"/>
    <w:rsid w:val="000E4209"/>
    <w:rsid w:val="000E4CD8"/>
    <w:rsid w:val="000E5D11"/>
    <w:rsid w:val="000E6789"/>
    <w:rsid w:val="000F01BF"/>
    <w:rsid w:val="000F1452"/>
    <w:rsid w:val="000F21CA"/>
    <w:rsid w:val="000F25A9"/>
    <w:rsid w:val="000F63F0"/>
    <w:rsid w:val="000F700B"/>
    <w:rsid w:val="000F723F"/>
    <w:rsid w:val="000F7817"/>
    <w:rsid w:val="00101E5D"/>
    <w:rsid w:val="0010308D"/>
    <w:rsid w:val="001056AE"/>
    <w:rsid w:val="00105F71"/>
    <w:rsid w:val="0010710F"/>
    <w:rsid w:val="00110741"/>
    <w:rsid w:val="001109B5"/>
    <w:rsid w:val="0011231D"/>
    <w:rsid w:val="00112B35"/>
    <w:rsid w:val="00112C01"/>
    <w:rsid w:val="001173B1"/>
    <w:rsid w:val="001203CA"/>
    <w:rsid w:val="00123333"/>
    <w:rsid w:val="001251AB"/>
    <w:rsid w:val="00125F0D"/>
    <w:rsid w:val="00126A18"/>
    <w:rsid w:val="001275C4"/>
    <w:rsid w:val="00130998"/>
    <w:rsid w:val="001317FA"/>
    <w:rsid w:val="00131924"/>
    <w:rsid w:val="00131ABB"/>
    <w:rsid w:val="0013385E"/>
    <w:rsid w:val="00133F58"/>
    <w:rsid w:val="00135B1E"/>
    <w:rsid w:val="001369F2"/>
    <w:rsid w:val="00136B6C"/>
    <w:rsid w:val="001376E8"/>
    <w:rsid w:val="00150FDF"/>
    <w:rsid w:val="00154D16"/>
    <w:rsid w:val="00156C23"/>
    <w:rsid w:val="00162123"/>
    <w:rsid w:val="001650E0"/>
    <w:rsid w:val="00171850"/>
    <w:rsid w:val="0017218A"/>
    <w:rsid w:val="00172379"/>
    <w:rsid w:val="00172A0F"/>
    <w:rsid w:val="00174A70"/>
    <w:rsid w:val="00174B01"/>
    <w:rsid w:val="00174B19"/>
    <w:rsid w:val="00176043"/>
    <w:rsid w:val="001760B2"/>
    <w:rsid w:val="001761D9"/>
    <w:rsid w:val="00176EA1"/>
    <w:rsid w:val="001838A6"/>
    <w:rsid w:val="00185FFC"/>
    <w:rsid w:val="0018737D"/>
    <w:rsid w:val="00192B45"/>
    <w:rsid w:val="00192D88"/>
    <w:rsid w:val="00193238"/>
    <w:rsid w:val="00194874"/>
    <w:rsid w:val="00195381"/>
    <w:rsid w:val="00195674"/>
    <w:rsid w:val="0019644D"/>
    <w:rsid w:val="00196809"/>
    <w:rsid w:val="00196C52"/>
    <w:rsid w:val="0019777B"/>
    <w:rsid w:val="001A0DB8"/>
    <w:rsid w:val="001A0F8D"/>
    <w:rsid w:val="001A191C"/>
    <w:rsid w:val="001A1B63"/>
    <w:rsid w:val="001A2232"/>
    <w:rsid w:val="001A4E9B"/>
    <w:rsid w:val="001A5180"/>
    <w:rsid w:val="001A539F"/>
    <w:rsid w:val="001A59AC"/>
    <w:rsid w:val="001A6041"/>
    <w:rsid w:val="001B126A"/>
    <w:rsid w:val="001B55BF"/>
    <w:rsid w:val="001C19A3"/>
    <w:rsid w:val="001C20B0"/>
    <w:rsid w:val="001C2FBA"/>
    <w:rsid w:val="001C713C"/>
    <w:rsid w:val="001D1435"/>
    <w:rsid w:val="001D3F75"/>
    <w:rsid w:val="001D7223"/>
    <w:rsid w:val="001D7CF0"/>
    <w:rsid w:val="001E0BE9"/>
    <w:rsid w:val="001E11BC"/>
    <w:rsid w:val="001E2E12"/>
    <w:rsid w:val="001E44DB"/>
    <w:rsid w:val="001E7F1C"/>
    <w:rsid w:val="001F04D6"/>
    <w:rsid w:val="001F1D16"/>
    <w:rsid w:val="001F27BF"/>
    <w:rsid w:val="001F2ED6"/>
    <w:rsid w:val="001F62C5"/>
    <w:rsid w:val="002007D2"/>
    <w:rsid w:val="00201135"/>
    <w:rsid w:val="0020386F"/>
    <w:rsid w:val="002047D5"/>
    <w:rsid w:val="00205893"/>
    <w:rsid w:val="00207D0A"/>
    <w:rsid w:val="0021293C"/>
    <w:rsid w:val="0021348F"/>
    <w:rsid w:val="002151EA"/>
    <w:rsid w:val="00215C46"/>
    <w:rsid w:val="00220B57"/>
    <w:rsid w:val="002235FB"/>
    <w:rsid w:val="00223F42"/>
    <w:rsid w:val="00224B52"/>
    <w:rsid w:val="00226179"/>
    <w:rsid w:val="00226244"/>
    <w:rsid w:val="00226EB0"/>
    <w:rsid w:val="0022747B"/>
    <w:rsid w:val="0023066B"/>
    <w:rsid w:val="00230BC2"/>
    <w:rsid w:val="00232B63"/>
    <w:rsid w:val="0023478A"/>
    <w:rsid w:val="00240C67"/>
    <w:rsid w:val="002436E7"/>
    <w:rsid w:val="00243EA7"/>
    <w:rsid w:val="00245715"/>
    <w:rsid w:val="00246327"/>
    <w:rsid w:val="00246C09"/>
    <w:rsid w:val="002473B7"/>
    <w:rsid w:val="002513D1"/>
    <w:rsid w:val="00252A35"/>
    <w:rsid w:val="00253ABE"/>
    <w:rsid w:val="00256229"/>
    <w:rsid w:val="00257D23"/>
    <w:rsid w:val="00257FB9"/>
    <w:rsid w:val="00261101"/>
    <w:rsid w:val="00261323"/>
    <w:rsid w:val="0026149A"/>
    <w:rsid w:val="00261565"/>
    <w:rsid w:val="00262659"/>
    <w:rsid w:val="0026266A"/>
    <w:rsid w:val="002626B4"/>
    <w:rsid w:val="002639BA"/>
    <w:rsid w:val="0026799D"/>
    <w:rsid w:val="0027455E"/>
    <w:rsid w:val="00276A41"/>
    <w:rsid w:val="00276A9B"/>
    <w:rsid w:val="00282790"/>
    <w:rsid w:val="00282C44"/>
    <w:rsid w:val="00283304"/>
    <w:rsid w:val="00283528"/>
    <w:rsid w:val="002867E6"/>
    <w:rsid w:val="00291934"/>
    <w:rsid w:val="00292868"/>
    <w:rsid w:val="0029338B"/>
    <w:rsid w:val="002938C5"/>
    <w:rsid w:val="002943EE"/>
    <w:rsid w:val="00294C0C"/>
    <w:rsid w:val="00294CE9"/>
    <w:rsid w:val="00296E58"/>
    <w:rsid w:val="002A1C8F"/>
    <w:rsid w:val="002A34FD"/>
    <w:rsid w:val="002A5B87"/>
    <w:rsid w:val="002B1242"/>
    <w:rsid w:val="002B1681"/>
    <w:rsid w:val="002B16BC"/>
    <w:rsid w:val="002B3F47"/>
    <w:rsid w:val="002B4C06"/>
    <w:rsid w:val="002B7AEA"/>
    <w:rsid w:val="002C195B"/>
    <w:rsid w:val="002C3DE4"/>
    <w:rsid w:val="002C5287"/>
    <w:rsid w:val="002C7D09"/>
    <w:rsid w:val="002D12A2"/>
    <w:rsid w:val="002D18EF"/>
    <w:rsid w:val="002D612E"/>
    <w:rsid w:val="002E21C6"/>
    <w:rsid w:val="002E2E41"/>
    <w:rsid w:val="002E32F2"/>
    <w:rsid w:val="002E48B9"/>
    <w:rsid w:val="002E4D4B"/>
    <w:rsid w:val="002E5D27"/>
    <w:rsid w:val="002E75A9"/>
    <w:rsid w:val="002F00DA"/>
    <w:rsid w:val="002F0ADB"/>
    <w:rsid w:val="002F0BBE"/>
    <w:rsid w:val="002F3B30"/>
    <w:rsid w:val="002F3EF6"/>
    <w:rsid w:val="002F47DE"/>
    <w:rsid w:val="002F51DF"/>
    <w:rsid w:val="002F6BE1"/>
    <w:rsid w:val="00302C42"/>
    <w:rsid w:val="00304299"/>
    <w:rsid w:val="003042CA"/>
    <w:rsid w:val="0031359C"/>
    <w:rsid w:val="003155F6"/>
    <w:rsid w:val="0032035A"/>
    <w:rsid w:val="003215FC"/>
    <w:rsid w:val="003219B0"/>
    <w:rsid w:val="003225C5"/>
    <w:rsid w:val="00324543"/>
    <w:rsid w:val="00324B06"/>
    <w:rsid w:val="00325C4C"/>
    <w:rsid w:val="00326121"/>
    <w:rsid w:val="003262BD"/>
    <w:rsid w:val="00326A67"/>
    <w:rsid w:val="00330D65"/>
    <w:rsid w:val="00330E1E"/>
    <w:rsid w:val="00331708"/>
    <w:rsid w:val="00331D3C"/>
    <w:rsid w:val="0033267D"/>
    <w:rsid w:val="00333F2A"/>
    <w:rsid w:val="00334D8B"/>
    <w:rsid w:val="0033610B"/>
    <w:rsid w:val="00336868"/>
    <w:rsid w:val="00340107"/>
    <w:rsid w:val="003402B7"/>
    <w:rsid w:val="0034215D"/>
    <w:rsid w:val="003421DA"/>
    <w:rsid w:val="00342A86"/>
    <w:rsid w:val="00344123"/>
    <w:rsid w:val="00345558"/>
    <w:rsid w:val="003478A2"/>
    <w:rsid w:val="00347DF7"/>
    <w:rsid w:val="003507DC"/>
    <w:rsid w:val="00350DD0"/>
    <w:rsid w:val="00354A53"/>
    <w:rsid w:val="0035533B"/>
    <w:rsid w:val="00355530"/>
    <w:rsid w:val="00355A38"/>
    <w:rsid w:val="00355B35"/>
    <w:rsid w:val="0035781F"/>
    <w:rsid w:val="003601B4"/>
    <w:rsid w:val="00363EE9"/>
    <w:rsid w:val="00364367"/>
    <w:rsid w:val="003647AA"/>
    <w:rsid w:val="003655F3"/>
    <w:rsid w:val="00365EAB"/>
    <w:rsid w:val="00365F44"/>
    <w:rsid w:val="00370460"/>
    <w:rsid w:val="003720BE"/>
    <w:rsid w:val="003722AF"/>
    <w:rsid w:val="0037334E"/>
    <w:rsid w:val="00373B56"/>
    <w:rsid w:val="00375128"/>
    <w:rsid w:val="0037550E"/>
    <w:rsid w:val="0037585E"/>
    <w:rsid w:val="00375B94"/>
    <w:rsid w:val="00375E28"/>
    <w:rsid w:val="00376C7D"/>
    <w:rsid w:val="003771C1"/>
    <w:rsid w:val="003819F2"/>
    <w:rsid w:val="00385503"/>
    <w:rsid w:val="00385D3B"/>
    <w:rsid w:val="00386629"/>
    <w:rsid w:val="0039009B"/>
    <w:rsid w:val="00392EA0"/>
    <w:rsid w:val="00393327"/>
    <w:rsid w:val="003934CE"/>
    <w:rsid w:val="00393BEA"/>
    <w:rsid w:val="0039479A"/>
    <w:rsid w:val="0039527E"/>
    <w:rsid w:val="00396033"/>
    <w:rsid w:val="003964E8"/>
    <w:rsid w:val="00396625"/>
    <w:rsid w:val="003A0F0D"/>
    <w:rsid w:val="003A184E"/>
    <w:rsid w:val="003A2E14"/>
    <w:rsid w:val="003B13C4"/>
    <w:rsid w:val="003B1867"/>
    <w:rsid w:val="003B1D29"/>
    <w:rsid w:val="003B2DE3"/>
    <w:rsid w:val="003B3466"/>
    <w:rsid w:val="003B4123"/>
    <w:rsid w:val="003B5C74"/>
    <w:rsid w:val="003B7DAA"/>
    <w:rsid w:val="003C1709"/>
    <w:rsid w:val="003C1FD6"/>
    <w:rsid w:val="003C5384"/>
    <w:rsid w:val="003D2151"/>
    <w:rsid w:val="003D6812"/>
    <w:rsid w:val="003D6884"/>
    <w:rsid w:val="003E0B90"/>
    <w:rsid w:val="003E252E"/>
    <w:rsid w:val="003E2BE7"/>
    <w:rsid w:val="003E594B"/>
    <w:rsid w:val="003E59DD"/>
    <w:rsid w:val="003E63E4"/>
    <w:rsid w:val="003E74CD"/>
    <w:rsid w:val="003F0599"/>
    <w:rsid w:val="003F0DFD"/>
    <w:rsid w:val="003F40D5"/>
    <w:rsid w:val="003F4D70"/>
    <w:rsid w:val="003F56BB"/>
    <w:rsid w:val="003F681B"/>
    <w:rsid w:val="003F7027"/>
    <w:rsid w:val="00400742"/>
    <w:rsid w:val="004019B6"/>
    <w:rsid w:val="00402942"/>
    <w:rsid w:val="0040395E"/>
    <w:rsid w:val="004043D2"/>
    <w:rsid w:val="00406602"/>
    <w:rsid w:val="0041103E"/>
    <w:rsid w:val="00412A3B"/>
    <w:rsid w:val="00412C84"/>
    <w:rsid w:val="00412D14"/>
    <w:rsid w:val="00412E23"/>
    <w:rsid w:val="00414BC1"/>
    <w:rsid w:val="00415BD1"/>
    <w:rsid w:val="00416F47"/>
    <w:rsid w:val="00417032"/>
    <w:rsid w:val="0041768F"/>
    <w:rsid w:val="004219BF"/>
    <w:rsid w:val="0042267B"/>
    <w:rsid w:val="00422E73"/>
    <w:rsid w:val="004237A6"/>
    <w:rsid w:val="004243BC"/>
    <w:rsid w:val="00425526"/>
    <w:rsid w:val="00425E08"/>
    <w:rsid w:val="00430EE6"/>
    <w:rsid w:val="0043368D"/>
    <w:rsid w:val="00433D29"/>
    <w:rsid w:val="004344AD"/>
    <w:rsid w:val="00434ECC"/>
    <w:rsid w:val="0043580D"/>
    <w:rsid w:val="00441A86"/>
    <w:rsid w:val="0044242C"/>
    <w:rsid w:val="00443CCF"/>
    <w:rsid w:val="00445E97"/>
    <w:rsid w:val="00445F76"/>
    <w:rsid w:val="00451C17"/>
    <w:rsid w:val="0045405C"/>
    <w:rsid w:val="004542FA"/>
    <w:rsid w:val="00460DE4"/>
    <w:rsid w:val="004616DC"/>
    <w:rsid w:val="00461FE7"/>
    <w:rsid w:val="004645A3"/>
    <w:rsid w:val="00464CEA"/>
    <w:rsid w:val="004651E7"/>
    <w:rsid w:val="00466B25"/>
    <w:rsid w:val="00467DD4"/>
    <w:rsid w:val="0047051D"/>
    <w:rsid w:val="00472B28"/>
    <w:rsid w:val="004740E6"/>
    <w:rsid w:val="00475332"/>
    <w:rsid w:val="00477321"/>
    <w:rsid w:val="004804F6"/>
    <w:rsid w:val="00484789"/>
    <w:rsid w:val="00484F69"/>
    <w:rsid w:val="00485863"/>
    <w:rsid w:val="00485C85"/>
    <w:rsid w:val="00485F54"/>
    <w:rsid w:val="00487433"/>
    <w:rsid w:val="004878A8"/>
    <w:rsid w:val="00490E14"/>
    <w:rsid w:val="004915D2"/>
    <w:rsid w:val="00491E1E"/>
    <w:rsid w:val="00492172"/>
    <w:rsid w:val="00493BB0"/>
    <w:rsid w:val="00493EC1"/>
    <w:rsid w:val="00493F52"/>
    <w:rsid w:val="00494DD8"/>
    <w:rsid w:val="0049504C"/>
    <w:rsid w:val="004A02B6"/>
    <w:rsid w:val="004A1258"/>
    <w:rsid w:val="004A1512"/>
    <w:rsid w:val="004A17A3"/>
    <w:rsid w:val="004A6C64"/>
    <w:rsid w:val="004B0154"/>
    <w:rsid w:val="004B0622"/>
    <w:rsid w:val="004B1639"/>
    <w:rsid w:val="004B2E20"/>
    <w:rsid w:val="004B3EAF"/>
    <w:rsid w:val="004B67DA"/>
    <w:rsid w:val="004B743F"/>
    <w:rsid w:val="004C406D"/>
    <w:rsid w:val="004C4E4E"/>
    <w:rsid w:val="004C6734"/>
    <w:rsid w:val="004C7D72"/>
    <w:rsid w:val="004D052B"/>
    <w:rsid w:val="004D3BF2"/>
    <w:rsid w:val="004D4E3A"/>
    <w:rsid w:val="004D704A"/>
    <w:rsid w:val="004D7FE0"/>
    <w:rsid w:val="004E3D14"/>
    <w:rsid w:val="004E418B"/>
    <w:rsid w:val="004E4C47"/>
    <w:rsid w:val="004E6130"/>
    <w:rsid w:val="004E6A95"/>
    <w:rsid w:val="004F0AF9"/>
    <w:rsid w:val="004F3A17"/>
    <w:rsid w:val="004F44CE"/>
    <w:rsid w:val="004F47F5"/>
    <w:rsid w:val="004F4EA4"/>
    <w:rsid w:val="004F5E79"/>
    <w:rsid w:val="004F657A"/>
    <w:rsid w:val="004F668E"/>
    <w:rsid w:val="004F6C0B"/>
    <w:rsid w:val="004F7368"/>
    <w:rsid w:val="004F7E1D"/>
    <w:rsid w:val="00501758"/>
    <w:rsid w:val="0050600B"/>
    <w:rsid w:val="0050611D"/>
    <w:rsid w:val="005071AA"/>
    <w:rsid w:val="00510DBB"/>
    <w:rsid w:val="005129C8"/>
    <w:rsid w:val="005145E1"/>
    <w:rsid w:val="005161C1"/>
    <w:rsid w:val="00520122"/>
    <w:rsid w:val="00520254"/>
    <w:rsid w:val="00520BC0"/>
    <w:rsid w:val="00522B2C"/>
    <w:rsid w:val="00523B2F"/>
    <w:rsid w:val="00533DAD"/>
    <w:rsid w:val="0053655E"/>
    <w:rsid w:val="005366D4"/>
    <w:rsid w:val="00537B20"/>
    <w:rsid w:val="005418A0"/>
    <w:rsid w:val="0054258D"/>
    <w:rsid w:val="005429FE"/>
    <w:rsid w:val="00543023"/>
    <w:rsid w:val="00543142"/>
    <w:rsid w:val="00545F70"/>
    <w:rsid w:val="00546528"/>
    <w:rsid w:val="00552D82"/>
    <w:rsid w:val="00553D8B"/>
    <w:rsid w:val="005550CE"/>
    <w:rsid w:val="00555242"/>
    <w:rsid w:val="00556D25"/>
    <w:rsid w:val="00557F7E"/>
    <w:rsid w:val="00560132"/>
    <w:rsid w:val="00560845"/>
    <w:rsid w:val="0056385C"/>
    <w:rsid w:val="0056468D"/>
    <w:rsid w:val="00565159"/>
    <w:rsid w:val="005654AE"/>
    <w:rsid w:val="005658D3"/>
    <w:rsid w:val="00565C44"/>
    <w:rsid w:val="00566CD2"/>
    <w:rsid w:val="005672FB"/>
    <w:rsid w:val="0056774E"/>
    <w:rsid w:val="00570374"/>
    <w:rsid w:val="0057039E"/>
    <w:rsid w:val="00571431"/>
    <w:rsid w:val="005730F8"/>
    <w:rsid w:val="00580780"/>
    <w:rsid w:val="005814B8"/>
    <w:rsid w:val="005852C5"/>
    <w:rsid w:val="00585344"/>
    <w:rsid w:val="00585944"/>
    <w:rsid w:val="005860D4"/>
    <w:rsid w:val="00590133"/>
    <w:rsid w:val="00591D06"/>
    <w:rsid w:val="0059342B"/>
    <w:rsid w:val="005964EE"/>
    <w:rsid w:val="0059658C"/>
    <w:rsid w:val="005A1454"/>
    <w:rsid w:val="005A1CCA"/>
    <w:rsid w:val="005A4107"/>
    <w:rsid w:val="005A692C"/>
    <w:rsid w:val="005A6CCC"/>
    <w:rsid w:val="005B0FF5"/>
    <w:rsid w:val="005B1FD2"/>
    <w:rsid w:val="005B4166"/>
    <w:rsid w:val="005B5197"/>
    <w:rsid w:val="005C027B"/>
    <w:rsid w:val="005C18BB"/>
    <w:rsid w:val="005C4661"/>
    <w:rsid w:val="005C5C9D"/>
    <w:rsid w:val="005C7CF8"/>
    <w:rsid w:val="005D1156"/>
    <w:rsid w:val="005D12AF"/>
    <w:rsid w:val="005D1F8F"/>
    <w:rsid w:val="005D28F7"/>
    <w:rsid w:val="005E0A2B"/>
    <w:rsid w:val="005E2762"/>
    <w:rsid w:val="005E4963"/>
    <w:rsid w:val="005E4B8A"/>
    <w:rsid w:val="005E65CC"/>
    <w:rsid w:val="005E70B4"/>
    <w:rsid w:val="005F0BDA"/>
    <w:rsid w:val="005F4A45"/>
    <w:rsid w:val="00600EC7"/>
    <w:rsid w:val="00602395"/>
    <w:rsid w:val="00604794"/>
    <w:rsid w:val="0060690D"/>
    <w:rsid w:val="00610070"/>
    <w:rsid w:val="00614B5C"/>
    <w:rsid w:val="006156A5"/>
    <w:rsid w:val="00615B88"/>
    <w:rsid w:val="00621276"/>
    <w:rsid w:val="006222E4"/>
    <w:rsid w:val="00622B26"/>
    <w:rsid w:val="00622C62"/>
    <w:rsid w:val="006237BF"/>
    <w:rsid w:val="006245D1"/>
    <w:rsid w:val="00625177"/>
    <w:rsid w:val="006256EE"/>
    <w:rsid w:val="00627153"/>
    <w:rsid w:val="006272FE"/>
    <w:rsid w:val="0063026C"/>
    <w:rsid w:val="00630400"/>
    <w:rsid w:val="00631B61"/>
    <w:rsid w:val="006328D6"/>
    <w:rsid w:val="0063485D"/>
    <w:rsid w:val="006375CD"/>
    <w:rsid w:val="00640A9C"/>
    <w:rsid w:val="00642964"/>
    <w:rsid w:val="006460CE"/>
    <w:rsid w:val="00647C7C"/>
    <w:rsid w:val="00651B20"/>
    <w:rsid w:val="006528C1"/>
    <w:rsid w:val="006543F3"/>
    <w:rsid w:val="0065443B"/>
    <w:rsid w:val="00656742"/>
    <w:rsid w:val="0066122A"/>
    <w:rsid w:val="006620EE"/>
    <w:rsid w:val="00662761"/>
    <w:rsid w:val="00665F3F"/>
    <w:rsid w:val="00670C9F"/>
    <w:rsid w:val="00670CCD"/>
    <w:rsid w:val="00670DA7"/>
    <w:rsid w:val="0067510F"/>
    <w:rsid w:val="006761C4"/>
    <w:rsid w:val="00677221"/>
    <w:rsid w:val="0068104A"/>
    <w:rsid w:val="0068190C"/>
    <w:rsid w:val="00681E11"/>
    <w:rsid w:val="00681F62"/>
    <w:rsid w:val="00681FED"/>
    <w:rsid w:val="00682054"/>
    <w:rsid w:val="00682661"/>
    <w:rsid w:val="00683719"/>
    <w:rsid w:val="00687DBB"/>
    <w:rsid w:val="006906D5"/>
    <w:rsid w:val="0069235C"/>
    <w:rsid w:val="0069511C"/>
    <w:rsid w:val="00695369"/>
    <w:rsid w:val="00697B12"/>
    <w:rsid w:val="00697EDD"/>
    <w:rsid w:val="006A0BA4"/>
    <w:rsid w:val="006A26E1"/>
    <w:rsid w:val="006A41A6"/>
    <w:rsid w:val="006A531B"/>
    <w:rsid w:val="006A7D39"/>
    <w:rsid w:val="006B15A8"/>
    <w:rsid w:val="006B2251"/>
    <w:rsid w:val="006B2DF2"/>
    <w:rsid w:val="006B300E"/>
    <w:rsid w:val="006B30E4"/>
    <w:rsid w:val="006B35EE"/>
    <w:rsid w:val="006B3D18"/>
    <w:rsid w:val="006B5841"/>
    <w:rsid w:val="006B7D73"/>
    <w:rsid w:val="006C231B"/>
    <w:rsid w:val="006C4144"/>
    <w:rsid w:val="006C530C"/>
    <w:rsid w:val="006C6C82"/>
    <w:rsid w:val="006C7A75"/>
    <w:rsid w:val="006D21DF"/>
    <w:rsid w:val="006D2214"/>
    <w:rsid w:val="006D2990"/>
    <w:rsid w:val="006D4CB8"/>
    <w:rsid w:val="006D518B"/>
    <w:rsid w:val="006D66E5"/>
    <w:rsid w:val="006E0366"/>
    <w:rsid w:val="006E597B"/>
    <w:rsid w:val="006E62BE"/>
    <w:rsid w:val="006E65FC"/>
    <w:rsid w:val="006E7ECD"/>
    <w:rsid w:val="006F26A3"/>
    <w:rsid w:val="006F39F5"/>
    <w:rsid w:val="006F3D8D"/>
    <w:rsid w:val="006F578A"/>
    <w:rsid w:val="006F5D64"/>
    <w:rsid w:val="006F6C34"/>
    <w:rsid w:val="006F76CF"/>
    <w:rsid w:val="007007CD"/>
    <w:rsid w:val="00700C7B"/>
    <w:rsid w:val="00700EF0"/>
    <w:rsid w:val="00703E36"/>
    <w:rsid w:val="00703F3C"/>
    <w:rsid w:val="0070590B"/>
    <w:rsid w:val="00707592"/>
    <w:rsid w:val="00707A93"/>
    <w:rsid w:val="0071022E"/>
    <w:rsid w:val="00710D1C"/>
    <w:rsid w:val="00713D4C"/>
    <w:rsid w:val="007144AA"/>
    <w:rsid w:val="0071513A"/>
    <w:rsid w:val="00716A95"/>
    <w:rsid w:val="00716B86"/>
    <w:rsid w:val="007204B0"/>
    <w:rsid w:val="00721A02"/>
    <w:rsid w:val="00721E9D"/>
    <w:rsid w:val="007231FD"/>
    <w:rsid w:val="00723DC4"/>
    <w:rsid w:val="00726345"/>
    <w:rsid w:val="007336E8"/>
    <w:rsid w:val="007341B4"/>
    <w:rsid w:val="00736C0E"/>
    <w:rsid w:val="0074053A"/>
    <w:rsid w:val="00742435"/>
    <w:rsid w:val="007447E9"/>
    <w:rsid w:val="007535A8"/>
    <w:rsid w:val="0075462B"/>
    <w:rsid w:val="0075481F"/>
    <w:rsid w:val="007555F0"/>
    <w:rsid w:val="00756BDE"/>
    <w:rsid w:val="0075776B"/>
    <w:rsid w:val="00757FFB"/>
    <w:rsid w:val="0076175A"/>
    <w:rsid w:val="007627FE"/>
    <w:rsid w:val="00763073"/>
    <w:rsid w:val="00763D9B"/>
    <w:rsid w:val="00770FED"/>
    <w:rsid w:val="00771221"/>
    <w:rsid w:val="00771779"/>
    <w:rsid w:val="00773B29"/>
    <w:rsid w:val="00775B18"/>
    <w:rsid w:val="00776079"/>
    <w:rsid w:val="007760D7"/>
    <w:rsid w:val="00777AB2"/>
    <w:rsid w:val="007801CB"/>
    <w:rsid w:val="0078206A"/>
    <w:rsid w:val="0078340E"/>
    <w:rsid w:val="00783472"/>
    <w:rsid w:val="0078356A"/>
    <w:rsid w:val="00783918"/>
    <w:rsid w:val="007856BF"/>
    <w:rsid w:val="00785C23"/>
    <w:rsid w:val="007867B6"/>
    <w:rsid w:val="007868EF"/>
    <w:rsid w:val="00787385"/>
    <w:rsid w:val="0078793A"/>
    <w:rsid w:val="00790238"/>
    <w:rsid w:val="007918BD"/>
    <w:rsid w:val="00794BDE"/>
    <w:rsid w:val="0079736A"/>
    <w:rsid w:val="00797F10"/>
    <w:rsid w:val="007A3EFE"/>
    <w:rsid w:val="007A5570"/>
    <w:rsid w:val="007A6152"/>
    <w:rsid w:val="007A643B"/>
    <w:rsid w:val="007A7365"/>
    <w:rsid w:val="007B1761"/>
    <w:rsid w:val="007B2167"/>
    <w:rsid w:val="007B35EA"/>
    <w:rsid w:val="007B4089"/>
    <w:rsid w:val="007B5402"/>
    <w:rsid w:val="007B7D44"/>
    <w:rsid w:val="007B7DA3"/>
    <w:rsid w:val="007C0837"/>
    <w:rsid w:val="007C0880"/>
    <w:rsid w:val="007C0CF6"/>
    <w:rsid w:val="007C0D03"/>
    <w:rsid w:val="007C3677"/>
    <w:rsid w:val="007C394D"/>
    <w:rsid w:val="007C468B"/>
    <w:rsid w:val="007C5F3F"/>
    <w:rsid w:val="007C6997"/>
    <w:rsid w:val="007C75C7"/>
    <w:rsid w:val="007C7C0C"/>
    <w:rsid w:val="007D0B80"/>
    <w:rsid w:val="007D4D8A"/>
    <w:rsid w:val="007D57F9"/>
    <w:rsid w:val="007D5EB4"/>
    <w:rsid w:val="007D6154"/>
    <w:rsid w:val="007D695F"/>
    <w:rsid w:val="007E13D2"/>
    <w:rsid w:val="007E754B"/>
    <w:rsid w:val="007E767A"/>
    <w:rsid w:val="007F06B8"/>
    <w:rsid w:val="007F27B4"/>
    <w:rsid w:val="007F2A76"/>
    <w:rsid w:val="007F388C"/>
    <w:rsid w:val="007F3DD2"/>
    <w:rsid w:val="007F491C"/>
    <w:rsid w:val="007F4C8D"/>
    <w:rsid w:val="007F5820"/>
    <w:rsid w:val="007F5FBA"/>
    <w:rsid w:val="007F75A5"/>
    <w:rsid w:val="008004A4"/>
    <w:rsid w:val="00801352"/>
    <w:rsid w:val="008035B2"/>
    <w:rsid w:val="00803807"/>
    <w:rsid w:val="00804114"/>
    <w:rsid w:val="00804859"/>
    <w:rsid w:val="00805346"/>
    <w:rsid w:val="0080635A"/>
    <w:rsid w:val="00806DD5"/>
    <w:rsid w:val="0081061D"/>
    <w:rsid w:val="00810728"/>
    <w:rsid w:val="00812988"/>
    <w:rsid w:val="00813E0B"/>
    <w:rsid w:val="0081443B"/>
    <w:rsid w:val="00816183"/>
    <w:rsid w:val="00816DFA"/>
    <w:rsid w:val="0081721A"/>
    <w:rsid w:val="008204ED"/>
    <w:rsid w:val="00822398"/>
    <w:rsid w:val="00822DD3"/>
    <w:rsid w:val="0082365A"/>
    <w:rsid w:val="00824AA1"/>
    <w:rsid w:val="00825B83"/>
    <w:rsid w:val="00827753"/>
    <w:rsid w:val="00827E60"/>
    <w:rsid w:val="008301E0"/>
    <w:rsid w:val="00831CA2"/>
    <w:rsid w:val="00832F4D"/>
    <w:rsid w:val="0083558E"/>
    <w:rsid w:val="00842E26"/>
    <w:rsid w:val="008478DD"/>
    <w:rsid w:val="00850671"/>
    <w:rsid w:val="00851044"/>
    <w:rsid w:val="008517A9"/>
    <w:rsid w:val="008519B5"/>
    <w:rsid w:val="00852254"/>
    <w:rsid w:val="0085450C"/>
    <w:rsid w:val="00855B99"/>
    <w:rsid w:val="00855C5A"/>
    <w:rsid w:val="00855E08"/>
    <w:rsid w:val="008563A6"/>
    <w:rsid w:val="0085673E"/>
    <w:rsid w:val="008611DB"/>
    <w:rsid w:val="008616D8"/>
    <w:rsid w:val="00863F06"/>
    <w:rsid w:val="0086500E"/>
    <w:rsid w:val="0086546E"/>
    <w:rsid w:val="0086665A"/>
    <w:rsid w:val="00870C1E"/>
    <w:rsid w:val="008744EB"/>
    <w:rsid w:val="00875191"/>
    <w:rsid w:val="00877128"/>
    <w:rsid w:val="00877420"/>
    <w:rsid w:val="00877BD1"/>
    <w:rsid w:val="00877DE6"/>
    <w:rsid w:val="00881378"/>
    <w:rsid w:val="00881BB7"/>
    <w:rsid w:val="00883FFB"/>
    <w:rsid w:val="008850AA"/>
    <w:rsid w:val="00886B59"/>
    <w:rsid w:val="008901C8"/>
    <w:rsid w:val="00890659"/>
    <w:rsid w:val="0089120E"/>
    <w:rsid w:val="00891C5D"/>
    <w:rsid w:val="008934E8"/>
    <w:rsid w:val="00895D01"/>
    <w:rsid w:val="0089657C"/>
    <w:rsid w:val="008965FE"/>
    <w:rsid w:val="00897115"/>
    <w:rsid w:val="00897DD0"/>
    <w:rsid w:val="008A0B20"/>
    <w:rsid w:val="008A27D0"/>
    <w:rsid w:val="008A3198"/>
    <w:rsid w:val="008A39FB"/>
    <w:rsid w:val="008A6E3A"/>
    <w:rsid w:val="008B154A"/>
    <w:rsid w:val="008B1B1A"/>
    <w:rsid w:val="008B27F6"/>
    <w:rsid w:val="008B63B2"/>
    <w:rsid w:val="008B73DB"/>
    <w:rsid w:val="008C233D"/>
    <w:rsid w:val="008C2A44"/>
    <w:rsid w:val="008C2AC9"/>
    <w:rsid w:val="008C4240"/>
    <w:rsid w:val="008C45F3"/>
    <w:rsid w:val="008D0100"/>
    <w:rsid w:val="008D40E6"/>
    <w:rsid w:val="008D4A50"/>
    <w:rsid w:val="008D5212"/>
    <w:rsid w:val="008D75FE"/>
    <w:rsid w:val="008D77A5"/>
    <w:rsid w:val="008E1240"/>
    <w:rsid w:val="008E3617"/>
    <w:rsid w:val="008E444A"/>
    <w:rsid w:val="008E5685"/>
    <w:rsid w:val="008E688E"/>
    <w:rsid w:val="008E6C9F"/>
    <w:rsid w:val="008E753C"/>
    <w:rsid w:val="008F52E6"/>
    <w:rsid w:val="008F5CCE"/>
    <w:rsid w:val="008F6061"/>
    <w:rsid w:val="008F6208"/>
    <w:rsid w:val="00901A42"/>
    <w:rsid w:val="0090230B"/>
    <w:rsid w:val="00902796"/>
    <w:rsid w:val="00902DF3"/>
    <w:rsid w:val="00903665"/>
    <w:rsid w:val="0090503A"/>
    <w:rsid w:val="009055FE"/>
    <w:rsid w:val="00907DAF"/>
    <w:rsid w:val="00910847"/>
    <w:rsid w:val="00910DFF"/>
    <w:rsid w:val="009129BE"/>
    <w:rsid w:val="00914515"/>
    <w:rsid w:val="009146BF"/>
    <w:rsid w:val="00915606"/>
    <w:rsid w:val="00915A65"/>
    <w:rsid w:val="00915BFF"/>
    <w:rsid w:val="00917C5C"/>
    <w:rsid w:val="00920873"/>
    <w:rsid w:val="009213DD"/>
    <w:rsid w:val="009227CA"/>
    <w:rsid w:val="00922F1C"/>
    <w:rsid w:val="00924715"/>
    <w:rsid w:val="00926F22"/>
    <w:rsid w:val="00934E7E"/>
    <w:rsid w:val="0093565F"/>
    <w:rsid w:val="00936438"/>
    <w:rsid w:val="00936771"/>
    <w:rsid w:val="00936A18"/>
    <w:rsid w:val="0094436A"/>
    <w:rsid w:val="00944821"/>
    <w:rsid w:val="009449AD"/>
    <w:rsid w:val="0094592C"/>
    <w:rsid w:val="00950C79"/>
    <w:rsid w:val="009519AF"/>
    <w:rsid w:val="00951EBA"/>
    <w:rsid w:val="00952E5D"/>
    <w:rsid w:val="00953241"/>
    <w:rsid w:val="00953603"/>
    <w:rsid w:val="00953E63"/>
    <w:rsid w:val="00957F10"/>
    <w:rsid w:val="00966AF3"/>
    <w:rsid w:val="00970115"/>
    <w:rsid w:val="00972935"/>
    <w:rsid w:val="0097400A"/>
    <w:rsid w:val="00975BED"/>
    <w:rsid w:val="00975C09"/>
    <w:rsid w:val="009776DB"/>
    <w:rsid w:val="0098258A"/>
    <w:rsid w:val="00984074"/>
    <w:rsid w:val="00984582"/>
    <w:rsid w:val="00990823"/>
    <w:rsid w:val="00990F62"/>
    <w:rsid w:val="009914C5"/>
    <w:rsid w:val="009916B3"/>
    <w:rsid w:val="00991D59"/>
    <w:rsid w:val="00993981"/>
    <w:rsid w:val="00993E79"/>
    <w:rsid w:val="009966A8"/>
    <w:rsid w:val="009974BF"/>
    <w:rsid w:val="009B1078"/>
    <w:rsid w:val="009B3819"/>
    <w:rsid w:val="009B6381"/>
    <w:rsid w:val="009C1267"/>
    <w:rsid w:val="009C366A"/>
    <w:rsid w:val="009C45C6"/>
    <w:rsid w:val="009C6E97"/>
    <w:rsid w:val="009D0C90"/>
    <w:rsid w:val="009D16AA"/>
    <w:rsid w:val="009D31FA"/>
    <w:rsid w:val="009D3ED7"/>
    <w:rsid w:val="009D4D62"/>
    <w:rsid w:val="009D6B1D"/>
    <w:rsid w:val="009E0109"/>
    <w:rsid w:val="009E06D4"/>
    <w:rsid w:val="009E1AEC"/>
    <w:rsid w:val="009E72E0"/>
    <w:rsid w:val="009F054F"/>
    <w:rsid w:val="009F0E82"/>
    <w:rsid w:val="009F2DC6"/>
    <w:rsid w:val="009F51F4"/>
    <w:rsid w:val="009F53BC"/>
    <w:rsid w:val="009F5D8B"/>
    <w:rsid w:val="009F69C8"/>
    <w:rsid w:val="00A02490"/>
    <w:rsid w:val="00A024A2"/>
    <w:rsid w:val="00A03908"/>
    <w:rsid w:val="00A03BCD"/>
    <w:rsid w:val="00A04818"/>
    <w:rsid w:val="00A07B35"/>
    <w:rsid w:val="00A115D1"/>
    <w:rsid w:val="00A145CE"/>
    <w:rsid w:val="00A14B2B"/>
    <w:rsid w:val="00A150E2"/>
    <w:rsid w:val="00A15870"/>
    <w:rsid w:val="00A169FD"/>
    <w:rsid w:val="00A17EF2"/>
    <w:rsid w:val="00A232C8"/>
    <w:rsid w:val="00A23E09"/>
    <w:rsid w:val="00A2568C"/>
    <w:rsid w:val="00A25980"/>
    <w:rsid w:val="00A2712E"/>
    <w:rsid w:val="00A30C9A"/>
    <w:rsid w:val="00A30CAD"/>
    <w:rsid w:val="00A335DC"/>
    <w:rsid w:val="00A34199"/>
    <w:rsid w:val="00A37D1C"/>
    <w:rsid w:val="00A40787"/>
    <w:rsid w:val="00A40F92"/>
    <w:rsid w:val="00A4214D"/>
    <w:rsid w:val="00A44101"/>
    <w:rsid w:val="00A44D25"/>
    <w:rsid w:val="00A4527B"/>
    <w:rsid w:val="00A45A25"/>
    <w:rsid w:val="00A45DD0"/>
    <w:rsid w:val="00A47871"/>
    <w:rsid w:val="00A5147A"/>
    <w:rsid w:val="00A51D75"/>
    <w:rsid w:val="00A51FF0"/>
    <w:rsid w:val="00A54573"/>
    <w:rsid w:val="00A642BC"/>
    <w:rsid w:val="00A64CDE"/>
    <w:rsid w:val="00A6782E"/>
    <w:rsid w:val="00A72C3B"/>
    <w:rsid w:val="00A74B27"/>
    <w:rsid w:val="00A752B4"/>
    <w:rsid w:val="00A76CE9"/>
    <w:rsid w:val="00A77671"/>
    <w:rsid w:val="00A819A8"/>
    <w:rsid w:val="00A82013"/>
    <w:rsid w:val="00A8212F"/>
    <w:rsid w:val="00A849FE"/>
    <w:rsid w:val="00A84E75"/>
    <w:rsid w:val="00A90EFE"/>
    <w:rsid w:val="00A912AC"/>
    <w:rsid w:val="00A93B5E"/>
    <w:rsid w:val="00A942BF"/>
    <w:rsid w:val="00A96A52"/>
    <w:rsid w:val="00AA0FD6"/>
    <w:rsid w:val="00AA1073"/>
    <w:rsid w:val="00AA54D0"/>
    <w:rsid w:val="00AA77F2"/>
    <w:rsid w:val="00AB1640"/>
    <w:rsid w:val="00AB2630"/>
    <w:rsid w:val="00AB2F34"/>
    <w:rsid w:val="00AB4114"/>
    <w:rsid w:val="00AB41BC"/>
    <w:rsid w:val="00AB55D9"/>
    <w:rsid w:val="00AB5BA8"/>
    <w:rsid w:val="00AB5D77"/>
    <w:rsid w:val="00AB6C53"/>
    <w:rsid w:val="00AC1202"/>
    <w:rsid w:val="00AC3F63"/>
    <w:rsid w:val="00AC5E42"/>
    <w:rsid w:val="00AC716A"/>
    <w:rsid w:val="00AC7211"/>
    <w:rsid w:val="00AD06DF"/>
    <w:rsid w:val="00AD102B"/>
    <w:rsid w:val="00AD3005"/>
    <w:rsid w:val="00AD49F3"/>
    <w:rsid w:val="00AD51E9"/>
    <w:rsid w:val="00AD6E91"/>
    <w:rsid w:val="00AD78A3"/>
    <w:rsid w:val="00AE090F"/>
    <w:rsid w:val="00AE1950"/>
    <w:rsid w:val="00AE1DE9"/>
    <w:rsid w:val="00AE2171"/>
    <w:rsid w:val="00AE32E7"/>
    <w:rsid w:val="00AE41AE"/>
    <w:rsid w:val="00AE59E8"/>
    <w:rsid w:val="00AE5D72"/>
    <w:rsid w:val="00AE772A"/>
    <w:rsid w:val="00AF1470"/>
    <w:rsid w:val="00AF2879"/>
    <w:rsid w:val="00AF3871"/>
    <w:rsid w:val="00AF3E06"/>
    <w:rsid w:val="00AF52BC"/>
    <w:rsid w:val="00AF5301"/>
    <w:rsid w:val="00AF573D"/>
    <w:rsid w:val="00AF5B9F"/>
    <w:rsid w:val="00AF60B1"/>
    <w:rsid w:val="00B01632"/>
    <w:rsid w:val="00B02418"/>
    <w:rsid w:val="00B05D28"/>
    <w:rsid w:val="00B065A7"/>
    <w:rsid w:val="00B10E8C"/>
    <w:rsid w:val="00B10FD6"/>
    <w:rsid w:val="00B11754"/>
    <w:rsid w:val="00B11CC7"/>
    <w:rsid w:val="00B1405A"/>
    <w:rsid w:val="00B149AF"/>
    <w:rsid w:val="00B247FD"/>
    <w:rsid w:val="00B250CC"/>
    <w:rsid w:val="00B25CFC"/>
    <w:rsid w:val="00B25FF1"/>
    <w:rsid w:val="00B26841"/>
    <w:rsid w:val="00B26FF9"/>
    <w:rsid w:val="00B27588"/>
    <w:rsid w:val="00B30BA6"/>
    <w:rsid w:val="00B359D8"/>
    <w:rsid w:val="00B37E71"/>
    <w:rsid w:val="00B403C2"/>
    <w:rsid w:val="00B43A9F"/>
    <w:rsid w:val="00B45187"/>
    <w:rsid w:val="00B46198"/>
    <w:rsid w:val="00B4733F"/>
    <w:rsid w:val="00B509B1"/>
    <w:rsid w:val="00B51C1E"/>
    <w:rsid w:val="00B527AB"/>
    <w:rsid w:val="00B52A89"/>
    <w:rsid w:val="00B54A61"/>
    <w:rsid w:val="00B54E2F"/>
    <w:rsid w:val="00B564A8"/>
    <w:rsid w:val="00B57AC8"/>
    <w:rsid w:val="00B57B05"/>
    <w:rsid w:val="00B57E70"/>
    <w:rsid w:val="00B61748"/>
    <w:rsid w:val="00B62329"/>
    <w:rsid w:val="00B62430"/>
    <w:rsid w:val="00B6365A"/>
    <w:rsid w:val="00B6448B"/>
    <w:rsid w:val="00B66CCF"/>
    <w:rsid w:val="00B679B6"/>
    <w:rsid w:val="00B71701"/>
    <w:rsid w:val="00B71DAB"/>
    <w:rsid w:val="00B75777"/>
    <w:rsid w:val="00B76178"/>
    <w:rsid w:val="00B814DB"/>
    <w:rsid w:val="00B81F1B"/>
    <w:rsid w:val="00B828B8"/>
    <w:rsid w:val="00B855E0"/>
    <w:rsid w:val="00B862DF"/>
    <w:rsid w:val="00B863BB"/>
    <w:rsid w:val="00B86992"/>
    <w:rsid w:val="00B87ABB"/>
    <w:rsid w:val="00B93823"/>
    <w:rsid w:val="00B9525C"/>
    <w:rsid w:val="00B95436"/>
    <w:rsid w:val="00B95AF9"/>
    <w:rsid w:val="00B95C94"/>
    <w:rsid w:val="00B96071"/>
    <w:rsid w:val="00B96A6E"/>
    <w:rsid w:val="00B96C63"/>
    <w:rsid w:val="00B97C92"/>
    <w:rsid w:val="00B97F93"/>
    <w:rsid w:val="00BA13F1"/>
    <w:rsid w:val="00BA16A9"/>
    <w:rsid w:val="00BA3971"/>
    <w:rsid w:val="00BA6F28"/>
    <w:rsid w:val="00BB051D"/>
    <w:rsid w:val="00BB194E"/>
    <w:rsid w:val="00BB4C45"/>
    <w:rsid w:val="00BB5FC7"/>
    <w:rsid w:val="00BB735D"/>
    <w:rsid w:val="00BC0BBB"/>
    <w:rsid w:val="00BC1877"/>
    <w:rsid w:val="00BC440E"/>
    <w:rsid w:val="00BC443F"/>
    <w:rsid w:val="00BC457B"/>
    <w:rsid w:val="00BC5683"/>
    <w:rsid w:val="00BC6327"/>
    <w:rsid w:val="00BC69B3"/>
    <w:rsid w:val="00BD0F41"/>
    <w:rsid w:val="00BD37EC"/>
    <w:rsid w:val="00BD423D"/>
    <w:rsid w:val="00BD5079"/>
    <w:rsid w:val="00BD6A66"/>
    <w:rsid w:val="00BD728A"/>
    <w:rsid w:val="00BE06D5"/>
    <w:rsid w:val="00BE2748"/>
    <w:rsid w:val="00BE2BC2"/>
    <w:rsid w:val="00BE34C6"/>
    <w:rsid w:val="00BE3B90"/>
    <w:rsid w:val="00BE4075"/>
    <w:rsid w:val="00BE4D2D"/>
    <w:rsid w:val="00BE631F"/>
    <w:rsid w:val="00BE6E76"/>
    <w:rsid w:val="00BE7E44"/>
    <w:rsid w:val="00BF0D5F"/>
    <w:rsid w:val="00BF3DFC"/>
    <w:rsid w:val="00BF50A5"/>
    <w:rsid w:val="00BF566C"/>
    <w:rsid w:val="00BF7249"/>
    <w:rsid w:val="00BF7F03"/>
    <w:rsid w:val="00C00A90"/>
    <w:rsid w:val="00C01FF3"/>
    <w:rsid w:val="00C04171"/>
    <w:rsid w:val="00C0752D"/>
    <w:rsid w:val="00C12FA1"/>
    <w:rsid w:val="00C13ACA"/>
    <w:rsid w:val="00C15F03"/>
    <w:rsid w:val="00C16678"/>
    <w:rsid w:val="00C16E75"/>
    <w:rsid w:val="00C174D6"/>
    <w:rsid w:val="00C17F48"/>
    <w:rsid w:val="00C20429"/>
    <w:rsid w:val="00C2142C"/>
    <w:rsid w:val="00C21D6B"/>
    <w:rsid w:val="00C2254C"/>
    <w:rsid w:val="00C2374C"/>
    <w:rsid w:val="00C25220"/>
    <w:rsid w:val="00C26103"/>
    <w:rsid w:val="00C26C0C"/>
    <w:rsid w:val="00C30CAE"/>
    <w:rsid w:val="00C31D63"/>
    <w:rsid w:val="00C31FB2"/>
    <w:rsid w:val="00C34545"/>
    <w:rsid w:val="00C34C8A"/>
    <w:rsid w:val="00C352C4"/>
    <w:rsid w:val="00C3601F"/>
    <w:rsid w:val="00C40414"/>
    <w:rsid w:val="00C40B0B"/>
    <w:rsid w:val="00C41ABC"/>
    <w:rsid w:val="00C42AD3"/>
    <w:rsid w:val="00C4366F"/>
    <w:rsid w:val="00C4439B"/>
    <w:rsid w:val="00C44C1A"/>
    <w:rsid w:val="00C452BF"/>
    <w:rsid w:val="00C46FF1"/>
    <w:rsid w:val="00C50841"/>
    <w:rsid w:val="00C5282B"/>
    <w:rsid w:val="00C53B72"/>
    <w:rsid w:val="00C54060"/>
    <w:rsid w:val="00C551A4"/>
    <w:rsid w:val="00C624EB"/>
    <w:rsid w:val="00C62671"/>
    <w:rsid w:val="00C62A06"/>
    <w:rsid w:val="00C636F4"/>
    <w:rsid w:val="00C64492"/>
    <w:rsid w:val="00C647E6"/>
    <w:rsid w:val="00C71C70"/>
    <w:rsid w:val="00C71CD1"/>
    <w:rsid w:val="00C75ECE"/>
    <w:rsid w:val="00C76918"/>
    <w:rsid w:val="00C7760E"/>
    <w:rsid w:val="00C81A28"/>
    <w:rsid w:val="00C81B52"/>
    <w:rsid w:val="00C844A9"/>
    <w:rsid w:val="00C904E1"/>
    <w:rsid w:val="00C906BA"/>
    <w:rsid w:val="00C94C2E"/>
    <w:rsid w:val="00C95BE4"/>
    <w:rsid w:val="00C96390"/>
    <w:rsid w:val="00C96939"/>
    <w:rsid w:val="00C97718"/>
    <w:rsid w:val="00CA1364"/>
    <w:rsid w:val="00CA1AC6"/>
    <w:rsid w:val="00CA3B99"/>
    <w:rsid w:val="00CA57A3"/>
    <w:rsid w:val="00CA62BB"/>
    <w:rsid w:val="00CA7DA4"/>
    <w:rsid w:val="00CB12AE"/>
    <w:rsid w:val="00CB144F"/>
    <w:rsid w:val="00CB1E6E"/>
    <w:rsid w:val="00CB41B4"/>
    <w:rsid w:val="00CB4535"/>
    <w:rsid w:val="00CB4853"/>
    <w:rsid w:val="00CB6EB1"/>
    <w:rsid w:val="00CC0397"/>
    <w:rsid w:val="00CC03E8"/>
    <w:rsid w:val="00CC23C4"/>
    <w:rsid w:val="00CC25BA"/>
    <w:rsid w:val="00CC3208"/>
    <w:rsid w:val="00CC3CAA"/>
    <w:rsid w:val="00CC5647"/>
    <w:rsid w:val="00CC7C34"/>
    <w:rsid w:val="00CC7D4D"/>
    <w:rsid w:val="00CD11E8"/>
    <w:rsid w:val="00CD2114"/>
    <w:rsid w:val="00CD47B3"/>
    <w:rsid w:val="00CD57D9"/>
    <w:rsid w:val="00CD6795"/>
    <w:rsid w:val="00CD736A"/>
    <w:rsid w:val="00CE000E"/>
    <w:rsid w:val="00CE14F0"/>
    <w:rsid w:val="00CE1BC6"/>
    <w:rsid w:val="00CE1C98"/>
    <w:rsid w:val="00CE3EFF"/>
    <w:rsid w:val="00CE46D1"/>
    <w:rsid w:val="00CE617B"/>
    <w:rsid w:val="00CF47EF"/>
    <w:rsid w:val="00CF74A0"/>
    <w:rsid w:val="00D00171"/>
    <w:rsid w:val="00D00725"/>
    <w:rsid w:val="00D01B01"/>
    <w:rsid w:val="00D0361B"/>
    <w:rsid w:val="00D042FC"/>
    <w:rsid w:val="00D06A63"/>
    <w:rsid w:val="00D06B79"/>
    <w:rsid w:val="00D06C38"/>
    <w:rsid w:val="00D07C00"/>
    <w:rsid w:val="00D1101E"/>
    <w:rsid w:val="00D143F1"/>
    <w:rsid w:val="00D15D62"/>
    <w:rsid w:val="00D230AB"/>
    <w:rsid w:val="00D2370D"/>
    <w:rsid w:val="00D26394"/>
    <w:rsid w:val="00D2775B"/>
    <w:rsid w:val="00D306B1"/>
    <w:rsid w:val="00D3071F"/>
    <w:rsid w:val="00D310AA"/>
    <w:rsid w:val="00D33509"/>
    <w:rsid w:val="00D33B39"/>
    <w:rsid w:val="00D33D9A"/>
    <w:rsid w:val="00D33F2A"/>
    <w:rsid w:val="00D353DA"/>
    <w:rsid w:val="00D36032"/>
    <w:rsid w:val="00D40585"/>
    <w:rsid w:val="00D41610"/>
    <w:rsid w:val="00D42586"/>
    <w:rsid w:val="00D43FE3"/>
    <w:rsid w:val="00D447D7"/>
    <w:rsid w:val="00D44C1B"/>
    <w:rsid w:val="00D46097"/>
    <w:rsid w:val="00D46F78"/>
    <w:rsid w:val="00D474A9"/>
    <w:rsid w:val="00D5186A"/>
    <w:rsid w:val="00D51C3C"/>
    <w:rsid w:val="00D528C2"/>
    <w:rsid w:val="00D536B3"/>
    <w:rsid w:val="00D53FA1"/>
    <w:rsid w:val="00D55A00"/>
    <w:rsid w:val="00D600F8"/>
    <w:rsid w:val="00D62424"/>
    <w:rsid w:val="00D640B8"/>
    <w:rsid w:val="00D66C34"/>
    <w:rsid w:val="00D70CAE"/>
    <w:rsid w:val="00D71C7E"/>
    <w:rsid w:val="00D7670C"/>
    <w:rsid w:val="00D768E6"/>
    <w:rsid w:val="00D80BB8"/>
    <w:rsid w:val="00D81C70"/>
    <w:rsid w:val="00D83151"/>
    <w:rsid w:val="00D87D86"/>
    <w:rsid w:val="00D9039C"/>
    <w:rsid w:val="00D91ABA"/>
    <w:rsid w:val="00D95090"/>
    <w:rsid w:val="00D95D0B"/>
    <w:rsid w:val="00DA093D"/>
    <w:rsid w:val="00DA2AE4"/>
    <w:rsid w:val="00DA2D37"/>
    <w:rsid w:val="00DA5840"/>
    <w:rsid w:val="00DA71D6"/>
    <w:rsid w:val="00DB0316"/>
    <w:rsid w:val="00DB1DEE"/>
    <w:rsid w:val="00DB4F52"/>
    <w:rsid w:val="00DB6749"/>
    <w:rsid w:val="00DB6D5F"/>
    <w:rsid w:val="00DC02B1"/>
    <w:rsid w:val="00DC06D9"/>
    <w:rsid w:val="00DC0CFD"/>
    <w:rsid w:val="00DC2179"/>
    <w:rsid w:val="00DC3346"/>
    <w:rsid w:val="00DC4FA6"/>
    <w:rsid w:val="00DC5A36"/>
    <w:rsid w:val="00DC77D7"/>
    <w:rsid w:val="00DC787A"/>
    <w:rsid w:val="00DD0CD7"/>
    <w:rsid w:val="00DD2B13"/>
    <w:rsid w:val="00DD37D9"/>
    <w:rsid w:val="00DD4CAC"/>
    <w:rsid w:val="00DD5285"/>
    <w:rsid w:val="00DD5537"/>
    <w:rsid w:val="00DD56CA"/>
    <w:rsid w:val="00DD616F"/>
    <w:rsid w:val="00DD77A7"/>
    <w:rsid w:val="00DE05F9"/>
    <w:rsid w:val="00DE29FE"/>
    <w:rsid w:val="00DE32E9"/>
    <w:rsid w:val="00DE37B1"/>
    <w:rsid w:val="00DE37DD"/>
    <w:rsid w:val="00DF0123"/>
    <w:rsid w:val="00DF150D"/>
    <w:rsid w:val="00DF255A"/>
    <w:rsid w:val="00DF29A9"/>
    <w:rsid w:val="00DF35B6"/>
    <w:rsid w:val="00DF4F53"/>
    <w:rsid w:val="00DF66FB"/>
    <w:rsid w:val="00E00350"/>
    <w:rsid w:val="00E00E9C"/>
    <w:rsid w:val="00E04F67"/>
    <w:rsid w:val="00E0737D"/>
    <w:rsid w:val="00E11E51"/>
    <w:rsid w:val="00E12679"/>
    <w:rsid w:val="00E12EA0"/>
    <w:rsid w:val="00E12ED0"/>
    <w:rsid w:val="00E1561F"/>
    <w:rsid w:val="00E1596D"/>
    <w:rsid w:val="00E17237"/>
    <w:rsid w:val="00E219A1"/>
    <w:rsid w:val="00E231F6"/>
    <w:rsid w:val="00E2435B"/>
    <w:rsid w:val="00E25EAD"/>
    <w:rsid w:val="00E2605E"/>
    <w:rsid w:val="00E27CFF"/>
    <w:rsid w:val="00E325FD"/>
    <w:rsid w:val="00E32A56"/>
    <w:rsid w:val="00E34A23"/>
    <w:rsid w:val="00E34D18"/>
    <w:rsid w:val="00E35A8B"/>
    <w:rsid w:val="00E37F12"/>
    <w:rsid w:val="00E37F6E"/>
    <w:rsid w:val="00E4235C"/>
    <w:rsid w:val="00E4249C"/>
    <w:rsid w:val="00E43153"/>
    <w:rsid w:val="00E43B88"/>
    <w:rsid w:val="00E46D76"/>
    <w:rsid w:val="00E50392"/>
    <w:rsid w:val="00E51FC9"/>
    <w:rsid w:val="00E5457C"/>
    <w:rsid w:val="00E54B13"/>
    <w:rsid w:val="00E55264"/>
    <w:rsid w:val="00E608C3"/>
    <w:rsid w:val="00E626F5"/>
    <w:rsid w:val="00E63954"/>
    <w:rsid w:val="00E65CCB"/>
    <w:rsid w:val="00E6628A"/>
    <w:rsid w:val="00E66406"/>
    <w:rsid w:val="00E669E4"/>
    <w:rsid w:val="00E709BE"/>
    <w:rsid w:val="00E743AD"/>
    <w:rsid w:val="00E769A8"/>
    <w:rsid w:val="00E8257C"/>
    <w:rsid w:val="00E83B97"/>
    <w:rsid w:val="00E843C3"/>
    <w:rsid w:val="00E84BE3"/>
    <w:rsid w:val="00E8702D"/>
    <w:rsid w:val="00E90390"/>
    <w:rsid w:val="00E90E89"/>
    <w:rsid w:val="00E910E1"/>
    <w:rsid w:val="00E92B2F"/>
    <w:rsid w:val="00E92DDE"/>
    <w:rsid w:val="00E9328C"/>
    <w:rsid w:val="00E93B92"/>
    <w:rsid w:val="00E958BC"/>
    <w:rsid w:val="00E95FB1"/>
    <w:rsid w:val="00E96013"/>
    <w:rsid w:val="00E9660D"/>
    <w:rsid w:val="00E9712C"/>
    <w:rsid w:val="00EA0022"/>
    <w:rsid w:val="00EA3E00"/>
    <w:rsid w:val="00EA450D"/>
    <w:rsid w:val="00EA4595"/>
    <w:rsid w:val="00EB0CDE"/>
    <w:rsid w:val="00EB1642"/>
    <w:rsid w:val="00EC0458"/>
    <w:rsid w:val="00EC05C4"/>
    <w:rsid w:val="00EC1976"/>
    <w:rsid w:val="00EC2261"/>
    <w:rsid w:val="00EC42A5"/>
    <w:rsid w:val="00EC7D84"/>
    <w:rsid w:val="00ED050B"/>
    <w:rsid w:val="00ED07EE"/>
    <w:rsid w:val="00ED27E5"/>
    <w:rsid w:val="00ED532C"/>
    <w:rsid w:val="00ED7B07"/>
    <w:rsid w:val="00ED7EBA"/>
    <w:rsid w:val="00EE0BF2"/>
    <w:rsid w:val="00EE15DE"/>
    <w:rsid w:val="00EE1CD5"/>
    <w:rsid w:val="00EE2539"/>
    <w:rsid w:val="00EE2F44"/>
    <w:rsid w:val="00EE555D"/>
    <w:rsid w:val="00EE6E43"/>
    <w:rsid w:val="00EF06A4"/>
    <w:rsid w:val="00EF1532"/>
    <w:rsid w:val="00EF7A68"/>
    <w:rsid w:val="00F00367"/>
    <w:rsid w:val="00F01654"/>
    <w:rsid w:val="00F02191"/>
    <w:rsid w:val="00F02E03"/>
    <w:rsid w:val="00F04434"/>
    <w:rsid w:val="00F045E9"/>
    <w:rsid w:val="00F049AC"/>
    <w:rsid w:val="00F05E03"/>
    <w:rsid w:val="00F1682B"/>
    <w:rsid w:val="00F17A18"/>
    <w:rsid w:val="00F17C6B"/>
    <w:rsid w:val="00F22B71"/>
    <w:rsid w:val="00F24D75"/>
    <w:rsid w:val="00F24E83"/>
    <w:rsid w:val="00F2766D"/>
    <w:rsid w:val="00F27B94"/>
    <w:rsid w:val="00F27FD4"/>
    <w:rsid w:val="00F30527"/>
    <w:rsid w:val="00F307E6"/>
    <w:rsid w:val="00F30A32"/>
    <w:rsid w:val="00F3162B"/>
    <w:rsid w:val="00F31831"/>
    <w:rsid w:val="00F3656B"/>
    <w:rsid w:val="00F365CE"/>
    <w:rsid w:val="00F379BF"/>
    <w:rsid w:val="00F404A7"/>
    <w:rsid w:val="00F40B84"/>
    <w:rsid w:val="00F40FF5"/>
    <w:rsid w:val="00F41DFE"/>
    <w:rsid w:val="00F4263F"/>
    <w:rsid w:val="00F42E6D"/>
    <w:rsid w:val="00F44901"/>
    <w:rsid w:val="00F459A6"/>
    <w:rsid w:val="00F47224"/>
    <w:rsid w:val="00F47674"/>
    <w:rsid w:val="00F47DBB"/>
    <w:rsid w:val="00F52F62"/>
    <w:rsid w:val="00F5309B"/>
    <w:rsid w:val="00F5519F"/>
    <w:rsid w:val="00F558A5"/>
    <w:rsid w:val="00F56F48"/>
    <w:rsid w:val="00F60034"/>
    <w:rsid w:val="00F600DC"/>
    <w:rsid w:val="00F61E71"/>
    <w:rsid w:val="00F623CE"/>
    <w:rsid w:val="00F62882"/>
    <w:rsid w:val="00F63467"/>
    <w:rsid w:val="00F63A31"/>
    <w:rsid w:val="00F72A28"/>
    <w:rsid w:val="00F72BB5"/>
    <w:rsid w:val="00F7402D"/>
    <w:rsid w:val="00F772BC"/>
    <w:rsid w:val="00F80784"/>
    <w:rsid w:val="00F834C3"/>
    <w:rsid w:val="00F84FEF"/>
    <w:rsid w:val="00F8612D"/>
    <w:rsid w:val="00F86963"/>
    <w:rsid w:val="00F8724E"/>
    <w:rsid w:val="00F876D8"/>
    <w:rsid w:val="00F9025B"/>
    <w:rsid w:val="00F90662"/>
    <w:rsid w:val="00F908F7"/>
    <w:rsid w:val="00F952FD"/>
    <w:rsid w:val="00F96198"/>
    <w:rsid w:val="00F971ED"/>
    <w:rsid w:val="00FA2605"/>
    <w:rsid w:val="00FA2A8E"/>
    <w:rsid w:val="00FA3840"/>
    <w:rsid w:val="00FA3B1F"/>
    <w:rsid w:val="00FA3B65"/>
    <w:rsid w:val="00FA6079"/>
    <w:rsid w:val="00FB1B95"/>
    <w:rsid w:val="00FB319E"/>
    <w:rsid w:val="00FB47BE"/>
    <w:rsid w:val="00FB659D"/>
    <w:rsid w:val="00FB74C4"/>
    <w:rsid w:val="00FB7CF0"/>
    <w:rsid w:val="00FC0DE2"/>
    <w:rsid w:val="00FC0ED6"/>
    <w:rsid w:val="00FC2900"/>
    <w:rsid w:val="00FC351D"/>
    <w:rsid w:val="00FC3B0B"/>
    <w:rsid w:val="00FC3D39"/>
    <w:rsid w:val="00FD02D9"/>
    <w:rsid w:val="00FD08DF"/>
    <w:rsid w:val="00FD10F8"/>
    <w:rsid w:val="00FD1D29"/>
    <w:rsid w:val="00FD29C7"/>
    <w:rsid w:val="00FD3D8F"/>
    <w:rsid w:val="00FD40E1"/>
    <w:rsid w:val="00FE11B7"/>
    <w:rsid w:val="00FE39DE"/>
    <w:rsid w:val="00FE522D"/>
    <w:rsid w:val="00FE608E"/>
    <w:rsid w:val="00FE648D"/>
    <w:rsid w:val="00FE6D75"/>
    <w:rsid w:val="00FF0143"/>
    <w:rsid w:val="00FF1928"/>
    <w:rsid w:val="00FF4248"/>
    <w:rsid w:val="00FF55CE"/>
    <w:rsid w:val="00FF59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5D5371D"/>
  <w15:docId w15:val="{D4070ED8-D4BB-47B4-A369-15B3E392D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36F4"/>
    <w:pPr>
      <w:suppressAutoHyphens/>
      <w:spacing w:after="200" w:line="276" w:lineRule="auto"/>
    </w:pPr>
    <w:rPr>
      <w:rFonts w:ascii="Calibri" w:eastAsia="Calibri" w:hAnsi="Calibri" w:cs="Calibri"/>
      <w:sz w:val="22"/>
      <w:szCs w:val="22"/>
      <w:lang w:eastAsia="zh-CN"/>
    </w:rPr>
  </w:style>
  <w:style w:type="paragraph" w:styleId="Nagwek1">
    <w:name w:val="heading 1"/>
    <w:basedOn w:val="Normalny"/>
    <w:next w:val="Normalny"/>
    <w:link w:val="Nagwek1Znak"/>
    <w:qFormat/>
    <w:rsid w:val="001D3F75"/>
    <w:pPr>
      <w:keepNext/>
      <w:suppressAutoHyphens w:val="0"/>
      <w:spacing w:after="0" w:line="240" w:lineRule="auto"/>
      <w:jc w:val="both"/>
      <w:outlineLvl w:val="0"/>
    </w:pPr>
    <w:rPr>
      <w:rFonts w:ascii="Times New Roman" w:eastAsia="Times New Roman" w:hAnsi="Times New Roman" w:cs="Times New Roman"/>
      <w:b/>
      <w:sz w:val="24"/>
      <w:szCs w:val="20"/>
    </w:rPr>
  </w:style>
  <w:style w:type="paragraph" w:styleId="Nagwek2">
    <w:name w:val="heading 2"/>
    <w:basedOn w:val="Normalny"/>
    <w:next w:val="Normalny"/>
    <w:link w:val="Nagwek2Znak"/>
    <w:uiPriority w:val="9"/>
    <w:unhideWhenUsed/>
    <w:qFormat/>
    <w:rsid w:val="00D46F78"/>
    <w:pPr>
      <w:keepNext/>
      <w:spacing w:before="240" w:after="60"/>
      <w:outlineLvl w:val="1"/>
    </w:pPr>
    <w:rPr>
      <w:rFonts w:ascii="Calibri Light" w:eastAsia="Times New Roman" w:hAnsi="Calibri Light"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63485D"/>
    <w:rPr>
      <w:rFonts w:ascii="Times New Roman" w:eastAsia="Times New Roman" w:hAnsi="Times New Roman" w:cs="Times New Roman" w:hint="default"/>
      <w:sz w:val="24"/>
      <w:szCs w:val="24"/>
      <w:lang w:eastAsia="pl-PL"/>
    </w:rPr>
  </w:style>
  <w:style w:type="character" w:customStyle="1" w:styleId="WW8Num1z2">
    <w:name w:val="WW8Num1z2"/>
    <w:rsid w:val="0063485D"/>
  </w:style>
  <w:style w:type="character" w:customStyle="1" w:styleId="WW8Num1z3">
    <w:name w:val="WW8Num1z3"/>
    <w:rsid w:val="0063485D"/>
  </w:style>
  <w:style w:type="character" w:customStyle="1" w:styleId="WW8Num1z4">
    <w:name w:val="WW8Num1z4"/>
    <w:rsid w:val="0063485D"/>
  </w:style>
  <w:style w:type="character" w:customStyle="1" w:styleId="WW8Num1z5">
    <w:name w:val="WW8Num1z5"/>
    <w:rsid w:val="0063485D"/>
  </w:style>
  <w:style w:type="character" w:customStyle="1" w:styleId="WW8Num1z6">
    <w:name w:val="WW8Num1z6"/>
    <w:rsid w:val="0063485D"/>
  </w:style>
  <w:style w:type="character" w:customStyle="1" w:styleId="WW8Num1z7">
    <w:name w:val="WW8Num1z7"/>
    <w:rsid w:val="0063485D"/>
  </w:style>
  <w:style w:type="character" w:customStyle="1" w:styleId="WW8Num1z8">
    <w:name w:val="WW8Num1z8"/>
    <w:rsid w:val="0063485D"/>
  </w:style>
  <w:style w:type="character" w:customStyle="1" w:styleId="WW8Num2z0">
    <w:name w:val="WW8Num2z0"/>
    <w:rsid w:val="0063485D"/>
    <w:rPr>
      <w:rFonts w:ascii="Times New Roman" w:eastAsia="Times New Roman" w:hAnsi="Times New Roman" w:cs="Times New Roman"/>
      <w:sz w:val="24"/>
      <w:szCs w:val="24"/>
      <w:lang w:eastAsia="pl-PL"/>
    </w:rPr>
  </w:style>
  <w:style w:type="character" w:customStyle="1" w:styleId="WW8Num2z1">
    <w:name w:val="WW8Num2z1"/>
    <w:rsid w:val="0063485D"/>
  </w:style>
  <w:style w:type="character" w:customStyle="1" w:styleId="WW8Num2z2">
    <w:name w:val="WW8Num2z2"/>
    <w:rsid w:val="0063485D"/>
  </w:style>
  <w:style w:type="character" w:customStyle="1" w:styleId="WW8Num2z3">
    <w:name w:val="WW8Num2z3"/>
    <w:rsid w:val="0063485D"/>
  </w:style>
  <w:style w:type="character" w:customStyle="1" w:styleId="WW8Num2z4">
    <w:name w:val="WW8Num2z4"/>
    <w:rsid w:val="0063485D"/>
  </w:style>
  <w:style w:type="character" w:customStyle="1" w:styleId="WW8Num2z5">
    <w:name w:val="WW8Num2z5"/>
    <w:rsid w:val="0063485D"/>
  </w:style>
  <w:style w:type="character" w:customStyle="1" w:styleId="WW8Num2z6">
    <w:name w:val="WW8Num2z6"/>
    <w:rsid w:val="0063485D"/>
  </w:style>
  <w:style w:type="character" w:customStyle="1" w:styleId="WW8Num2z7">
    <w:name w:val="WW8Num2z7"/>
    <w:rsid w:val="0063485D"/>
  </w:style>
  <w:style w:type="character" w:customStyle="1" w:styleId="WW8Num2z8">
    <w:name w:val="WW8Num2z8"/>
    <w:rsid w:val="0063485D"/>
  </w:style>
  <w:style w:type="character" w:customStyle="1" w:styleId="WW8Num3z0">
    <w:name w:val="WW8Num3z0"/>
    <w:rsid w:val="0063485D"/>
    <w:rPr>
      <w:rFonts w:hint="default"/>
    </w:rPr>
  </w:style>
  <w:style w:type="character" w:customStyle="1" w:styleId="WW8Num3z2">
    <w:name w:val="WW8Num3z2"/>
    <w:rsid w:val="0063485D"/>
  </w:style>
  <w:style w:type="character" w:customStyle="1" w:styleId="WW8Num3z3">
    <w:name w:val="WW8Num3z3"/>
    <w:rsid w:val="0063485D"/>
  </w:style>
  <w:style w:type="character" w:customStyle="1" w:styleId="WW8Num3z4">
    <w:name w:val="WW8Num3z4"/>
    <w:rsid w:val="0063485D"/>
  </w:style>
  <w:style w:type="character" w:customStyle="1" w:styleId="WW8Num3z5">
    <w:name w:val="WW8Num3z5"/>
    <w:rsid w:val="0063485D"/>
  </w:style>
  <w:style w:type="character" w:customStyle="1" w:styleId="WW8Num3z6">
    <w:name w:val="WW8Num3z6"/>
    <w:rsid w:val="0063485D"/>
  </w:style>
  <w:style w:type="character" w:customStyle="1" w:styleId="WW8Num3z7">
    <w:name w:val="WW8Num3z7"/>
    <w:rsid w:val="0063485D"/>
  </w:style>
  <w:style w:type="character" w:customStyle="1" w:styleId="WW8Num3z8">
    <w:name w:val="WW8Num3z8"/>
    <w:rsid w:val="0063485D"/>
  </w:style>
  <w:style w:type="character" w:customStyle="1" w:styleId="WW8Num4z0">
    <w:name w:val="WW8Num4z0"/>
    <w:rsid w:val="0063485D"/>
    <w:rPr>
      <w:rFonts w:hint="default"/>
    </w:rPr>
  </w:style>
  <w:style w:type="character" w:customStyle="1" w:styleId="WW8Num4z1">
    <w:name w:val="WW8Num4z1"/>
    <w:rsid w:val="0063485D"/>
  </w:style>
  <w:style w:type="character" w:customStyle="1" w:styleId="WW8Num4z2">
    <w:name w:val="WW8Num4z2"/>
    <w:rsid w:val="0063485D"/>
  </w:style>
  <w:style w:type="character" w:customStyle="1" w:styleId="WW8Num4z3">
    <w:name w:val="WW8Num4z3"/>
    <w:rsid w:val="0063485D"/>
  </w:style>
  <w:style w:type="character" w:customStyle="1" w:styleId="WW8Num4z4">
    <w:name w:val="WW8Num4z4"/>
    <w:rsid w:val="0063485D"/>
  </w:style>
  <w:style w:type="character" w:customStyle="1" w:styleId="WW8Num4z5">
    <w:name w:val="WW8Num4z5"/>
    <w:rsid w:val="0063485D"/>
  </w:style>
  <w:style w:type="character" w:customStyle="1" w:styleId="WW8Num4z6">
    <w:name w:val="WW8Num4z6"/>
    <w:rsid w:val="0063485D"/>
  </w:style>
  <w:style w:type="character" w:customStyle="1" w:styleId="WW8Num4z7">
    <w:name w:val="WW8Num4z7"/>
    <w:rsid w:val="0063485D"/>
  </w:style>
  <w:style w:type="character" w:customStyle="1" w:styleId="WW8Num4z8">
    <w:name w:val="WW8Num4z8"/>
    <w:rsid w:val="0063485D"/>
  </w:style>
  <w:style w:type="character" w:customStyle="1" w:styleId="WW8Num5z0">
    <w:name w:val="WW8Num5z0"/>
    <w:rsid w:val="0063485D"/>
    <w:rPr>
      <w:rFonts w:hint="default"/>
      <w:color w:val="auto"/>
    </w:rPr>
  </w:style>
  <w:style w:type="character" w:customStyle="1" w:styleId="WW8Num5z1">
    <w:name w:val="WW8Num5z1"/>
    <w:rsid w:val="0063485D"/>
    <w:rPr>
      <w:rFonts w:hint="default"/>
    </w:rPr>
  </w:style>
  <w:style w:type="character" w:customStyle="1" w:styleId="WW8Num5z2">
    <w:name w:val="WW8Num5z2"/>
    <w:rsid w:val="0063485D"/>
  </w:style>
  <w:style w:type="character" w:customStyle="1" w:styleId="WW8Num5z3">
    <w:name w:val="WW8Num5z3"/>
    <w:rsid w:val="0063485D"/>
  </w:style>
  <w:style w:type="character" w:customStyle="1" w:styleId="WW8Num5z4">
    <w:name w:val="WW8Num5z4"/>
    <w:rsid w:val="0063485D"/>
  </w:style>
  <w:style w:type="character" w:customStyle="1" w:styleId="WW8Num5z5">
    <w:name w:val="WW8Num5z5"/>
    <w:rsid w:val="0063485D"/>
  </w:style>
  <w:style w:type="character" w:customStyle="1" w:styleId="WW8Num5z6">
    <w:name w:val="WW8Num5z6"/>
    <w:rsid w:val="0063485D"/>
  </w:style>
  <w:style w:type="character" w:customStyle="1" w:styleId="WW8Num5z7">
    <w:name w:val="WW8Num5z7"/>
    <w:rsid w:val="0063485D"/>
  </w:style>
  <w:style w:type="character" w:customStyle="1" w:styleId="WW8Num5z8">
    <w:name w:val="WW8Num5z8"/>
    <w:rsid w:val="0063485D"/>
  </w:style>
  <w:style w:type="character" w:customStyle="1" w:styleId="WW8Num6z0">
    <w:name w:val="WW8Num6z0"/>
    <w:rsid w:val="0063485D"/>
    <w:rPr>
      <w:rFonts w:ascii="Times New Roman" w:eastAsia="Times New Roman" w:hAnsi="Times New Roman" w:cs="Times New Roman"/>
      <w:color w:val="auto"/>
      <w:kern w:val="1"/>
      <w:sz w:val="24"/>
      <w:szCs w:val="24"/>
      <w:lang w:eastAsia="pl-PL"/>
    </w:rPr>
  </w:style>
  <w:style w:type="character" w:customStyle="1" w:styleId="WW8Num6z1">
    <w:name w:val="WW8Num6z1"/>
    <w:rsid w:val="0063485D"/>
  </w:style>
  <w:style w:type="character" w:customStyle="1" w:styleId="WW8Num6z2">
    <w:name w:val="WW8Num6z2"/>
    <w:rsid w:val="0063485D"/>
  </w:style>
  <w:style w:type="character" w:customStyle="1" w:styleId="WW8Num6z3">
    <w:name w:val="WW8Num6z3"/>
    <w:rsid w:val="0063485D"/>
  </w:style>
  <w:style w:type="character" w:customStyle="1" w:styleId="WW8Num6z4">
    <w:name w:val="WW8Num6z4"/>
    <w:rsid w:val="0063485D"/>
  </w:style>
  <w:style w:type="character" w:customStyle="1" w:styleId="WW8Num6z5">
    <w:name w:val="WW8Num6z5"/>
    <w:rsid w:val="0063485D"/>
  </w:style>
  <w:style w:type="character" w:customStyle="1" w:styleId="WW8Num6z6">
    <w:name w:val="WW8Num6z6"/>
    <w:rsid w:val="0063485D"/>
  </w:style>
  <w:style w:type="character" w:customStyle="1" w:styleId="WW8Num6z7">
    <w:name w:val="WW8Num6z7"/>
    <w:rsid w:val="0063485D"/>
  </w:style>
  <w:style w:type="character" w:customStyle="1" w:styleId="WW8Num6z8">
    <w:name w:val="WW8Num6z8"/>
    <w:rsid w:val="0063485D"/>
  </w:style>
  <w:style w:type="character" w:customStyle="1" w:styleId="WW8Num7z0">
    <w:name w:val="WW8Num7z0"/>
    <w:rsid w:val="0063485D"/>
    <w:rPr>
      <w:rFonts w:hint="default"/>
    </w:rPr>
  </w:style>
  <w:style w:type="character" w:customStyle="1" w:styleId="WW8Num7z1">
    <w:name w:val="WW8Num7z1"/>
    <w:rsid w:val="0063485D"/>
  </w:style>
  <w:style w:type="character" w:customStyle="1" w:styleId="WW8Num7z2">
    <w:name w:val="WW8Num7z2"/>
    <w:rsid w:val="0063485D"/>
  </w:style>
  <w:style w:type="character" w:customStyle="1" w:styleId="WW8Num7z3">
    <w:name w:val="WW8Num7z3"/>
    <w:rsid w:val="0063485D"/>
  </w:style>
  <w:style w:type="character" w:customStyle="1" w:styleId="WW8Num7z4">
    <w:name w:val="WW8Num7z4"/>
    <w:rsid w:val="0063485D"/>
  </w:style>
  <w:style w:type="character" w:customStyle="1" w:styleId="WW8Num7z5">
    <w:name w:val="WW8Num7z5"/>
    <w:rsid w:val="0063485D"/>
  </w:style>
  <w:style w:type="character" w:customStyle="1" w:styleId="WW8Num7z6">
    <w:name w:val="WW8Num7z6"/>
    <w:rsid w:val="0063485D"/>
  </w:style>
  <w:style w:type="character" w:customStyle="1" w:styleId="WW8Num7z7">
    <w:name w:val="WW8Num7z7"/>
    <w:rsid w:val="0063485D"/>
  </w:style>
  <w:style w:type="character" w:customStyle="1" w:styleId="WW8Num7z8">
    <w:name w:val="WW8Num7z8"/>
    <w:rsid w:val="0063485D"/>
  </w:style>
  <w:style w:type="character" w:customStyle="1" w:styleId="WW8Num8z0">
    <w:name w:val="WW8Num8z0"/>
    <w:rsid w:val="0063485D"/>
    <w:rPr>
      <w:color w:val="auto"/>
    </w:rPr>
  </w:style>
  <w:style w:type="character" w:customStyle="1" w:styleId="WW8Num8z1">
    <w:name w:val="WW8Num8z1"/>
    <w:rsid w:val="0063485D"/>
  </w:style>
  <w:style w:type="character" w:customStyle="1" w:styleId="WW8Num8z2">
    <w:name w:val="WW8Num8z2"/>
    <w:rsid w:val="0063485D"/>
  </w:style>
  <w:style w:type="character" w:customStyle="1" w:styleId="WW8Num8z3">
    <w:name w:val="WW8Num8z3"/>
    <w:rsid w:val="0063485D"/>
  </w:style>
  <w:style w:type="character" w:customStyle="1" w:styleId="WW8Num8z4">
    <w:name w:val="WW8Num8z4"/>
    <w:rsid w:val="0063485D"/>
  </w:style>
  <w:style w:type="character" w:customStyle="1" w:styleId="WW8Num8z5">
    <w:name w:val="WW8Num8z5"/>
    <w:rsid w:val="0063485D"/>
  </w:style>
  <w:style w:type="character" w:customStyle="1" w:styleId="WW8Num8z6">
    <w:name w:val="WW8Num8z6"/>
    <w:rsid w:val="0063485D"/>
  </w:style>
  <w:style w:type="character" w:customStyle="1" w:styleId="WW8Num8z7">
    <w:name w:val="WW8Num8z7"/>
    <w:rsid w:val="0063485D"/>
  </w:style>
  <w:style w:type="character" w:customStyle="1" w:styleId="WW8Num8z8">
    <w:name w:val="WW8Num8z8"/>
    <w:rsid w:val="0063485D"/>
  </w:style>
  <w:style w:type="character" w:customStyle="1" w:styleId="WW8Num9z0">
    <w:name w:val="WW8Num9z0"/>
    <w:rsid w:val="0063485D"/>
    <w:rPr>
      <w:rFonts w:ascii="Times New Roman" w:eastAsia="Times New Roman" w:hAnsi="Times New Roman" w:cs="Times New Roman" w:hint="default"/>
      <w:sz w:val="24"/>
      <w:szCs w:val="24"/>
      <w:lang w:eastAsia="pl-PL"/>
    </w:rPr>
  </w:style>
  <w:style w:type="character" w:customStyle="1" w:styleId="WW8Num9z1">
    <w:name w:val="WW8Num9z1"/>
    <w:rsid w:val="0063485D"/>
  </w:style>
  <w:style w:type="character" w:customStyle="1" w:styleId="WW8Num9z2">
    <w:name w:val="WW8Num9z2"/>
    <w:rsid w:val="0063485D"/>
  </w:style>
  <w:style w:type="character" w:customStyle="1" w:styleId="WW8Num9z3">
    <w:name w:val="WW8Num9z3"/>
    <w:rsid w:val="0063485D"/>
  </w:style>
  <w:style w:type="character" w:customStyle="1" w:styleId="WW8Num9z4">
    <w:name w:val="WW8Num9z4"/>
    <w:rsid w:val="0063485D"/>
  </w:style>
  <w:style w:type="character" w:customStyle="1" w:styleId="WW8Num9z5">
    <w:name w:val="WW8Num9z5"/>
    <w:rsid w:val="0063485D"/>
  </w:style>
  <w:style w:type="character" w:customStyle="1" w:styleId="WW8Num9z6">
    <w:name w:val="WW8Num9z6"/>
    <w:rsid w:val="0063485D"/>
  </w:style>
  <w:style w:type="character" w:customStyle="1" w:styleId="WW8Num9z7">
    <w:name w:val="WW8Num9z7"/>
    <w:rsid w:val="0063485D"/>
  </w:style>
  <w:style w:type="character" w:customStyle="1" w:styleId="WW8Num9z8">
    <w:name w:val="WW8Num9z8"/>
    <w:rsid w:val="0063485D"/>
  </w:style>
  <w:style w:type="character" w:customStyle="1" w:styleId="WW8Num10z0">
    <w:name w:val="WW8Num10z0"/>
    <w:rsid w:val="0063485D"/>
    <w:rPr>
      <w:rFonts w:hint="default"/>
    </w:rPr>
  </w:style>
  <w:style w:type="character" w:customStyle="1" w:styleId="WW8Num10z1">
    <w:name w:val="WW8Num10z1"/>
    <w:rsid w:val="0063485D"/>
  </w:style>
  <w:style w:type="character" w:customStyle="1" w:styleId="WW8Num10z2">
    <w:name w:val="WW8Num10z2"/>
    <w:rsid w:val="0063485D"/>
  </w:style>
  <w:style w:type="character" w:customStyle="1" w:styleId="WW8Num10z3">
    <w:name w:val="WW8Num10z3"/>
    <w:rsid w:val="0063485D"/>
  </w:style>
  <w:style w:type="character" w:customStyle="1" w:styleId="WW8Num10z4">
    <w:name w:val="WW8Num10z4"/>
    <w:rsid w:val="0063485D"/>
  </w:style>
  <w:style w:type="character" w:customStyle="1" w:styleId="WW8Num10z5">
    <w:name w:val="WW8Num10z5"/>
    <w:rsid w:val="0063485D"/>
  </w:style>
  <w:style w:type="character" w:customStyle="1" w:styleId="WW8Num10z6">
    <w:name w:val="WW8Num10z6"/>
    <w:rsid w:val="0063485D"/>
  </w:style>
  <w:style w:type="character" w:customStyle="1" w:styleId="WW8Num10z7">
    <w:name w:val="WW8Num10z7"/>
    <w:rsid w:val="0063485D"/>
  </w:style>
  <w:style w:type="character" w:customStyle="1" w:styleId="WW8Num10z8">
    <w:name w:val="WW8Num10z8"/>
    <w:rsid w:val="0063485D"/>
  </w:style>
  <w:style w:type="character" w:customStyle="1" w:styleId="WW8Num11z0">
    <w:name w:val="WW8Num11z0"/>
    <w:rsid w:val="0063485D"/>
    <w:rPr>
      <w:rFonts w:ascii="Times New Roman" w:eastAsia="Times New Roman" w:hAnsi="Times New Roman" w:cs="Times New Roman"/>
      <w:b w:val="0"/>
      <w:bCs w:val="0"/>
      <w:color w:val="auto"/>
      <w:kern w:val="1"/>
      <w:sz w:val="24"/>
      <w:szCs w:val="24"/>
      <w:lang w:eastAsia="pl-PL"/>
    </w:rPr>
  </w:style>
  <w:style w:type="character" w:customStyle="1" w:styleId="WW8Num11z1">
    <w:name w:val="WW8Num11z1"/>
    <w:rsid w:val="0063485D"/>
  </w:style>
  <w:style w:type="character" w:customStyle="1" w:styleId="WW8Num11z2">
    <w:name w:val="WW8Num11z2"/>
    <w:rsid w:val="0063485D"/>
  </w:style>
  <w:style w:type="character" w:customStyle="1" w:styleId="WW8Num11z3">
    <w:name w:val="WW8Num11z3"/>
    <w:rsid w:val="0063485D"/>
  </w:style>
  <w:style w:type="character" w:customStyle="1" w:styleId="WW8Num11z4">
    <w:name w:val="WW8Num11z4"/>
    <w:rsid w:val="0063485D"/>
  </w:style>
  <w:style w:type="character" w:customStyle="1" w:styleId="WW8Num11z5">
    <w:name w:val="WW8Num11z5"/>
    <w:rsid w:val="0063485D"/>
  </w:style>
  <w:style w:type="character" w:customStyle="1" w:styleId="WW8Num11z6">
    <w:name w:val="WW8Num11z6"/>
    <w:rsid w:val="0063485D"/>
  </w:style>
  <w:style w:type="character" w:customStyle="1" w:styleId="WW8Num11z7">
    <w:name w:val="WW8Num11z7"/>
    <w:rsid w:val="0063485D"/>
  </w:style>
  <w:style w:type="character" w:customStyle="1" w:styleId="WW8Num11z8">
    <w:name w:val="WW8Num11z8"/>
    <w:rsid w:val="0063485D"/>
  </w:style>
  <w:style w:type="character" w:customStyle="1" w:styleId="WW8Num12z0">
    <w:name w:val="WW8Num12z0"/>
    <w:rsid w:val="0063485D"/>
    <w:rPr>
      <w:rFonts w:ascii="Times New Roman" w:eastAsia="Calibri" w:hAnsi="Times New Roman" w:cs="Times New Roman"/>
    </w:rPr>
  </w:style>
  <w:style w:type="character" w:customStyle="1" w:styleId="WW8Num12z1">
    <w:name w:val="WW8Num12z1"/>
    <w:rsid w:val="0063485D"/>
  </w:style>
  <w:style w:type="character" w:customStyle="1" w:styleId="WW8Num12z2">
    <w:name w:val="WW8Num12z2"/>
    <w:rsid w:val="0063485D"/>
  </w:style>
  <w:style w:type="character" w:customStyle="1" w:styleId="WW8Num12z3">
    <w:name w:val="WW8Num12z3"/>
    <w:rsid w:val="0063485D"/>
  </w:style>
  <w:style w:type="character" w:customStyle="1" w:styleId="WW8Num12z4">
    <w:name w:val="WW8Num12z4"/>
    <w:rsid w:val="0063485D"/>
  </w:style>
  <w:style w:type="character" w:customStyle="1" w:styleId="WW8Num12z5">
    <w:name w:val="WW8Num12z5"/>
    <w:rsid w:val="0063485D"/>
  </w:style>
  <w:style w:type="character" w:customStyle="1" w:styleId="WW8Num12z6">
    <w:name w:val="WW8Num12z6"/>
    <w:rsid w:val="0063485D"/>
  </w:style>
  <w:style w:type="character" w:customStyle="1" w:styleId="WW8Num12z7">
    <w:name w:val="WW8Num12z7"/>
    <w:rsid w:val="0063485D"/>
  </w:style>
  <w:style w:type="character" w:customStyle="1" w:styleId="WW8Num12z8">
    <w:name w:val="WW8Num12z8"/>
    <w:rsid w:val="0063485D"/>
  </w:style>
  <w:style w:type="character" w:customStyle="1" w:styleId="WW8Num13z0">
    <w:name w:val="WW8Num13z0"/>
    <w:rsid w:val="0063485D"/>
    <w:rPr>
      <w:rFonts w:hint="default"/>
    </w:rPr>
  </w:style>
  <w:style w:type="character" w:customStyle="1" w:styleId="WW8Num13z1">
    <w:name w:val="WW8Num13z1"/>
    <w:rsid w:val="0063485D"/>
  </w:style>
  <w:style w:type="character" w:customStyle="1" w:styleId="WW8Num13z2">
    <w:name w:val="WW8Num13z2"/>
    <w:rsid w:val="0063485D"/>
  </w:style>
  <w:style w:type="character" w:customStyle="1" w:styleId="WW8Num13z3">
    <w:name w:val="WW8Num13z3"/>
    <w:rsid w:val="0063485D"/>
  </w:style>
  <w:style w:type="character" w:customStyle="1" w:styleId="WW8Num13z4">
    <w:name w:val="WW8Num13z4"/>
    <w:rsid w:val="0063485D"/>
  </w:style>
  <w:style w:type="character" w:customStyle="1" w:styleId="WW8Num13z5">
    <w:name w:val="WW8Num13z5"/>
    <w:rsid w:val="0063485D"/>
  </w:style>
  <w:style w:type="character" w:customStyle="1" w:styleId="WW8Num13z6">
    <w:name w:val="WW8Num13z6"/>
    <w:rsid w:val="0063485D"/>
  </w:style>
  <w:style w:type="character" w:customStyle="1" w:styleId="WW8Num13z7">
    <w:name w:val="WW8Num13z7"/>
    <w:rsid w:val="0063485D"/>
  </w:style>
  <w:style w:type="character" w:customStyle="1" w:styleId="WW8Num13z8">
    <w:name w:val="WW8Num13z8"/>
    <w:rsid w:val="0063485D"/>
  </w:style>
  <w:style w:type="character" w:customStyle="1" w:styleId="WW8Num14z0">
    <w:name w:val="WW8Num14z0"/>
    <w:rsid w:val="0063485D"/>
    <w:rPr>
      <w:b w:val="0"/>
      <w:color w:val="auto"/>
    </w:rPr>
  </w:style>
  <w:style w:type="character" w:customStyle="1" w:styleId="WW8Num14z1">
    <w:name w:val="WW8Num14z1"/>
    <w:rsid w:val="0063485D"/>
    <w:rPr>
      <w:rFonts w:ascii="Times New Roman" w:eastAsia="Times New Roman" w:hAnsi="Times New Roman" w:cs="Times New Roman" w:hint="default"/>
      <w:sz w:val="24"/>
      <w:szCs w:val="24"/>
      <w:lang w:eastAsia="pl-PL"/>
    </w:rPr>
  </w:style>
  <w:style w:type="character" w:customStyle="1" w:styleId="WW8Num14z4">
    <w:name w:val="WW8Num14z4"/>
    <w:rsid w:val="0063485D"/>
  </w:style>
  <w:style w:type="character" w:customStyle="1" w:styleId="WW8Num14z5">
    <w:name w:val="WW8Num14z5"/>
    <w:rsid w:val="0063485D"/>
  </w:style>
  <w:style w:type="character" w:customStyle="1" w:styleId="WW8Num14z6">
    <w:name w:val="WW8Num14z6"/>
    <w:rsid w:val="0063485D"/>
  </w:style>
  <w:style w:type="character" w:customStyle="1" w:styleId="WW8Num14z7">
    <w:name w:val="WW8Num14z7"/>
    <w:rsid w:val="0063485D"/>
  </w:style>
  <w:style w:type="character" w:customStyle="1" w:styleId="WW8Num14z8">
    <w:name w:val="WW8Num14z8"/>
    <w:rsid w:val="0063485D"/>
  </w:style>
  <w:style w:type="character" w:customStyle="1" w:styleId="WW8Num15z0">
    <w:name w:val="WW8Num15z0"/>
    <w:rsid w:val="0063485D"/>
    <w:rPr>
      <w:rFonts w:hint="default"/>
    </w:rPr>
  </w:style>
  <w:style w:type="character" w:customStyle="1" w:styleId="WW8Num15z1">
    <w:name w:val="WW8Num15z1"/>
    <w:rsid w:val="0063485D"/>
  </w:style>
  <w:style w:type="character" w:customStyle="1" w:styleId="WW8Num15z2">
    <w:name w:val="WW8Num15z2"/>
    <w:rsid w:val="0063485D"/>
  </w:style>
  <w:style w:type="character" w:customStyle="1" w:styleId="WW8Num15z3">
    <w:name w:val="WW8Num15z3"/>
    <w:rsid w:val="0063485D"/>
  </w:style>
  <w:style w:type="character" w:customStyle="1" w:styleId="WW8Num15z4">
    <w:name w:val="WW8Num15z4"/>
    <w:rsid w:val="0063485D"/>
  </w:style>
  <w:style w:type="character" w:customStyle="1" w:styleId="WW8Num15z5">
    <w:name w:val="WW8Num15z5"/>
    <w:rsid w:val="0063485D"/>
  </w:style>
  <w:style w:type="character" w:customStyle="1" w:styleId="WW8Num15z6">
    <w:name w:val="WW8Num15z6"/>
    <w:rsid w:val="0063485D"/>
  </w:style>
  <w:style w:type="character" w:customStyle="1" w:styleId="WW8Num15z7">
    <w:name w:val="WW8Num15z7"/>
    <w:rsid w:val="0063485D"/>
  </w:style>
  <w:style w:type="character" w:customStyle="1" w:styleId="WW8Num15z8">
    <w:name w:val="WW8Num15z8"/>
    <w:rsid w:val="0063485D"/>
  </w:style>
  <w:style w:type="character" w:customStyle="1" w:styleId="WW8Num16z0">
    <w:name w:val="WW8Num16z0"/>
    <w:rsid w:val="0063485D"/>
    <w:rPr>
      <w:rFonts w:ascii="Times New Roman" w:eastAsia="Times New Roman" w:hAnsi="Times New Roman" w:cs="Times New Roman"/>
      <w:b w:val="0"/>
      <w:bCs w:val="0"/>
      <w:color w:val="auto"/>
      <w:kern w:val="1"/>
      <w:sz w:val="24"/>
      <w:szCs w:val="24"/>
      <w:lang w:eastAsia="pl-PL"/>
    </w:rPr>
  </w:style>
  <w:style w:type="character" w:customStyle="1" w:styleId="WW8Num16z1">
    <w:name w:val="WW8Num16z1"/>
    <w:rsid w:val="0063485D"/>
  </w:style>
  <w:style w:type="character" w:customStyle="1" w:styleId="WW8Num16z2">
    <w:name w:val="WW8Num16z2"/>
    <w:rsid w:val="0063485D"/>
  </w:style>
  <w:style w:type="character" w:customStyle="1" w:styleId="WW8Num16z3">
    <w:name w:val="WW8Num16z3"/>
    <w:rsid w:val="0063485D"/>
  </w:style>
  <w:style w:type="character" w:customStyle="1" w:styleId="WW8Num16z4">
    <w:name w:val="WW8Num16z4"/>
    <w:rsid w:val="0063485D"/>
  </w:style>
  <w:style w:type="character" w:customStyle="1" w:styleId="WW8Num16z5">
    <w:name w:val="WW8Num16z5"/>
    <w:rsid w:val="0063485D"/>
  </w:style>
  <w:style w:type="character" w:customStyle="1" w:styleId="WW8Num16z6">
    <w:name w:val="WW8Num16z6"/>
    <w:rsid w:val="0063485D"/>
  </w:style>
  <w:style w:type="character" w:customStyle="1" w:styleId="WW8Num16z7">
    <w:name w:val="WW8Num16z7"/>
    <w:rsid w:val="0063485D"/>
  </w:style>
  <w:style w:type="character" w:customStyle="1" w:styleId="WW8Num16z8">
    <w:name w:val="WW8Num16z8"/>
    <w:rsid w:val="0063485D"/>
  </w:style>
  <w:style w:type="character" w:customStyle="1" w:styleId="WW8Num17z0">
    <w:name w:val="WW8Num17z0"/>
    <w:rsid w:val="0063485D"/>
  </w:style>
  <w:style w:type="character" w:customStyle="1" w:styleId="WW8Num17z1">
    <w:name w:val="WW8Num17z1"/>
    <w:rsid w:val="0063485D"/>
  </w:style>
  <w:style w:type="character" w:customStyle="1" w:styleId="WW8Num17z2">
    <w:name w:val="WW8Num17z2"/>
    <w:rsid w:val="0063485D"/>
  </w:style>
  <w:style w:type="character" w:customStyle="1" w:styleId="WW8Num17z3">
    <w:name w:val="WW8Num17z3"/>
    <w:rsid w:val="0063485D"/>
  </w:style>
  <w:style w:type="character" w:customStyle="1" w:styleId="WW8Num17z4">
    <w:name w:val="WW8Num17z4"/>
    <w:rsid w:val="0063485D"/>
  </w:style>
  <w:style w:type="character" w:customStyle="1" w:styleId="WW8Num17z5">
    <w:name w:val="WW8Num17z5"/>
    <w:rsid w:val="0063485D"/>
  </w:style>
  <w:style w:type="character" w:customStyle="1" w:styleId="WW8Num17z6">
    <w:name w:val="WW8Num17z6"/>
    <w:rsid w:val="0063485D"/>
  </w:style>
  <w:style w:type="character" w:customStyle="1" w:styleId="WW8Num17z7">
    <w:name w:val="WW8Num17z7"/>
    <w:rsid w:val="0063485D"/>
  </w:style>
  <w:style w:type="character" w:customStyle="1" w:styleId="WW8Num17z8">
    <w:name w:val="WW8Num17z8"/>
    <w:rsid w:val="0063485D"/>
  </w:style>
  <w:style w:type="character" w:customStyle="1" w:styleId="WW8Num18z0">
    <w:name w:val="WW8Num18z0"/>
    <w:rsid w:val="0063485D"/>
    <w:rPr>
      <w:rFonts w:ascii="Times New Roman" w:eastAsia="Times New Roman" w:hAnsi="Times New Roman" w:cs="Times New Roman"/>
      <w:b w:val="0"/>
      <w:color w:val="auto"/>
      <w:kern w:val="1"/>
      <w:sz w:val="24"/>
      <w:szCs w:val="24"/>
      <w:lang w:eastAsia="pl-PL"/>
    </w:rPr>
  </w:style>
  <w:style w:type="character" w:customStyle="1" w:styleId="WW8Num18z1">
    <w:name w:val="WW8Num18z1"/>
    <w:rsid w:val="0063485D"/>
  </w:style>
  <w:style w:type="character" w:customStyle="1" w:styleId="WW8Num18z2">
    <w:name w:val="WW8Num18z2"/>
    <w:rsid w:val="0063485D"/>
  </w:style>
  <w:style w:type="character" w:customStyle="1" w:styleId="WW8Num18z3">
    <w:name w:val="WW8Num18z3"/>
    <w:rsid w:val="0063485D"/>
  </w:style>
  <w:style w:type="character" w:customStyle="1" w:styleId="WW8Num18z4">
    <w:name w:val="WW8Num18z4"/>
    <w:rsid w:val="0063485D"/>
  </w:style>
  <w:style w:type="character" w:customStyle="1" w:styleId="WW8Num18z5">
    <w:name w:val="WW8Num18z5"/>
    <w:rsid w:val="0063485D"/>
  </w:style>
  <w:style w:type="character" w:customStyle="1" w:styleId="WW8Num18z6">
    <w:name w:val="WW8Num18z6"/>
    <w:rsid w:val="0063485D"/>
  </w:style>
  <w:style w:type="character" w:customStyle="1" w:styleId="WW8Num18z7">
    <w:name w:val="WW8Num18z7"/>
    <w:rsid w:val="0063485D"/>
  </w:style>
  <w:style w:type="character" w:customStyle="1" w:styleId="WW8Num18z8">
    <w:name w:val="WW8Num18z8"/>
    <w:rsid w:val="0063485D"/>
  </w:style>
  <w:style w:type="character" w:customStyle="1" w:styleId="WW8Num19z0">
    <w:name w:val="WW8Num19z0"/>
    <w:rsid w:val="0063485D"/>
    <w:rPr>
      <w:rFonts w:ascii="Times New Roman" w:eastAsia="Times New Roman" w:hAnsi="Times New Roman" w:cs="Times New Roman"/>
      <w:color w:val="auto"/>
    </w:rPr>
  </w:style>
  <w:style w:type="character" w:customStyle="1" w:styleId="WW8Num19z1">
    <w:name w:val="WW8Num19z1"/>
    <w:rsid w:val="0063485D"/>
    <w:rPr>
      <w:rFonts w:ascii="Times New Roman" w:eastAsia="Times New Roman" w:hAnsi="Times New Roman" w:cs="Times New Roman"/>
    </w:rPr>
  </w:style>
  <w:style w:type="character" w:customStyle="1" w:styleId="WW8Num19z2">
    <w:name w:val="WW8Num19z2"/>
    <w:rsid w:val="0063485D"/>
  </w:style>
  <w:style w:type="character" w:customStyle="1" w:styleId="WW8Num19z3">
    <w:name w:val="WW8Num19z3"/>
    <w:rsid w:val="0063485D"/>
  </w:style>
  <w:style w:type="character" w:customStyle="1" w:styleId="WW8Num19z4">
    <w:name w:val="WW8Num19z4"/>
    <w:rsid w:val="0063485D"/>
  </w:style>
  <w:style w:type="character" w:customStyle="1" w:styleId="WW8Num19z5">
    <w:name w:val="WW8Num19z5"/>
    <w:rsid w:val="0063485D"/>
  </w:style>
  <w:style w:type="character" w:customStyle="1" w:styleId="WW8Num19z6">
    <w:name w:val="WW8Num19z6"/>
    <w:rsid w:val="0063485D"/>
  </w:style>
  <w:style w:type="character" w:customStyle="1" w:styleId="WW8Num19z7">
    <w:name w:val="WW8Num19z7"/>
    <w:rsid w:val="0063485D"/>
  </w:style>
  <w:style w:type="character" w:customStyle="1" w:styleId="WW8Num19z8">
    <w:name w:val="WW8Num19z8"/>
    <w:rsid w:val="0063485D"/>
  </w:style>
  <w:style w:type="character" w:customStyle="1" w:styleId="WW8Num20z0">
    <w:name w:val="WW8Num20z0"/>
    <w:rsid w:val="0063485D"/>
    <w:rPr>
      <w:rFonts w:cs="Times New Roman"/>
    </w:rPr>
  </w:style>
  <w:style w:type="character" w:customStyle="1" w:styleId="WW8Num20z1">
    <w:name w:val="WW8Num20z1"/>
    <w:rsid w:val="0063485D"/>
  </w:style>
  <w:style w:type="character" w:customStyle="1" w:styleId="WW8Num20z2">
    <w:name w:val="WW8Num20z2"/>
    <w:rsid w:val="0063485D"/>
  </w:style>
  <w:style w:type="character" w:customStyle="1" w:styleId="WW8Num20z3">
    <w:name w:val="WW8Num20z3"/>
    <w:rsid w:val="0063485D"/>
  </w:style>
  <w:style w:type="character" w:customStyle="1" w:styleId="WW8Num20z4">
    <w:name w:val="WW8Num20z4"/>
    <w:rsid w:val="0063485D"/>
  </w:style>
  <w:style w:type="character" w:customStyle="1" w:styleId="WW8Num20z5">
    <w:name w:val="WW8Num20z5"/>
    <w:rsid w:val="0063485D"/>
  </w:style>
  <w:style w:type="character" w:customStyle="1" w:styleId="WW8Num20z6">
    <w:name w:val="WW8Num20z6"/>
    <w:rsid w:val="0063485D"/>
  </w:style>
  <w:style w:type="character" w:customStyle="1" w:styleId="WW8Num20z7">
    <w:name w:val="WW8Num20z7"/>
    <w:rsid w:val="0063485D"/>
  </w:style>
  <w:style w:type="character" w:customStyle="1" w:styleId="WW8Num20z8">
    <w:name w:val="WW8Num20z8"/>
    <w:rsid w:val="0063485D"/>
  </w:style>
  <w:style w:type="character" w:customStyle="1" w:styleId="WW8Num21z0">
    <w:name w:val="WW8Num21z0"/>
    <w:rsid w:val="0063485D"/>
    <w:rPr>
      <w:rFonts w:ascii="Times New Roman" w:hAnsi="Times New Roman" w:cs="Times New Roman" w:hint="default"/>
      <w:kern w:val="1"/>
      <w:sz w:val="24"/>
      <w:szCs w:val="24"/>
      <w:lang w:eastAsia="pl-PL"/>
    </w:rPr>
  </w:style>
  <w:style w:type="character" w:customStyle="1" w:styleId="WW8Num21z1">
    <w:name w:val="WW8Num21z1"/>
    <w:rsid w:val="0063485D"/>
  </w:style>
  <w:style w:type="character" w:customStyle="1" w:styleId="WW8Num21z2">
    <w:name w:val="WW8Num21z2"/>
    <w:rsid w:val="0063485D"/>
  </w:style>
  <w:style w:type="character" w:customStyle="1" w:styleId="WW8Num21z3">
    <w:name w:val="WW8Num21z3"/>
    <w:rsid w:val="0063485D"/>
  </w:style>
  <w:style w:type="character" w:customStyle="1" w:styleId="WW8Num21z4">
    <w:name w:val="WW8Num21z4"/>
    <w:rsid w:val="0063485D"/>
  </w:style>
  <w:style w:type="character" w:customStyle="1" w:styleId="WW8Num21z5">
    <w:name w:val="WW8Num21z5"/>
    <w:rsid w:val="0063485D"/>
  </w:style>
  <w:style w:type="character" w:customStyle="1" w:styleId="WW8Num21z6">
    <w:name w:val="WW8Num21z6"/>
    <w:rsid w:val="0063485D"/>
  </w:style>
  <w:style w:type="character" w:customStyle="1" w:styleId="WW8Num21z7">
    <w:name w:val="WW8Num21z7"/>
    <w:rsid w:val="0063485D"/>
  </w:style>
  <w:style w:type="character" w:customStyle="1" w:styleId="WW8Num21z8">
    <w:name w:val="WW8Num21z8"/>
    <w:rsid w:val="0063485D"/>
  </w:style>
  <w:style w:type="character" w:customStyle="1" w:styleId="WW8Num22z0">
    <w:name w:val="WW8Num22z0"/>
    <w:rsid w:val="0063485D"/>
    <w:rPr>
      <w:rFonts w:ascii="Times New Roman" w:eastAsia="Times New Roman" w:hAnsi="Times New Roman" w:cs="Times New Roman" w:hint="default"/>
      <w:sz w:val="24"/>
      <w:szCs w:val="24"/>
      <w:lang w:eastAsia="pl-PL"/>
    </w:rPr>
  </w:style>
  <w:style w:type="character" w:customStyle="1" w:styleId="WW8Num22z1">
    <w:name w:val="WW8Num22z1"/>
    <w:rsid w:val="0063485D"/>
  </w:style>
  <w:style w:type="character" w:customStyle="1" w:styleId="WW8Num22z2">
    <w:name w:val="WW8Num22z2"/>
    <w:rsid w:val="0063485D"/>
  </w:style>
  <w:style w:type="character" w:customStyle="1" w:styleId="WW8Num22z3">
    <w:name w:val="WW8Num22z3"/>
    <w:rsid w:val="0063485D"/>
  </w:style>
  <w:style w:type="character" w:customStyle="1" w:styleId="WW8Num22z4">
    <w:name w:val="WW8Num22z4"/>
    <w:rsid w:val="0063485D"/>
  </w:style>
  <w:style w:type="character" w:customStyle="1" w:styleId="WW8Num22z5">
    <w:name w:val="WW8Num22z5"/>
    <w:rsid w:val="0063485D"/>
  </w:style>
  <w:style w:type="character" w:customStyle="1" w:styleId="WW8Num22z6">
    <w:name w:val="WW8Num22z6"/>
    <w:rsid w:val="0063485D"/>
  </w:style>
  <w:style w:type="character" w:customStyle="1" w:styleId="WW8Num22z7">
    <w:name w:val="WW8Num22z7"/>
    <w:rsid w:val="0063485D"/>
  </w:style>
  <w:style w:type="character" w:customStyle="1" w:styleId="WW8Num22z8">
    <w:name w:val="WW8Num22z8"/>
    <w:rsid w:val="0063485D"/>
  </w:style>
  <w:style w:type="character" w:customStyle="1" w:styleId="WW8Num23z0">
    <w:name w:val="WW8Num23z0"/>
    <w:rsid w:val="0063485D"/>
    <w:rPr>
      <w:rFonts w:hint="default"/>
    </w:rPr>
  </w:style>
  <w:style w:type="character" w:customStyle="1" w:styleId="WW8Num23z1">
    <w:name w:val="WW8Num23z1"/>
    <w:rsid w:val="0063485D"/>
  </w:style>
  <w:style w:type="character" w:customStyle="1" w:styleId="WW8Num23z2">
    <w:name w:val="WW8Num23z2"/>
    <w:rsid w:val="0063485D"/>
  </w:style>
  <w:style w:type="character" w:customStyle="1" w:styleId="WW8Num23z3">
    <w:name w:val="WW8Num23z3"/>
    <w:rsid w:val="0063485D"/>
  </w:style>
  <w:style w:type="character" w:customStyle="1" w:styleId="WW8Num23z4">
    <w:name w:val="WW8Num23z4"/>
    <w:rsid w:val="0063485D"/>
  </w:style>
  <w:style w:type="character" w:customStyle="1" w:styleId="WW8Num23z5">
    <w:name w:val="WW8Num23z5"/>
    <w:rsid w:val="0063485D"/>
  </w:style>
  <w:style w:type="character" w:customStyle="1" w:styleId="WW8Num23z6">
    <w:name w:val="WW8Num23z6"/>
    <w:rsid w:val="0063485D"/>
  </w:style>
  <w:style w:type="character" w:customStyle="1" w:styleId="WW8Num23z7">
    <w:name w:val="WW8Num23z7"/>
    <w:rsid w:val="0063485D"/>
  </w:style>
  <w:style w:type="character" w:customStyle="1" w:styleId="WW8Num23z8">
    <w:name w:val="WW8Num23z8"/>
    <w:rsid w:val="0063485D"/>
  </w:style>
  <w:style w:type="character" w:customStyle="1" w:styleId="WW8Num24z0">
    <w:name w:val="WW8Num24z0"/>
    <w:rsid w:val="0063485D"/>
    <w:rPr>
      <w:rFonts w:ascii="Times New Roman" w:eastAsia="Times New Roman" w:hAnsi="Times New Roman" w:cs="Times New Roman"/>
      <w:b w:val="0"/>
      <w:bCs w:val="0"/>
      <w:color w:val="auto"/>
      <w:kern w:val="1"/>
      <w:sz w:val="24"/>
      <w:szCs w:val="24"/>
      <w:lang w:eastAsia="pl-PL"/>
    </w:rPr>
  </w:style>
  <w:style w:type="character" w:customStyle="1" w:styleId="WW8Num24z1">
    <w:name w:val="WW8Num24z1"/>
    <w:rsid w:val="0063485D"/>
  </w:style>
  <w:style w:type="character" w:customStyle="1" w:styleId="WW8Num24z2">
    <w:name w:val="WW8Num24z2"/>
    <w:rsid w:val="0063485D"/>
  </w:style>
  <w:style w:type="character" w:customStyle="1" w:styleId="WW8Num24z3">
    <w:name w:val="WW8Num24z3"/>
    <w:rsid w:val="0063485D"/>
  </w:style>
  <w:style w:type="character" w:customStyle="1" w:styleId="WW8Num24z4">
    <w:name w:val="WW8Num24z4"/>
    <w:rsid w:val="0063485D"/>
  </w:style>
  <w:style w:type="character" w:customStyle="1" w:styleId="WW8Num24z5">
    <w:name w:val="WW8Num24z5"/>
    <w:rsid w:val="0063485D"/>
  </w:style>
  <w:style w:type="character" w:customStyle="1" w:styleId="WW8Num24z6">
    <w:name w:val="WW8Num24z6"/>
    <w:rsid w:val="0063485D"/>
  </w:style>
  <w:style w:type="character" w:customStyle="1" w:styleId="WW8Num24z7">
    <w:name w:val="WW8Num24z7"/>
    <w:rsid w:val="0063485D"/>
  </w:style>
  <w:style w:type="character" w:customStyle="1" w:styleId="WW8Num24z8">
    <w:name w:val="WW8Num24z8"/>
    <w:rsid w:val="0063485D"/>
  </w:style>
  <w:style w:type="character" w:customStyle="1" w:styleId="WW8Num25z0">
    <w:name w:val="WW8Num25z0"/>
    <w:rsid w:val="0063485D"/>
    <w:rPr>
      <w:rFonts w:ascii="Times New Roman" w:hAnsi="Times New Roman" w:cs="Times New Roman" w:hint="default"/>
      <w:sz w:val="24"/>
      <w:szCs w:val="24"/>
    </w:rPr>
  </w:style>
  <w:style w:type="character" w:customStyle="1" w:styleId="WW8Num25z1">
    <w:name w:val="WW8Num25z1"/>
    <w:rsid w:val="0063485D"/>
    <w:rPr>
      <w:rFonts w:hint="default"/>
    </w:rPr>
  </w:style>
  <w:style w:type="character" w:customStyle="1" w:styleId="WW8Num25z2">
    <w:name w:val="WW8Num25z2"/>
    <w:rsid w:val="0063485D"/>
  </w:style>
  <w:style w:type="character" w:customStyle="1" w:styleId="WW8Num25z3">
    <w:name w:val="WW8Num25z3"/>
    <w:rsid w:val="0063485D"/>
  </w:style>
  <w:style w:type="character" w:customStyle="1" w:styleId="WW8Num25z4">
    <w:name w:val="WW8Num25z4"/>
    <w:rsid w:val="0063485D"/>
  </w:style>
  <w:style w:type="character" w:customStyle="1" w:styleId="WW8Num25z5">
    <w:name w:val="WW8Num25z5"/>
    <w:rsid w:val="0063485D"/>
  </w:style>
  <w:style w:type="character" w:customStyle="1" w:styleId="WW8Num25z6">
    <w:name w:val="WW8Num25z6"/>
    <w:rsid w:val="0063485D"/>
  </w:style>
  <w:style w:type="character" w:customStyle="1" w:styleId="WW8Num25z7">
    <w:name w:val="WW8Num25z7"/>
    <w:rsid w:val="0063485D"/>
  </w:style>
  <w:style w:type="character" w:customStyle="1" w:styleId="WW8Num25z8">
    <w:name w:val="WW8Num25z8"/>
    <w:rsid w:val="0063485D"/>
  </w:style>
  <w:style w:type="character" w:customStyle="1" w:styleId="WW8Num26z0">
    <w:name w:val="WW8Num26z0"/>
    <w:rsid w:val="0063485D"/>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style>
  <w:style w:type="character" w:customStyle="1" w:styleId="WW8Num27z0">
    <w:name w:val="WW8Num27z0"/>
    <w:rsid w:val="0063485D"/>
    <w:rPr>
      <w:rFonts w:ascii="Times New Roman" w:eastAsia="Times New Roman" w:hAnsi="Times New Roman" w:cs="Times New Roman"/>
      <w:b w:val="0"/>
      <w:i w:val="0"/>
      <w:strike w:val="0"/>
      <w:dstrike w:val="0"/>
      <w:color w:val="000000"/>
      <w:position w:val="0"/>
      <w:sz w:val="12"/>
      <w:szCs w:val="12"/>
      <w:u w:val="none" w:color="000000"/>
      <w:shd w:val="clear" w:color="auto" w:fill="auto"/>
      <w:vertAlign w:val="baseline"/>
    </w:rPr>
  </w:style>
  <w:style w:type="character" w:customStyle="1" w:styleId="WW8Num28z0">
    <w:name w:val="WW8Num28z0"/>
    <w:rsid w:val="0063485D"/>
    <w:rPr>
      <w:rFonts w:hint="default"/>
    </w:rPr>
  </w:style>
  <w:style w:type="character" w:customStyle="1" w:styleId="WW8Num28z1">
    <w:name w:val="WW8Num28z1"/>
    <w:rsid w:val="0063485D"/>
  </w:style>
  <w:style w:type="character" w:customStyle="1" w:styleId="WW8Num28z2">
    <w:name w:val="WW8Num28z2"/>
    <w:rsid w:val="0063485D"/>
  </w:style>
  <w:style w:type="character" w:customStyle="1" w:styleId="WW8Num28z3">
    <w:name w:val="WW8Num28z3"/>
    <w:rsid w:val="0063485D"/>
  </w:style>
  <w:style w:type="character" w:customStyle="1" w:styleId="WW8Num28z4">
    <w:name w:val="WW8Num28z4"/>
    <w:rsid w:val="0063485D"/>
  </w:style>
  <w:style w:type="character" w:customStyle="1" w:styleId="WW8Num28z5">
    <w:name w:val="WW8Num28z5"/>
    <w:rsid w:val="0063485D"/>
  </w:style>
  <w:style w:type="character" w:customStyle="1" w:styleId="WW8Num28z6">
    <w:name w:val="WW8Num28z6"/>
    <w:rsid w:val="0063485D"/>
  </w:style>
  <w:style w:type="character" w:customStyle="1" w:styleId="WW8Num28z7">
    <w:name w:val="WW8Num28z7"/>
    <w:rsid w:val="0063485D"/>
  </w:style>
  <w:style w:type="character" w:customStyle="1" w:styleId="WW8Num28z8">
    <w:name w:val="WW8Num28z8"/>
    <w:rsid w:val="0063485D"/>
  </w:style>
  <w:style w:type="character" w:customStyle="1" w:styleId="WW8Num29z0">
    <w:name w:val="WW8Num29z0"/>
    <w:rsid w:val="0063485D"/>
    <w:rPr>
      <w:rFonts w:hint="default"/>
    </w:rPr>
  </w:style>
  <w:style w:type="character" w:customStyle="1" w:styleId="WW8Num29z2">
    <w:name w:val="WW8Num29z2"/>
    <w:rsid w:val="0063485D"/>
  </w:style>
  <w:style w:type="character" w:customStyle="1" w:styleId="WW8Num29z3">
    <w:name w:val="WW8Num29z3"/>
    <w:rsid w:val="0063485D"/>
  </w:style>
  <w:style w:type="character" w:customStyle="1" w:styleId="WW8Num29z4">
    <w:name w:val="WW8Num29z4"/>
    <w:rsid w:val="0063485D"/>
  </w:style>
  <w:style w:type="character" w:customStyle="1" w:styleId="WW8Num29z5">
    <w:name w:val="WW8Num29z5"/>
    <w:rsid w:val="0063485D"/>
  </w:style>
  <w:style w:type="character" w:customStyle="1" w:styleId="WW8Num29z6">
    <w:name w:val="WW8Num29z6"/>
    <w:rsid w:val="0063485D"/>
  </w:style>
  <w:style w:type="character" w:customStyle="1" w:styleId="WW8Num29z7">
    <w:name w:val="WW8Num29z7"/>
    <w:rsid w:val="0063485D"/>
  </w:style>
  <w:style w:type="character" w:customStyle="1" w:styleId="WW8Num29z8">
    <w:name w:val="WW8Num29z8"/>
    <w:rsid w:val="0063485D"/>
  </w:style>
  <w:style w:type="character" w:customStyle="1" w:styleId="WW8Num30z0">
    <w:name w:val="WW8Num30z0"/>
    <w:rsid w:val="0063485D"/>
    <w:rPr>
      <w:b w:val="0"/>
      <w:bCs w:val="0"/>
      <w:color w:val="auto"/>
    </w:rPr>
  </w:style>
  <w:style w:type="character" w:customStyle="1" w:styleId="WW8Num30z1">
    <w:name w:val="WW8Num30z1"/>
    <w:rsid w:val="0063485D"/>
    <w:rPr>
      <w:rFonts w:ascii="Times New Roman" w:hAnsi="Times New Roman" w:cs="Times New Roman" w:hint="default"/>
      <w:kern w:val="1"/>
      <w:sz w:val="24"/>
      <w:szCs w:val="24"/>
      <w:lang w:eastAsia="pl-PL"/>
    </w:rPr>
  </w:style>
  <w:style w:type="character" w:customStyle="1" w:styleId="WW8Num30z3">
    <w:name w:val="WW8Num30z3"/>
    <w:rsid w:val="0063485D"/>
  </w:style>
  <w:style w:type="character" w:customStyle="1" w:styleId="WW8Num30z4">
    <w:name w:val="WW8Num30z4"/>
    <w:rsid w:val="0063485D"/>
  </w:style>
  <w:style w:type="character" w:customStyle="1" w:styleId="WW8Num30z5">
    <w:name w:val="WW8Num30z5"/>
    <w:rsid w:val="0063485D"/>
  </w:style>
  <w:style w:type="character" w:customStyle="1" w:styleId="WW8Num30z6">
    <w:name w:val="WW8Num30z6"/>
    <w:rsid w:val="0063485D"/>
  </w:style>
  <w:style w:type="character" w:customStyle="1" w:styleId="WW8Num30z7">
    <w:name w:val="WW8Num30z7"/>
    <w:rsid w:val="0063485D"/>
  </w:style>
  <w:style w:type="character" w:customStyle="1" w:styleId="WW8Num30z8">
    <w:name w:val="WW8Num30z8"/>
    <w:rsid w:val="0063485D"/>
  </w:style>
  <w:style w:type="character" w:customStyle="1" w:styleId="WW8Num31z0">
    <w:name w:val="WW8Num31z0"/>
    <w:rsid w:val="0063485D"/>
    <w:rPr>
      <w:rFonts w:ascii="Times New Roman" w:eastAsia="Times New Roman" w:hAnsi="Times New Roman" w:cs="Times New Roman"/>
      <w:b w:val="0"/>
      <w:sz w:val="24"/>
      <w:szCs w:val="24"/>
      <w:lang w:eastAsia="pl-PL"/>
    </w:rPr>
  </w:style>
  <w:style w:type="character" w:customStyle="1" w:styleId="WW8Num31z1">
    <w:name w:val="WW8Num31z1"/>
    <w:rsid w:val="0063485D"/>
  </w:style>
  <w:style w:type="character" w:customStyle="1" w:styleId="WW8Num31z2">
    <w:name w:val="WW8Num31z2"/>
    <w:rsid w:val="0063485D"/>
    <w:rPr>
      <w:rFonts w:ascii="Times New Roman" w:eastAsia="Times New Roman" w:hAnsi="Times New Roman" w:cs="Times New Roman"/>
      <w:sz w:val="24"/>
      <w:szCs w:val="24"/>
      <w:lang w:eastAsia="pl-PL"/>
    </w:rPr>
  </w:style>
  <w:style w:type="character" w:customStyle="1" w:styleId="WW8Num31z3">
    <w:name w:val="WW8Num31z3"/>
    <w:rsid w:val="0063485D"/>
  </w:style>
  <w:style w:type="character" w:customStyle="1" w:styleId="WW8Num31z4">
    <w:name w:val="WW8Num31z4"/>
    <w:rsid w:val="0063485D"/>
  </w:style>
  <w:style w:type="character" w:customStyle="1" w:styleId="WW8Num31z5">
    <w:name w:val="WW8Num31z5"/>
    <w:rsid w:val="0063485D"/>
  </w:style>
  <w:style w:type="character" w:customStyle="1" w:styleId="WW8Num31z6">
    <w:name w:val="WW8Num31z6"/>
    <w:rsid w:val="0063485D"/>
  </w:style>
  <w:style w:type="character" w:customStyle="1" w:styleId="WW8Num31z7">
    <w:name w:val="WW8Num31z7"/>
    <w:rsid w:val="0063485D"/>
  </w:style>
  <w:style w:type="character" w:customStyle="1" w:styleId="WW8Num31z8">
    <w:name w:val="WW8Num31z8"/>
    <w:rsid w:val="0063485D"/>
  </w:style>
  <w:style w:type="character" w:customStyle="1" w:styleId="WW8Num32z0">
    <w:name w:val="WW8Num32z0"/>
    <w:rsid w:val="0063485D"/>
    <w:rPr>
      <w:rFonts w:hint="default"/>
      <w:color w:val="auto"/>
    </w:rPr>
  </w:style>
  <w:style w:type="character" w:customStyle="1" w:styleId="WW8Num32z1">
    <w:name w:val="WW8Num32z1"/>
    <w:rsid w:val="0063485D"/>
    <w:rPr>
      <w:rFonts w:ascii="Times New Roman" w:hAnsi="Times New Roman" w:cs="Times New Roman" w:hint="default"/>
      <w:sz w:val="24"/>
      <w:szCs w:val="24"/>
      <w:lang w:eastAsia="pl-PL"/>
    </w:rPr>
  </w:style>
  <w:style w:type="character" w:customStyle="1" w:styleId="WW8Num32z2">
    <w:name w:val="WW8Num32z2"/>
    <w:rsid w:val="0063485D"/>
  </w:style>
  <w:style w:type="character" w:customStyle="1" w:styleId="WW8Num32z3">
    <w:name w:val="WW8Num32z3"/>
    <w:rsid w:val="0063485D"/>
  </w:style>
  <w:style w:type="character" w:customStyle="1" w:styleId="WW8Num32z4">
    <w:name w:val="WW8Num32z4"/>
    <w:rsid w:val="0063485D"/>
  </w:style>
  <w:style w:type="character" w:customStyle="1" w:styleId="WW8Num32z5">
    <w:name w:val="WW8Num32z5"/>
    <w:rsid w:val="0063485D"/>
  </w:style>
  <w:style w:type="character" w:customStyle="1" w:styleId="WW8Num32z6">
    <w:name w:val="WW8Num32z6"/>
    <w:rsid w:val="0063485D"/>
  </w:style>
  <w:style w:type="character" w:customStyle="1" w:styleId="WW8Num32z7">
    <w:name w:val="WW8Num32z7"/>
    <w:rsid w:val="0063485D"/>
  </w:style>
  <w:style w:type="character" w:customStyle="1" w:styleId="WW8Num32z8">
    <w:name w:val="WW8Num32z8"/>
    <w:rsid w:val="0063485D"/>
  </w:style>
  <w:style w:type="character" w:customStyle="1" w:styleId="WW8Num33z0">
    <w:name w:val="WW8Num33z0"/>
    <w:rsid w:val="0063485D"/>
    <w:rPr>
      <w:rFonts w:ascii="Times New Roman" w:eastAsia="Times New Roman" w:hAnsi="Times New Roman" w:cs="Times New Roman"/>
      <w:kern w:val="1"/>
      <w:sz w:val="24"/>
      <w:szCs w:val="24"/>
      <w:lang w:eastAsia="pl-PL"/>
    </w:rPr>
  </w:style>
  <w:style w:type="character" w:customStyle="1" w:styleId="WW8Num33z1">
    <w:name w:val="WW8Num33z1"/>
    <w:rsid w:val="0063485D"/>
    <w:rPr>
      <w:rFonts w:ascii="Symbol" w:eastAsia="Times New Roman" w:hAnsi="Symbol" w:cs="Symbol" w:hint="default"/>
    </w:rPr>
  </w:style>
  <w:style w:type="character" w:customStyle="1" w:styleId="WW8Num33z2">
    <w:name w:val="WW8Num33z2"/>
    <w:rsid w:val="0063485D"/>
  </w:style>
  <w:style w:type="character" w:customStyle="1" w:styleId="WW8Num33z3">
    <w:name w:val="WW8Num33z3"/>
    <w:rsid w:val="0063485D"/>
  </w:style>
  <w:style w:type="character" w:customStyle="1" w:styleId="WW8Num33z4">
    <w:name w:val="WW8Num33z4"/>
    <w:rsid w:val="0063485D"/>
  </w:style>
  <w:style w:type="character" w:customStyle="1" w:styleId="WW8Num33z5">
    <w:name w:val="WW8Num33z5"/>
    <w:rsid w:val="0063485D"/>
  </w:style>
  <w:style w:type="character" w:customStyle="1" w:styleId="WW8Num33z6">
    <w:name w:val="WW8Num33z6"/>
    <w:rsid w:val="0063485D"/>
  </w:style>
  <w:style w:type="character" w:customStyle="1" w:styleId="WW8Num33z7">
    <w:name w:val="WW8Num33z7"/>
    <w:rsid w:val="0063485D"/>
  </w:style>
  <w:style w:type="character" w:customStyle="1" w:styleId="WW8Num33z8">
    <w:name w:val="WW8Num33z8"/>
    <w:rsid w:val="0063485D"/>
  </w:style>
  <w:style w:type="character" w:customStyle="1" w:styleId="WW8Num34z0">
    <w:name w:val="WW8Num34z0"/>
    <w:rsid w:val="0063485D"/>
    <w:rPr>
      <w:rFonts w:ascii="Times New Roman" w:eastAsia="Times New Roman" w:hAnsi="Times New Roman" w:cs="Times New Roman"/>
      <w:b w:val="0"/>
      <w:bCs w:val="0"/>
      <w:color w:val="auto"/>
      <w:kern w:val="1"/>
      <w:sz w:val="24"/>
      <w:szCs w:val="24"/>
      <w:lang w:eastAsia="pl-PL"/>
    </w:rPr>
  </w:style>
  <w:style w:type="character" w:customStyle="1" w:styleId="WW8Num34z1">
    <w:name w:val="WW8Num34z1"/>
    <w:rsid w:val="0063485D"/>
  </w:style>
  <w:style w:type="character" w:customStyle="1" w:styleId="WW8Num34z2">
    <w:name w:val="WW8Num34z2"/>
    <w:rsid w:val="0063485D"/>
  </w:style>
  <w:style w:type="character" w:customStyle="1" w:styleId="WW8Num34z3">
    <w:name w:val="WW8Num34z3"/>
    <w:rsid w:val="0063485D"/>
  </w:style>
  <w:style w:type="character" w:customStyle="1" w:styleId="WW8Num34z4">
    <w:name w:val="WW8Num34z4"/>
    <w:rsid w:val="0063485D"/>
  </w:style>
  <w:style w:type="character" w:customStyle="1" w:styleId="WW8Num34z5">
    <w:name w:val="WW8Num34z5"/>
    <w:rsid w:val="0063485D"/>
  </w:style>
  <w:style w:type="character" w:customStyle="1" w:styleId="WW8Num34z6">
    <w:name w:val="WW8Num34z6"/>
    <w:rsid w:val="0063485D"/>
  </w:style>
  <w:style w:type="character" w:customStyle="1" w:styleId="WW8Num34z7">
    <w:name w:val="WW8Num34z7"/>
    <w:rsid w:val="0063485D"/>
  </w:style>
  <w:style w:type="character" w:customStyle="1" w:styleId="WW8Num34z8">
    <w:name w:val="WW8Num34z8"/>
    <w:rsid w:val="0063485D"/>
  </w:style>
  <w:style w:type="character" w:customStyle="1" w:styleId="WW8Num35z0">
    <w:name w:val="WW8Num35z0"/>
    <w:rsid w:val="0063485D"/>
    <w:rPr>
      <w:rFonts w:hint="default"/>
      <w:b/>
    </w:rPr>
  </w:style>
  <w:style w:type="character" w:customStyle="1" w:styleId="WW8Num35z1">
    <w:name w:val="WW8Num35z1"/>
    <w:rsid w:val="0063485D"/>
  </w:style>
  <w:style w:type="character" w:customStyle="1" w:styleId="WW8Num35z2">
    <w:name w:val="WW8Num35z2"/>
    <w:rsid w:val="0063485D"/>
  </w:style>
  <w:style w:type="character" w:customStyle="1" w:styleId="WW8Num35z3">
    <w:name w:val="WW8Num35z3"/>
    <w:rsid w:val="0063485D"/>
  </w:style>
  <w:style w:type="character" w:customStyle="1" w:styleId="WW8Num35z4">
    <w:name w:val="WW8Num35z4"/>
    <w:rsid w:val="0063485D"/>
  </w:style>
  <w:style w:type="character" w:customStyle="1" w:styleId="WW8Num35z5">
    <w:name w:val="WW8Num35z5"/>
    <w:rsid w:val="0063485D"/>
  </w:style>
  <w:style w:type="character" w:customStyle="1" w:styleId="WW8Num35z6">
    <w:name w:val="WW8Num35z6"/>
    <w:rsid w:val="0063485D"/>
  </w:style>
  <w:style w:type="character" w:customStyle="1" w:styleId="WW8Num35z7">
    <w:name w:val="WW8Num35z7"/>
    <w:rsid w:val="0063485D"/>
  </w:style>
  <w:style w:type="character" w:customStyle="1" w:styleId="WW8Num35z8">
    <w:name w:val="WW8Num35z8"/>
    <w:rsid w:val="0063485D"/>
  </w:style>
  <w:style w:type="character" w:customStyle="1" w:styleId="WW8Num36z0">
    <w:name w:val="WW8Num36z0"/>
    <w:rsid w:val="0063485D"/>
    <w:rPr>
      <w:rFonts w:hint="default"/>
    </w:rPr>
  </w:style>
  <w:style w:type="character" w:customStyle="1" w:styleId="WW8Num36z1">
    <w:name w:val="WW8Num36z1"/>
    <w:rsid w:val="0063485D"/>
  </w:style>
  <w:style w:type="character" w:customStyle="1" w:styleId="WW8Num36z2">
    <w:name w:val="WW8Num36z2"/>
    <w:rsid w:val="0063485D"/>
  </w:style>
  <w:style w:type="character" w:customStyle="1" w:styleId="WW8Num36z3">
    <w:name w:val="WW8Num36z3"/>
    <w:rsid w:val="0063485D"/>
  </w:style>
  <w:style w:type="character" w:customStyle="1" w:styleId="WW8Num36z4">
    <w:name w:val="WW8Num36z4"/>
    <w:rsid w:val="0063485D"/>
  </w:style>
  <w:style w:type="character" w:customStyle="1" w:styleId="WW8Num36z5">
    <w:name w:val="WW8Num36z5"/>
    <w:rsid w:val="0063485D"/>
  </w:style>
  <w:style w:type="character" w:customStyle="1" w:styleId="WW8Num36z6">
    <w:name w:val="WW8Num36z6"/>
    <w:rsid w:val="0063485D"/>
  </w:style>
  <w:style w:type="character" w:customStyle="1" w:styleId="WW8Num36z7">
    <w:name w:val="WW8Num36z7"/>
    <w:rsid w:val="0063485D"/>
  </w:style>
  <w:style w:type="character" w:customStyle="1" w:styleId="WW8Num36z8">
    <w:name w:val="WW8Num36z8"/>
    <w:rsid w:val="0063485D"/>
  </w:style>
  <w:style w:type="character" w:customStyle="1" w:styleId="WW8Num37z0">
    <w:name w:val="WW8Num37z0"/>
    <w:rsid w:val="0063485D"/>
    <w:rPr>
      <w:rFonts w:ascii="Times New Roman" w:eastAsia="Times New Roman" w:hAnsi="Times New Roman" w:cs="Times New Roman" w:hint="default"/>
      <w:sz w:val="24"/>
      <w:szCs w:val="24"/>
      <w:lang w:eastAsia="pl-PL"/>
    </w:rPr>
  </w:style>
  <w:style w:type="character" w:customStyle="1" w:styleId="WW8Num37z2">
    <w:name w:val="WW8Num37z2"/>
    <w:rsid w:val="0063485D"/>
  </w:style>
  <w:style w:type="character" w:customStyle="1" w:styleId="WW8Num37z3">
    <w:name w:val="WW8Num37z3"/>
    <w:rsid w:val="0063485D"/>
  </w:style>
  <w:style w:type="character" w:customStyle="1" w:styleId="WW8Num37z4">
    <w:name w:val="WW8Num37z4"/>
    <w:rsid w:val="0063485D"/>
  </w:style>
  <w:style w:type="character" w:customStyle="1" w:styleId="WW8Num37z5">
    <w:name w:val="WW8Num37z5"/>
    <w:rsid w:val="0063485D"/>
  </w:style>
  <w:style w:type="character" w:customStyle="1" w:styleId="WW8Num37z6">
    <w:name w:val="WW8Num37z6"/>
    <w:rsid w:val="0063485D"/>
  </w:style>
  <w:style w:type="character" w:customStyle="1" w:styleId="WW8Num37z7">
    <w:name w:val="WW8Num37z7"/>
    <w:rsid w:val="0063485D"/>
  </w:style>
  <w:style w:type="character" w:customStyle="1" w:styleId="WW8Num37z8">
    <w:name w:val="WW8Num37z8"/>
    <w:rsid w:val="0063485D"/>
  </w:style>
  <w:style w:type="character" w:customStyle="1" w:styleId="WW8Num38z0">
    <w:name w:val="WW8Num38z0"/>
    <w:rsid w:val="0063485D"/>
    <w:rPr>
      <w:rFonts w:ascii="Times New Roman" w:eastAsia="Times New Roman" w:hAnsi="Times New Roman" w:cs="Times New Roman"/>
      <w:b w:val="0"/>
      <w:i w:val="0"/>
      <w:strike w:val="0"/>
      <w:dstrike w:val="0"/>
      <w:color w:val="000000"/>
      <w:position w:val="0"/>
      <w:sz w:val="26"/>
      <w:szCs w:val="26"/>
      <w:u w:val="single" w:color="000000"/>
      <w:shd w:val="clear" w:color="auto" w:fill="auto"/>
      <w:vertAlign w:val="baseline"/>
    </w:rPr>
  </w:style>
  <w:style w:type="character" w:customStyle="1" w:styleId="WW8Num38z1">
    <w:name w:val="WW8Num38z1"/>
    <w:rsid w:val="0063485D"/>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style>
  <w:style w:type="character" w:customStyle="1" w:styleId="WW8Num39z0">
    <w:name w:val="WW8Num39z0"/>
    <w:rsid w:val="0063485D"/>
    <w:rPr>
      <w:rFonts w:hint="default"/>
      <w:b w:val="0"/>
      <w:bCs w:val="0"/>
      <w:color w:val="auto"/>
    </w:rPr>
  </w:style>
  <w:style w:type="character" w:customStyle="1" w:styleId="WW8Num39z1">
    <w:name w:val="WW8Num39z1"/>
    <w:rsid w:val="0063485D"/>
  </w:style>
  <w:style w:type="character" w:customStyle="1" w:styleId="WW8Num39z2">
    <w:name w:val="WW8Num39z2"/>
    <w:rsid w:val="0063485D"/>
  </w:style>
  <w:style w:type="character" w:customStyle="1" w:styleId="WW8Num39z3">
    <w:name w:val="WW8Num39z3"/>
    <w:rsid w:val="0063485D"/>
  </w:style>
  <w:style w:type="character" w:customStyle="1" w:styleId="WW8Num39z4">
    <w:name w:val="WW8Num39z4"/>
    <w:rsid w:val="0063485D"/>
  </w:style>
  <w:style w:type="character" w:customStyle="1" w:styleId="WW8Num39z5">
    <w:name w:val="WW8Num39z5"/>
    <w:rsid w:val="0063485D"/>
  </w:style>
  <w:style w:type="character" w:customStyle="1" w:styleId="WW8Num39z6">
    <w:name w:val="WW8Num39z6"/>
    <w:rsid w:val="0063485D"/>
  </w:style>
  <w:style w:type="character" w:customStyle="1" w:styleId="WW8Num39z7">
    <w:name w:val="WW8Num39z7"/>
    <w:rsid w:val="0063485D"/>
  </w:style>
  <w:style w:type="character" w:customStyle="1" w:styleId="WW8Num39z8">
    <w:name w:val="WW8Num39z8"/>
    <w:rsid w:val="0063485D"/>
  </w:style>
  <w:style w:type="character" w:customStyle="1" w:styleId="WW8Num40z0">
    <w:name w:val="WW8Num40z0"/>
    <w:rsid w:val="0063485D"/>
    <w:rPr>
      <w:rFonts w:ascii="Symbol" w:hAnsi="Symbol" w:cs="Symbol" w:hint="default"/>
    </w:rPr>
  </w:style>
  <w:style w:type="character" w:customStyle="1" w:styleId="WW8Num40z1">
    <w:name w:val="WW8Num40z1"/>
    <w:rsid w:val="0063485D"/>
    <w:rPr>
      <w:rFonts w:ascii="Courier New" w:hAnsi="Courier New" w:cs="Courier New" w:hint="default"/>
    </w:rPr>
  </w:style>
  <w:style w:type="character" w:customStyle="1" w:styleId="WW8Num40z5">
    <w:name w:val="WW8Num40z5"/>
    <w:rsid w:val="0063485D"/>
    <w:rPr>
      <w:rFonts w:ascii="Wingdings" w:hAnsi="Wingdings" w:cs="Wingdings" w:hint="default"/>
    </w:rPr>
  </w:style>
  <w:style w:type="character" w:customStyle="1" w:styleId="WW8Num41z0">
    <w:name w:val="WW8Num41z0"/>
    <w:rsid w:val="0063485D"/>
  </w:style>
  <w:style w:type="character" w:customStyle="1" w:styleId="WW8Num41z1">
    <w:name w:val="WW8Num41z1"/>
    <w:rsid w:val="0063485D"/>
    <w:rPr>
      <w:rFonts w:ascii="Times New Roman" w:eastAsia="Times New Roman" w:hAnsi="Times New Roman" w:cs="Times New Roman"/>
      <w:sz w:val="24"/>
      <w:szCs w:val="20"/>
      <w:lang w:eastAsia="pl-PL"/>
    </w:rPr>
  </w:style>
  <w:style w:type="character" w:customStyle="1" w:styleId="WW8Num41z2">
    <w:name w:val="WW8Num41z2"/>
    <w:rsid w:val="0063485D"/>
  </w:style>
  <w:style w:type="character" w:customStyle="1" w:styleId="WW8Num41z3">
    <w:name w:val="WW8Num41z3"/>
    <w:rsid w:val="0063485D"/>
  </w:style>
  <w:style w:type="character" w:customStyle="1" w:styleId="WW8Num41z4">
    <w:name w:val="WW8Num41z4"/>
    <w:rsid w:val="0063485D"/>
  </w:style>
  <w:style w:type="character" w:customStyle="1" w:styleId="WW8Num41z5">
    <w:name w:val="WW8Num41z5"/>
    <w:rsid w:val="0063485D"/>
  </w:style>
  <w:style w:type="character" w:customStyle="1" w:styleId="WW8Num41z6">
    <w:name w:val="WW8Num41z6"/>
    <w:rsid w:val="0063485D"/>
  </w:style>
  <w:style w:type="character" w:customStyle="1" w:styleId="WW8Num41z7">
    <w:name w:val="WW8Num41z7"/>
    <w:rsid w:val="0063485D"/>
  </w:style>
  <w:style w:type="character" w:customStyle="1" w:styleId="WW8Num41z8">
    <w:name w:val="WW8Num41z8"/>
    <w:rsid w:val="0063485D"/>
  </w:style>
  <w:style w:type="character" w:customStyle="1" w:styleId="WW8Num42z0">
    <w:name w:val="WW8Num42z0"/>
    <w:rsid w:val="0063485D"/>
    <w:rPr>
      <w:rFonts w:ascii="Times New Roman" w:eastAsia="Times New Roman" w:hAnsi="Times New Roman" w:cs="Times New Roman"/>
    </w:rPr>
  </w:style>
  <w:style w:type="character" w:customStyle="1" w:styleId="WW8Num42z1">
    <w:name w:val="WW8Num42z1"/>
    <w:rsid w:val="0063485D"/>
    <w:rPr>
      <w:rFonts w:hint="default"/>
    </w:rPr>
  </w:style>
  <w:style w:type="character" w:customStyle="1" w:styleId="WW8Num42z3">
    <w:name w:val="WW8Num42z3"/>
    <w:rsid w:val="0063485D"/>
  </w:style>
  <w:style w:type="character" w:customStyle="1" w:styleId="WW8Num42z4">
    <w:name w:val="WW8Num42z4"/>
    <w:rsid w:val="0063485D"/>
  </w:style>
  <w:style w:type="character" w:customStyle="1" w:styleId="WW8Num42z5">
    <w:name w:val="WW8Num42z5"/>
    <w:rsid w:val="0063485D"/>
  </w:style>
  <w:style w:type="character" w:customStyle="1" w:styleId="WW8Num42z6">
    <w:name w:val="WW8Num42z6"/>
    <w:rsid w:val="0063485D"/>
  </w:style>
  <w:style w:type="character" w:customStyle="1" w:styleId="WW8Num42z7">
    <w:name w:val="WW8Num42z7"/>
    <w:rsid w:val="0063485D"/>
  </w:style>
  <w:style w:type="character" w:customStyle="1" w:styleId="WW8Num42z8">
    <w:name w:val="WW8Num42z8"/>
    <w:rsid w:val="0063485D"/>
  </w:style>
  <w:style w:type="character" w:customStyle="1" w:styleId="Domylnaczcionkaakapitu1">
    <w:name w:val="Domyślna czcionka akapitu1"/>
    <w:rsid w:val="0063485D"/>
  </w:style>
  <w:style w:type="character" w:customStyle="1" w:styleId="Tekstpodstawowy2Znak">
    <w:name w:val="Tekst podstawowy 2 Znak"/>
    <w:link w:val="Tekstpodstawowy2"/>
    <w:uiPriority w:val="99"/>
    <w:rsid w:val="0063485D"/>
    <w:rPr>
      <w:sz w:val="24"/>
      <w:szCs w:val="24"/>
    </w:rPr>
  </w:style>
  <w:style w:type="character" w:customStyle="1" w:styleId="BodyText2Char1">
    <w:name w:val="Body Text 2 Char1"/>
    <w:rsid w:val="0063485D"/>
    <w:rPr>
      <w:rFonts w:cs="Calibri"/>
    </w:rPr>
  </w:style>
  <w:style w:type="character" w:customStyle="1" w:styleId="Tekstpodstawowy2Znak1">
    <w:name w:val="Tekst podstawowy 2 Znak1"/>
    <w:rsid w:val="0063485D"/>
    <w:rPr>
      <w:rFonts w:ascii="Calibri" w:eastAsia="Times New Roman" w:hAnsi="Calibri" w:cs="Calibri"/>
    </w:rPr>
  </w:style>
  <w:style w:type="character" w:customStyle="1" w:styleId="Odwoaniedokomentarza1">
    <w:name w:val="Odwołanie do komentarza1"/>
    <w:rsid w:val="0063485D"/>
    <w:rPr>
      <w:sz w:val="16"/>
      <w:szCs w:val="16"/>
    </w:rPr>
  </w:style>
  <w:style w:type="character" w:customStyle="1" w:styleId="TekstkomentarzaZnak">
    <w:name w:val="Tekst komentarza Znak"/>
    <w:uiPriority w:val="99"/>
    <w:rsid w:val="0063485D"/>
    <w:rPr>
      <w:rFonts w:ascii="Calibri" w:eastAsia="Times New Roman" w:hAnsi="Calibri" w:cs="Calibri"/>
      <w:sz w:val="20"/>
      <w:szCs w:val="20"/>
    </w:rPr>
  </w:style>
  <w:style w:type="character" w:customStyle="1" w:styleId="TematkomentarzaZnak">
    <w:name w:val="Temat komentarza Znak"/>
    <w:uiPriority w:val="99"/>
    <w:rsid w:val="0063485D"/>
    <w:rPr>
      <w:rFonts w:ascii="Calibri" w:eastAsia="Times New Roman" w:hAnsi="Calibri" w:cs="Calibri"/>
      <w:b/>
      <w:bCs/>
      <w:sz w:val="20"/>
      <w:szCs w:val="20"/>
    </w:rPr>
  </w:style>
  <w:style w:type="character" w:customStyle="1" w:styleId="TekstdymkaZnak">
    <w:name w:val="Tekst dymka Znak"/>
    <w:uiPriority w:val="99"/>
    <w:rsid w:val="0063485D"/>
    <w:rPr>
      <w:rFonts w:ascii="Tahoma" w:eastAsia="Times New Roman" w:hAnsi="Tahoma" w:cs="Tahoma"/>
      <w:sz w:val="16"/>
      <w:szCs w:val="16"/>
    </w:rPr>
  </w:style>
  <w:style w:type="character" w:customStyle="1" w:styleId="TekstpodstawowyZnak">
    <w:name w:val="Tekst podstawowy Znak"/>
    <w:uiPriority w:val="99"/>
    <w:rsid w:val="0063485D"/>
    <w:rPr>
      <w:sz w:val="22"/>
      <w:szCs w:val="22"/>
    </w:rPr>
  </w:style>
  <w:style w:type="character" w:customStyle="1" w:styleId="NagwekZnak">
    <w:name w:val="Nagłówek Znak"/>
    <w:rsid w:val="0063485D"/>
    <w:rPr>
      <w:sz w:val="22"/>
      <w:szCs w:val="22"/>
    </w:rPr>
  </w:style>
  <w:style w:type="character" w:customStyle="1" w:styleId="StopkaZnak">
    <w:name w:val="Stopka Znak"/>
    <w:rsid w:val="0063485D"/>
    <w:rPr>
      <w:sz w:val="22"/>
      <w:szCs w:val="22"/>
    </w:rPr>
  </w:style>
  <w:style w:type="character" w:customStyle="1" w:styleId="TekstpodstawowywcityZnak">
    <w:name w:val="Tekst podstawowy wcięty Znak"/>
    <w:rsid w:val="0063485D"/>
    <w:rPr>
      <w:sz w:val="22"/>
      <w:szCs w:val="22"/>
    </w:rPr>
  </w:style>
  <w:style w:type="character" w:styleId="Hipercze">
    <w:name w:val="Hyperlink"/>
    <w:rsid w:val="0063485D"/>
    <w:rPr>
      <w:rFonts w:ascii="Verdana" w:hAnsi="Verdana" w:cs="Verdana"/>
      <w:b/>
      <w:bCs/>
      <w:color w:val="auto"/>
      <w:u w:val="none"/>
    </w:rPr>
  </w:style>
  <w:style w:type="character" w:customStyle="1" w:styleId="MapadokumentuZnak">
    <w:name w:val="Mapa dokumentu Znak"/>
    <w:link w:val="Mapadokumentu"/>
    <w:rsid w:val="0063485D"/>
    <w:rPr>
      <w:rFonts w:ascii="Times New Roman" w:hAnsi="Times New Roman" w:cs="Times New Roman"/>
      <w:sz w:val="0"/>
      <w:szCs w:val="0"/>
    </w:rPr>
  </w:style>
  <w:style w:type="paragraph" w:customStyle="1" w:styleId="Nagwek10">
    <w:name w:val="Nagłówek1"/>
    <w:basedOn w:val="Normalny"/>
    <w:next w:val="Tekstpodstawowy"/>
    <w:rsid w:val="0063485D"/>
    <w:pPr>
      <w:keepNext/>
      <w:spacing w:before="240" w:after="120"/>
    </w:pPr>
    <w:rPr>
      <w:rFonts w:ascii="Liberation Sans" w:eastAsia="Microsoft YaHei" w:hAnsi="Liberation Sans" w:cs="Mangal"/>
      <w:sz w:val="28"/>
      <w:szCs w:val="28"/>
    </w:rPr>
  </w:style>
  <w:style w:type="paragraph" w:styleId="Tekstpodstawowy">
    <w:name w:val="Body Text"/>
    <w:basedOn w:val="Normalny"/>
    <w:uiPriority w:val="99"/>
    <w:rsid w:val="0063485D"/>
    <w:pPr>
      <w:spacing w:after="120"/>
    </w:pPr>
    <w:rPr>
      <w:rFonts w:cs="Times New Roman"/>
    </w:rPr>
  </w:style>
  <w:style w:type="paragraph" w:styleId="Lista">
    <w:name w:val="List"/>
    <w:basedOn w:val="Tekstpodstawowy"/>
    <w:rsid w:val="0063485D"/>
    <w:rPr>
      <w:rFonts w:cs="Mangal"/>
    </w:rPr>
  </w:style>
  <w:style w:type="paragraph" w:styleId="Legenda">
    <w:name w:val="caption"/>
    <w:basedOn w:val="Normalny"/>
    <w:qFormat/>
    <w:rsid w:val="0063485D"/>
    <w:pPr>
      <w:suppressLineNumbers/>
      <w:spacing w:before="120" w:after="120"/>
    </w:pPr>
    <w:rPr>
      <w:rFonts w:cs="Mangal"/>
      <w:i/>
      <w:iCs/>
      <w:sz w:val="24"/>
      <w:szCs w:val="24"/>
    </w:rPr>
  </w:style>
  <w:style w:type="paragraph" w:customStyle="1" w:styleId="Indeks">
    <w:name w:val="Indeks"/>
    <w:basedOn w:val="Normalny"/>
    <w:rsid w:val="0063485D"/>
    <w:pPr>
      <w:suppressLineNumbers/>
    </w:pPr>
    <w:rPr>
      <w:rFonts w:cs="Mangal"/>
    </w:rPr>
  </w:style>
  <w:style w:type="paragraph" w:styleId="Akapitzlist">
    <w:name w:val="List Paragraph"/>
    <w:aliases w:val="Asia 2  Akapit z listą,tekst normalny,normalny tekst,CW_Lista,Odstavec,Akapit z listą numerowaną,Podsis rysunku,lp1,Bullet List,FooterText,numbered,Paragraphe de liste1,Bulletr List Paragraph,列出段落,列出段落1,List Paragraph21,Listeafsnit1"/>
    <w:basedOn w:val="Normalny"/>
    <w:link w:val="AkapitzlistZnak"/>
    <w:qFormat/>
    <w:rsid w:val="0063485D"/>
    <w:pPr>
      <w:spacing w:after="0" w:line="240" w:lineRule="auto"/>
      <w:ind w:left="720"/>
    </w:pPr>
    <w:rPr>
      <w:rFonts w:ascii="Times New Roman" w:eastAsia="Times New Roman" w:hAnsi="Times New Roman" w:cs="Times New Roman"/>
      <w:kern w:val="1"/>
      <w:sz w:val="24"/>
      <w:szCs w:val="24"/>
    </w:rPr>
  </w:style>
  <w:style w:type="paragraph" w:customStyle="1" w:styleId="Tekstpodstawowy21">
    <w:name w:val="Tekst podstawowy 21"/>
    <w:basedOn w:val="Normalny"/>
    <w:rsid w:val="0063485D"/>
    <w:pPr>
      <w:spacing w:after="0" w:line="240" w:lineRule="auto"/>
      <w:ind w:right="-142"/>
      <w:jc w:val="both"/>
    </w:pPr>
    <w:rPr>
      <w:rFonts w:cs="Times New Roman"/>
      <w:sz w:val="24"/>
      <w:szCs w:val="24"/>
    </w:rPr>
  </w:style>
  <w:style w:type="paragraph" w:customStyle="1" w:styleId="Tekstkomentarza1">
    <w:name w:val="Tekst komentarza1"/>
    <w:basedOn w:val="Normalny"/>
    <w:rsid w:val="0063485D"/>
    <w:pPr>
      <w:spacing w:line="240" w:lineRule="auto"/>
    </w:pPr>
    <w:rPr>
      <w:rFonts w:eastAsia="Times New Roman" w:cs="Times New Roman"/>
      <w:sz w:val="20"/>
      <w:szCs w:val="20"/>
    </w:rPr>
  </w:style>
  <w:style w:type="paragraph" w:styleId="Tematkomentarza">
    <w:name w:val="annotation subject"/>
    <w:basedOn w:val="Tekstkomentarza1"/>
    <w:next w:val="Tekstkomentarza1"/>
    <w:uiPriority w:val="99"/>
    <w:rsid w:val="0063485D"/>
    <w:rPr>
      <w:b/>
      <w:bCs/>
    </w:rPr>
  </w:style>
  <w:style w:type="paragraph" w:styleId="Tekstdymka">
    <w:name w:val="Balloon Text"/>
    <w:basedOn w:val="Normalny"/>
    <w:uiPriority w:val="99"/>
    <w:rsid w:val="0063485D"/>
    <w:pPr>
      <w:spacing w:after="0" w:line="240" w:lineRule="auto"/>
    </w:pPr>
    <w:rPr>
      <w:rFonts w:ascii="Tahoma" w:eastAsia="Times New Roman" w:hAnsi="Tahoma" w:cs="Times New Roman"/>
      <w:sz w:val="16"/>
      <w:szCs w:val="16"/>
    </w:rPr>
  </w:style>
  <w:style w:type="paragraph" w:styleId="Nagwek">
    <w:name w:val="header"/>
    <w:basedOn w:val="Normalny"/>
    <w:rsid w:val="0063485D"/>
    <w:rPr>
      <w:rFonts w:cs="Times New Roman"/>
    </w:rPr>
  </w:style>
  <w:style w:type="paragraph" w:styleId="Stopka">
    <w:name w:val="footer"/>
    <w:basedOn w:val="Normalny"/>
    <w:rsid w:val="0063485D"/>
    <w:rPr>
      <w:rFonts w:cs="Times New Roman"/>
    </w:rPr>
  </w:style>
  <w:style w:type="paragraph" w:styleId="Tekstpodstawowywcity">
    <w:name w:val="Body Text Indent"/>
    <w:basedOn w:val="Normalny"/>
    <w:rsid w:val="0063485D"/>
    <w:pPr>
      <w:spacing w:after="120"/>
      <w:ind w:left="283"/>
    </w:pPr>
    <w:rPr>
      <w:rFonts w:cs="Times New Roman"/>
    </w:rPr>
  </w:style>
  <w:style w:type="paragraph" w:customStyle="1" w:styleId="Mapadokumentu1">
    <w:name w:val="Mapa dokumentu1"/>
    <w:basedOn w:val="Normalny"/>
    <w:rsid w:val="0063485D"/>
    <w:pPr>
      <w:shd w:val="clear" w:color="auto" w:fill="000080"/>
    </w:pPr>
    <w:rPr>
      <w:rFonts w:ascii="Times New Roman" w:hAnsi="Times New Roman" w:cs="Times New Roman"/>
      <w:sz w:val="0"/>
      <w:szCs w:val="0"/>
    </w:rPr>
  </w:style>
  <w:style w:type="character" w:styleId="Odwoaniedokomentarza">
    <w:name w:val="annotation reference"/>
    <w:uiPriority w:val="99"/>
    <w:semiHidden/>
    <w:unhideWhenUsed/>
    <w:rsid w:val="00EF06A4"/>
    <w:rPr>
      <w:sz w:val="16"/>
      <w:szCs w:val="16"/>
    </w:rPr>
  </w:style>
  <w:style w:type="paragraph" w:styleId="Tekstkomentarza">
    <w:name w:val="annotation text"/>
    <w:basedOn w:val="Normalny"/>
    <w:link w:val="TekstkomentarzaZnak1"/>
    <w:uiPriority w:val="99"/>
    <w:unhideWhenUsed/>
    <w:rsid w:val="00EF06A4"/>
    <w:rPr>
      <w:sz w:val="20"/>
      <w:szCs w:val="20"/>
    </w:rPr>
  </w:style>
  <w:style w:type="character" w:customStyle="1" w:styleId="TekstkomentarzaZnak1">
    <w:name w:val="Tekst komentarza Znak1"/>
    <w:link w:val="Tekstkomentarza"/>
    <w:uiPriority w:val="99"/>
    <w:rsid w:val="00EF06A4"/>
    <w:rPr>
      <w:rFonts w:ascii="Calibri" w:eastAsia="Calibri" w:hAnsi="Calibri" w:cs="Calibri"/>
      <w:lang w:eastAsia="zh-CN"/>
    </w:rPr>
  </w:style>
  <w:style w:type="character" w:customStyle="1" w:styleId="Nagwek1Znak">
    <w:name w:val="Nagłówek 1 Znak"/>
    <w:link w:val="Nagwek1"/>
    <w:rsid w:val="001D3F75"/>
    <w:rPr>
      <w:b/>
      <w:sz w:val="24"/>
    </w:rPr>
  </w:style>
  <w:style w:type="numbering" w:customStyle="1" w:styleId="Bezlisty1">
    <w:name w:val="Bez listy1"/>
    <w:next w:val="Bezlisty"/>
    <w:uiPriority w:val="99"/>
    <w:semiHidden/>
    <w:unhideWhenUsed/>
    <w:rsid w:val="001D3F75"/>
  </w:style>
  <w:style w:type="numbering" w:customStyle="1" w:styleId="Bezlisty11">
    <w:name w:val="Bez listy11"/>
    <w:next w:val="Bezlisty"/>
    <w:uiPriority w:val="99"/>
    <w:semiHidden/>
    <w:unhideWhenUsed/>
    <w:rsid w:val="001D3F75"/>
  </w:style>
  <w:style w:type="character" w:styleId="Numerstrony">
    <w:name w:val="page number"/>
    <w:rsid w:val="001D3F75"/>
  </w:style>
  <w:style w:type="paragraph" w:styleId="Tekstpodstawowy2">
    <w:name w:val="Body Text 2"/>
    <w:basedOn w:val="Normalny"/>
    <w:link w:val="Tekstpodstawowy2Znak"/>
    <w:uiPriority w:val="99"/>
    <w:rsid w:val="001D3F75"/>
    <w:pPr>
      <w:suppressAutoHyphens w:val="0"/>
      <w:spacing w:after="120" w:line="480" w:lineRule="auto"/>
    </w:pPr>
    <w:rPr>
      <w:rFonts w:ascii="Times New Roman" w:eastAsia="Times New Roman" w:hAnsi="Times New Roman" w:cs="Times New Roman"/>
      <w:sz w:val="24"/>
      <w:szCs w:val="24"/>
      <w:lang w:eastAsia="pl-PL"/>
    </w:rPr>
  </w:style>
  <w:style w:type="character" w:customStyle="1" w:styleId="Tekstpodstawowy2Znak2">
    <w:name w:val="Tekst podstawowy 2 Znak2"/>
    <w:uiPriority w:val="99"/>
    <w:semiHidden/>
    <w:rsid w:val="001D3F75"/>
    <w:rPr>
      <w:rFonts w:ascii="Calibri" w:eastAsia="Calibri" w:hAnsi="Calibri" w:cs="Calibri"/>
      <w:sz w:val="22"/>
      <w:szCs w:val="22"/>
      <w:lang w:eastAsia="zh-CN"/>
    </w:rPr>
  </w:style>
  <w:style w:type="character" w:customStyle="1" w:styleId="size">
    <w:name w:val="size"/>
    <w:rsid w:val="001D3F75"/>
  </w:style>
  <w:style w:type="numbering" w:customStyle="1" w:styleId="Bezlisty2">
    <w:name w:val="Bez listy2"/>
    <w:next w:val="Bezlisty"/>
    <w:semiHidden/>
    <w:rsid w:val="001D3F75"/>
  </w:style>
  <w:style w:type="paragraph" w:styleId="Tekstpodstawowy3">
    <w:name w:val="Body Text 3"/>
    <w:basedOn w:val="Normalny"/>
    <w:link w:val="Tekstpodstawowy3Znak"/>
    <w:uiPriority w:val="99"/>
    <w:unhideWhenUsed/>
    <w:rsid w:val="001D3F75"/>
    <w:pPr>
      <w:suppressAutoHyphens w:val="0"/>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link w:val="Tekstpodstawowy3"/>
    <w:uiPriority w:val="99"/>
    <w:rsid w:val="001D3F75"/>
    <w:rPr>
      <w:sz w:val="16"/>
      <w:szCs w:val="16"/>
    </w:rPr>
  </w:style>
  <w:style w:type="paragraph" w:styleId="Tekstpodstawowywcity2">
    <w:name w:val="Body Text Indent 2"/>
    <w:basedOn w:val="Normalny"/>
    <w:link w:val="Tekstpodstawowywcity2Znak"/>
    <w:uiPriority w:val="99"/>
    <w:semiHidden/>
    <w:unhideWhenUsed/>
    <w:rsid w:val="001D3F75"/>
    <w:pPr>
      <w:suppressAutoHyphens w:val="0"/>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link w:val="Tekstpodstawowywcity2"/>
    <w:uiPriority w:val="99"/>
    <w:semiHidden/>
    <w:rsid w:val="001D3F75"/>
    <w:rPr>
      <w:sz w:val="24"/>
      <w:szCs w:val="24"/>
    </w:rPr>
  </w:style>
  <w:style w:type="paragraph" w:styleId="Tytu">
    <w:name w:val="Title"/>
    <w:basedOn w:val="Normalny"/>
    <w:link w:val="TytuZnak"/>
    <w:qFormat/>
    <w:rsid w:val="001D3F75"/>
    <w:pPr>
      <w:suppressAutoHyphens w:val="0"/>
      <w:spacing w:after="0" w:line="240" w:lineRule="auto"/>
      <w:jc w:val="center"/>
    </w:pPr>
    <w:rPr>
      <w:rFonts w:ascii="Times New Roman" w:eastAsia="Times New Roman" w:hAnsi="Times New Roman" w:cs="Times New Roman"/>
      <w:sz w:val="32"/>
      <w:szCs w:val="20"/>
    </w:rPr>
  </w:style>
  <w:style w:type="character" w:customStyle="1" w:styleId="TytuZnak">
    <w:name w:val="Tytuł Znak"/>
    <w:link w:val="Tytu"/>
    <w:rsid w:val="001D3F75"/>
    <w:rPr>
      <w:sz w:val="32"/>
    </w:rPr>
  </w:style>
  <w:style w:type="paragraph" w:styleId="Podtytu">
    <w:name w:val="Subtitle"/>
    <w:basedOn w:val="Normalny"/>
    <w:link w:val="PodtytuZnak"/>
    <w:qFormat/>
    <w:rsid w:val="001D3F75"/>
    <w:pPr>
      <w:suppressAutoHyphens w:val="0"/>
      <w:spacing w:after="0" w:line="240" w:lineRule="auto"/>
      <w:jc w:val="center"/>
    </w:pPr>
    <w:rPr>
      <w:rFonts w:ascii="Arial" w:eastAsia="Times New Roman" w:hAnsi="Arial" w:cs="Times New Roman"/>
      <w:sz w:val="28"/>
      <w:szCs w:val="20"/>
    </w:rPr>
  </w:style>
  <w:style w:type="character" w:customStyle="1" w:styleId="PodtytuZnak">
    <w:name w:val="Podtytuł Znak"/>
    <w:link w:val="Podtytu"/>
    <w:rsid w:val="001D3F75"/>
    <w:rPr>
      <w:rFonts w:ascii="Arial" w:hAnsi="Arial"/>
      <w:sz w:val="28"/>
    </w:rPr>
  </w:style>
  <w:style w:type="paragraph" w:styleId="Mapadokumentu">
    <w:name w:val="Document Map"/>
    <w:basedOn w:val="Normalny"/>
    <w:link w:val="MapadokumentuZnak"/>
    <w:semiHidden/>
    <w:rsid w:val="001D3F75"/>
    <w:pPr>
      <w:shd w:val="clear" w:color="auto" w:fill="000080"/>
      <w:suppressAutoHyphens w:val="0"/>
      <w:spacing w:after="0" w:line="240" w:lineRule="auto"/>
    </w:pPr>
    <w:rPr>
      <w:rFonts w:ascii="Times New Roman" w:eastAsia="Times New Roman" w:hAnsi="Times New Roman" w:cs="Times New Roman"/>
      <w:sz w:val="0"/>
      <w:szCs w:val="0"/>
      <w:lang w:eastAsia="pl-PL"/>
    </w:rPr>
  </w:style>
  <w:style w:type="character" w:customStyle="1" w:styleId="MapadokumentuZnak1">
    <w:name w:val="Mapa dokumentu Znak1"/>
    <w:uiPriority w:val="99"/>
    <w:semiHidden/>
    <w:rsid w:val="001D3F75"/>
    <w:rPr>
      <w:rFonts w:ascii="Segoe UI" w:eastAsia="Calibri" w:hAnsi="Segoe UI" w:cs="Segoe UI"/>
      <w:sz w:val="16"/>
      <w:szCs w:val="16"/>
      <w:lang w:eastAsia="zh-CN"/>
    </w:rPr>
  </w:style>
  <w:style w:type="character" w:customStyle="1" w:styleId="FontStyle17">
    <w:name w:val="Font Style17"/>
    <w:uiPriority w:val="99"/>
    <w:rsid w:val="001D3F75"/>
    <w:rPr>
      <w:rFonts w:ascii="Times New Roman" w:hAnsi="Times New Roman" w:cs="Times New Roman"/>
      <w:color w:val="000000"/>
      <w:sz w:val="22"/>
      <w:szCs w:val="22"/>
    </w:rPr>
  </w:style>
  <w:style w:type="paragraph" w:styleId="Zwykytekst">
    <w:name w:val="Plain Text"/>
    <w:basedOn w:val="Normalny"/>
    <w:link w:val="ZwykytekstZnak"/>
    <w:unhideWhenUsed/>
    <w:rsid w:val="001D3F75"/>
    <w:pPr>
      <w:suppressAutoHyphens w:val="0"/>
      <w:spacing w:after="0" w:line="240" w:lineRule="auto"/>
    </w:pPr>
    <w:rPr>
      <w:rFonts w:cs="Times New Roman"/>
      <w:szCs w:val="21"/>
      <w:lang w:eastAsia="en-US"/>
    </w:rPr>
  </w:style>
  <w:style w:type="character" w:customStyle="1" w:styleId="ZwykytekstZnak">
    <w:name w:val="Zwykły tekst Znak"/>
    <w:link w:val="Zwykytekst"/>
    <w:rsid w:val="001D3F75"/>
    <w:rPr>
      <w:rFonts w:ascii="Calibri" w:eastAsia="Calibri" w:hAnsi="Calibri"/>
      <w:sz w:val="22"/>
      <w:szCs w:val="21"/>
      <w:lang w:eastAsia="en-US"/>
    </w:rPr>
  </w:style>
  <w:style w:type="character" w:styleId="Pogrubienie">
    <w:name w:val="Strong"/>
    <w:uiPriority w:val="22"/>
    <w:qFormat/>
    <w:rsid w:val="001D3F75"/>
    <w:rPr>
      <w:b/>
      <w:bCs/>
    </w:rPr>
  </w:style>
  <w:style w:type="paragraph" w:customStyle="1" w:styleId="Section">
    <w:name w:val="Section"/>
    <w:basedOn w:val="Normalny"/>
    <w:uiPriority w:val="99"/>
    <w:rsid w:val="001D3F75"/>
    <w:pPr>
      <w:widowControl w:val="0"/>
      <w:suppressAutoHyphens w:val="0"/>
      <w:spacing w:before="120" w:after="120" w:line="360" w:lineRule="exact"/>
      <w:jc w:val="center"/>
    </w:pPr>
    <w:rPr>
      <w:rFonts w:ascii="Arial" w:eastAsia="Times New Roman" w:hAnsi="Arial" w:cs="Arial"/>
      <w:b/>
      <w:bCs/>
      <w:sz w:val="32"/>
      <w:szCs w:val="32"/>
      <w:lang w:val="cs-CZ" w:eastAsia="fr-FR"/>
    </w:rPr>
  </w:style>
  <w:style w:type="paragraph" w:styleId="Bezodstpw">
    <w:name w:val="No Spacing"/>
    <w:uiPriority w:val="1"/>
    <w:qFormat/>
    <w:rsid w:val="001D3F75"/>
    <w:rPr>
      <w:rFonts w:ascii="Calibri" w:eastAsia="Calibri" w:hAnsi="Calibri"/>
      <w:sz w:val="22"/>
      <w:szCs w:val="22"/>
      <w:lang w:eastAsia="en-US"/>
    </w:rPr>
  </w:style>
  <w:style w:type="paragraph" w:customStyle="1" w:styleId="Default">
    <w:name w:val="Default"/>
    <w:rsid w:val="001D3F75"/>
    <w:pPr>
      <w:autoSpaceDE w:val="0"/>
      <w:autoSpaceDN w:val="0"/>
      <w:adjustRightInd w:val="0"/>
    </w:pPr>
    <w:rPr>
      <w:rFonts w:ascii="Arial" w:hAnsi="Arial" w:cs="Arial"/>
      <w:color w:val="000000"/>
      <w:sz w:val="24"/>
      <w:szCs w:val="24"/>
      <w:lang w:eastAsia="en-US"/>
    </w:rPr>
  </w:style>
  <w:style w:type="character" w:customStyle="1" w:styleId="Nagwek2Znak">
    <w:name w:val="Nagłówek 2 Znak"/>
    <w:basedOn w:val="Domylnaczcionkaakapitu"/>
    <w:link w:val="Nagwek2"/>
    <w:uiPriority w:val="9"/>
    <w:rsid w:val="00D46F78"/>
    <w:rPr>
      <w:rFonts w:ascii="Calibri Light" w:hAnsi="Calibri Light"/>
      <w:b/>
      <w:bCs/>
      <w:i/>
      <w:iCs/>
      <w:sz w:val="28"/>
      <w:szCs w:val="28"/>
      <w:lang w:eastAsia="zh-CN"/>
    </w:rPr>
  </w:style>
  <w:style w:type="paragraph" w:styleId="Poprawka">
    <w:name w:val="Revision"/>
    <w:hidden/>
    <w:uiPriority w:val="99"/>
    <w:semiHidden/>
    <w:rsid w:val="00D46F78"/>
    <w:rPr>
      <w:rFonts w:ascii="Calibri" w:eastAsia="Calibri" w:hAnsi="Calibri" w:cs="Calibri"/>
      <w:sz w:val="22"/>
      <w:szCs w:val="22"/>
      <w:lang w:eastAsia="zh-CN"/>
    </w:rPr>
  </w:style>
  <w:style w:type="paragraph" w:styleId="Tekstpodstawowywcity3">
    <w:name w:val="Body Text Indent 3"/>
    <w:basedOn w:val="Normalny"/>
    <w:link w:val="Tekstpodstawowywcity3Znak"/>
    <w:uiPriority w:val="99"/>
    <w:semiHidden/>
    <w:unhideWhenUsed/>
    <w:rsid w:val="00223F42"/>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223F42"/>
    <w:rPr>
      <w:rFonts w:ascii="Calibri" w:eastAsia="Calibri" w:hAnsi="Calibri" w:cs="Calibri"/>
      <w:sz w:val="16"/>
      <w:szCs w:val="16"/>
      <w:lang w:eastAsia="zh-CN"/>
    </w:rPr>
  </w:style>
  <w:style w:type="paragraph" w:styleId="Tekstprzypisudolnego">
    <w:name w:val="footnote text"/>
    <w:basedOn w:val="Normalny"/>
    <w:link w:val="TekstprzypisudolnegoZnak"/>
    <w:uiPriority w:val="99"/>
    <w:semiHidden/>
    <w:unhideWhenUsed/>
    <w:rsid w:val="00331D3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31D3C"/>
    <w:rPr>
      <w:rFonts w:ascii="Calibri" w:eastAsia="Calibri" w:hAnsi="Calibri" w:cs="Calibri"/>
      <w:lang w:eastAsia="zh-CN"/>
    </w:rPr>
  </w:style>
  <w:style w:type="character" w:styleId="Odwoanieprzypisudolnego">
    <w:name w:val="footnote reference"/>
    <w:basedOn w:val="Domylnaczcionkaakapitu"/>
    <w:uiPriority w:val="99"/>
    <w:semiHidden/>
    <w:unhideWhenUsed/>
    <w:rsid w:val="00331D3C"/>
    <w:rPr>
      <w:vertAlign w:val="superscript"/>
    </w:rPr>
  </w:style>
  <w:style w:type="paragraph" w:styleId="Tekstprzypisukocowego">
    <w:name w:val="endnote text"/>
    <w:basedOn w:val="Normalny"/>
    <w:link w:val="TekstprzypisukocowegoZnak"/>
    <w:uiPriority w:val="99"/>
    <w:semiHidden/>
    <w:unhideWhenUsed/>
    <w:rsid w:val="00E2435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2435B"/>
    <w:rPr>
      <w:rFonts w:ascii="Calibri" w:eastAsia="Calibri" w:hAnsi="Calibri" w:cs="Calibri"/>
      <w:lang w:eastAsia="zh-CN"/>
    </w:rPr>
  </w:style>
  <w:style w:type="character" w:styleId="Odwoanieprzypisukocowego">
    <w:name w:val="endnote reference"/>
    <w:basedOn w:val="Domylnaczcionkaakapitu"/>
    <w:uiPriority w:val="99"/>
    <w:semiHidden/>
    <w:unhideWhenUsed/>
    <w:rsid w:val="00E2435B"/>
    <w:rPr>
      <w:vertAlign w:val="superscript"/>
    </w:rPr>
  </w:style>
  <w:style w:type="character" w:customStyle="1" w:styleId="AkapitzlistZnak">
    <w:name w:val="Akapit z listą Znak"/>
    <w:aliases w:val="Asia 2  Akapit z listą Znak,tekst normalny Znak,normalny tekst Znak,CW_Lista Znak,Odstavec Znak,Akapit z listą numerowaną Znak,Podsis rysunku Znak,lp1 Znak,Bullet List Znak,FooterText Znak,numbered Znak,Paragraphe de liste1 Znak"/>
    <w:link w:val="Akapitzlist"/>
    <w:qFormat/>
    <w:locked/>
    <w:rsid w:val="001F2ED6"/>
    <w:rPr>
      <w:rFonts w:eastAsia="Times New Roman"/>
      <w:kern w:val="1"/>
      <w:sz w:val="24"/>
      <w:szCs w:val="24"/>
      <w:lang w:eastAsia="zh-CN"/>
    </w:rPr>
  </w:style>
  <w:style w:type="character" w:styleId="Nierozpoznanawzmianka">
    <w:name w:val="Unresolved Mention"/>
    <w:basedOn w:val="Domylnaczcionkaakapitu"/>
    <w:uiPriority w:val="99"/>
    <w:semiHidden/>
    <w:unhideWhenUsed/>
    <w:rsid w:val="003D68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297783">
      <w:bodyDiv w:val="1"/>
      <w:marLeft w:val="0"/>
      <w:marRight w:val="0"/>
      <w:marTop w:val="0"/>
      <w:marBottom w:val="0"/>
      <w:divBdr>
        <w:top w:val="none" w:sz="0" w:space="0" w:color="auto"/>
        <w:left w:val="none" w:sz="0" w:space="0" w:color="auto"/>
        <w:bottom w:val="none" w:sz="0" w:space="0" w:color="auto"/>
        <w:right w:val="none" w:sz="0" w:space="0" w:color="auto"/>
      </w:divBdr>
    </w:div>
    <w:div w:id="1617367848">
      <w:bodyDiv w:val="1"/>
      <w:marLeft w:val="0"/>
      <w:marRight w:val="0"/>
      <w:marTop w:val="0"/>
      <w:marBottom w:val="0"/>
      <w:divBdr>
        <w:top w:val="none" w:sz="0" w:space="0" w:color="auto"/>
        <w:left w:val="none" w:sz="0" w:space="0" w:color="auto"/>
        <w:bottom w:val="none" w:sz="0" w:space="0" w:color="auto"/>
        <w:right w:val="none" w:sz="0" w:space="0" w:color="auto"/>
      </w:divBdr>
    </w:div>
    <w:div w:id="1637418478">
      <w:bodyDiv w:val="1"/>
      <w:marLeft w:val="0"/>
      <w:marRight w:val="0"/>
      <w:marTop w:val="0"/>
      <w:marBottom w:val="0"/>
      <w:divBdr>
        <w:top w:val="none" w:sz="0" w:space="0" w:color="auto"/>
        <w:left w:val="none" w:sz="0" w:space="0" w:color="auto"/>
        <w:bottom w:val="none" w:sz="0" w:space="0" w:color="auto"/>
        <w:right w:val="none" w:sz="0" w:space="0" w:color="auto"/>
      </w:divBdr>
    </w:div>
    <w:div w:id="1999458922">
      <w:bodyDiv w:val="1"/>
      <w:marLeft w:val="0"/>
      <w:marRight w:val="0"/>
      <w:marTop w:val="0"/>
      <w:marBottom w:val="0"/>
      <w:divBdr>
        <w:top w:val="none" w:sz="0" w:space="0" w:color="auto"/>
        <w:left w:val="none" w:sz="0" w:space="0" w:color="auto"/>
        <w:bottom w:val="none" w:sz="0" w:space="0" w:color="auto"/>
        <w:right w:val="none" w:sz="0" w:space="0" w:color="auto"/>
      </w:divBdr>
    </w:div>
    <w:div w:id="209338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iw.krakow.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ekretariat@ziw.krakow.pl" TargetMode="External"/><Relationship Id="rId4" Type="http://schemas.openxmlformats.org/officeDocument/2006/relationships/settings" Target="settings.xml"/><Relationship Id="rId9" Type="http://schemas.openxmlformats.org/officeDocument/2006/relationships/hyperlink" Target="mailto:sekretariat@ziw.krakow.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F7D7B-FCAA-4001-A507-5EF36A07D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15651</Words>
  <Characters>93906</Characters>
  <Application>Microsoft Office Word</Application>
  <DocSecurity>0</DocSecurity>
  <Lines>782</Lines>
  <Paragraphs>218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109339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abiernat</dc:creator>
  <cp:lastModifiedBy>Dorota Bochenek</cp:lastModifiedBy>
  <cp:revision>2</cp:revision>
  <cp:lastPrinted>2026-04-14T15:07:00Z</cp:lastPrinted>
  <dcterms:created xsi:type="dcterms:W3CDTF">2026-04-20T08:01:00Z</dcterms:created>
  <dcterms:modified xsi:type="dcterms:W3CDTF">2026-04-20T08:01:00Z</dcterms:modified>
</cp:coreProperties>
</file>